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32E9" w:rsidRPr="00B4650D" w:rsidRDefault="000F1B62" w:rsidP="001F32E9">
      <w:pPr>
        <w:tabs>
          <w:tab w:val="left" w:pos="9288"/>
        </w:tabs>
        <w:spacing w:after="0" w:line="240" w:lineRule="auto"/>
        <w:ind w:left="360"/>
        <w:contextualSpacing/>
        <w:jc w:val="center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МУНИЦИПАЛЬНОЕ КАЗЕННОЕ ОБЩЕОБРАЗОВАТЕЛЬНОЕ УЧРЕЖДЕНИЕ  ЧИСТЮНЬСКАЯ СРЕДНЯЯ ОБЩЕОБРАЗОВ</w:t>
      </w:r>
      <w:r>
        <w:rPr>
          <w:rFonts w:ascii="Times New Roman" w:hAnsi="Times New Roman"/>
          <w:color w:val="auto"/>
          <w:sz w:val="24"/>
          <w:szCs w:val="24"/>
        </w:rPr>
        <w:t>А</w:t>
      </w:r>
      <w:r>
        <w:rPr>
          <w:rFonts w:ascii="Times New Roman" w:hAnsi="Times New Roman"/>
          <w:color w:val="auto"/>
          <w:sz w:val="24"/>
          <w:szCs w:val="24"/>
        </w:rPr>
        <w:t>ТЕЛЬНАЯ ШКОЛА ТОПЧИХИНСКОГО РАЙОНА АЛТАЙСКОГО КРАЯ</w:t>
      </w:r>
    </w:p>
    <w:p w:rsidR="001F32E9" w:rsidRPr="00B4650D" w:rsidRDefault="001F32E9" w:rsidP="001F32E9">
      <w:pPr>
        <w:tabs>
          <w:tab w:val="left" w:pos="9288"/>
        </w:tabs>
        <w:spacing w:after="0" w:line="240" w:lineRule="auto"/>
        <w:ind w:left="360"/>
        <w:contextualSpacing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1F32E9" w:rsidRPr="00B4650D" w:rsidRDefault="001F32E9" w:rsidP="001F32E9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Lucida Sans Unicode" w:hAnsi="Times New Roman"/>
          <w:i/>
          <w:iCs/>
          <w:color w:val="auto"/>
          <w:kern w:val="3"/>
          <w:sz w:val="24"/>
          <w:szCs w:val="24"/>
        </w:rPr>
      </w:pPr>
    </w:p>
    <w:p w:rsidR="001F32E9" w:rsidRPr="00B4650D" w:rsidRDefault="000F1B62" w:rsidP="001F32E9">
      <w:pPr>
        <w:tabs>
          <w:tab w:val="left" w:pos="9288"/>
        </w:tabs>
        <w:spacing w:after="0" w:line="240" w:lineRule="auto"/>
        <w:ind w:left="360"/>
        <w:contextualSpacing/>
        <w:jc w:val="center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noProof/>
          <w:color w:val="auto"/>
          <w:sz w:val="24"/>
          <w:szCs w:val="24"/>
        </w:rPr>
        <w:drawing>
          <wp:inline distT="0" distB="0" distL="0" distR="0">
            <wp:extent cx="8505825" cy="1419225"/>
            <wp:effectExtent l="19050" t="0" r="9525" b="0"/>
            <wp:docPr id="1" name="Рисунок 1" descr="C:\Users\Лариса\Desktop\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ариса\Desktop\001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5825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32E9" w:rsidRPr="00B4650D" w:rsidRDefault="001F32E9" w:rsidP="001F32E9">
      <w:pPr>
        <w:tabs>
          <w:tab w:val="left" w:pos="9288"/>
        </w:tabs>
        <w:spacing w:after="0" w:line="240" w:lineRule="auto"/>
        <w:ind w:left="360"/>
        <w:contextualSpacing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1F32E9" w:rsidRPr="000F1B62" w:rsidRDefault="001F32E9" w:rsidP="001F32E9">
      <w:pPr>
        <w:tabs>
          <w:tab w:val="left" w:pos="9288"/>
        </w:tabs>
        <w:spacing w:after="0" w:line="240" w:lineRule="auto"/>
        <w:ind w:left="360"/>
        <w:contextualSpacing/>
        <w:jc w:val="center"/>
        <w:rPr>
          <w:rFonts w:ascii="Times New Roman" w:hAnsi="Times New Roman"/>
          <w:b/>
          <w:color w:val="auto"/>
          <w:sz w:val="24"/>
          <w:szCs w:val="24"/>
        </w:rPr>
      </w:pPr>
      <w:r w:rsidRPr="000F1B62">
        <w:rPr>
          <w:rFonts w:ascii="Times New Roman" w:hAnsi="Times New Roman"/>
          <w:b/>
          <w:color w:val="auto"/>
          <w:sz w:val="24"/>
          <w:szCs w:val="24"/>
        </w:rPr>
        <w:t>Рабочая программа</w:t>
      </w:r>
    </w:p>
    <w:p w:rsidR="001F32E9" w:rsidRPr="000F1B62" w:rsidRDefault="001F32E9" w:rsidP="001F32E9">
      <w:pPr>
        <w:tabs>
          <w:tab w:val="left" w:pos="9288"/>
        </w:tabs>
        <w:spacing w:after="0" w:line="240" w:lineRule="auto"/>
        <w:ind w:left="360"/>
        <w:contextualSpacing/>
        <w:jc w:val="center"/>
        <w:rPr>
          <w:rFonts w:ascii="Times New Roman" w:hAnsi="Times New Roman"/>
          <w:b/>
          <w:color w:val="auto"/>
          <w:sz w:val="24"/>
          <w:szCs w:val="24"/>
        </w:rPr>
      </w:pPr>
      <w:r w:rsidRPr="000F1B62">
        <w:rPr>
          <w:rFonts w:ascii="Times New Roman" w:hAnsi="Times New Roman"/>
          <w:b/>
          <w:color w:val="auto"/>
          <w:sz w:val="24"/>
          <w:szCs w:val="24"/>
        </w:rPr>
        <w:t>учебного курса «</w:t>
      </w:r>
      <w:r w:rsidR="00080BD3" w:rsidRPr="000F1B62">
        <w:rPr>
          <w:rFonts w:ascii="Times New Roman" w:hAnsi="Times New Roman"/>
          <w:b/>
          <w:color w:val="auto"/>
          <w:sz w:val="24"/>
          <w:szCs w:val="24"/>
        </w:rPr>
        <w:t>Химия</w:t>
      </w:r>
      <w:r w:rsidRPr="000F1B62">
        <w:rPr>
          <w:rFonts w:ascii="Times New Roman" w:hAnsi="Times New Roman"/>
          <w:b/>
          <w:color w:val="auto"/>
          <w:sz w:val="24"/>
          <w:szCs w:val="24"/>
        </w:rPr>
        <w:t>»</w:t>
      </w:r>
    </w:p>
    <w:p w:rsidR="001F32E9" w:rsidRPr="00B4650D" w:rsidRDefault="001F32E9" w:rsidP="001F32E9">
      <w:pPr>
        <w:spacing w:after="0" w:line="240" w:lineRule="auto"/>
        <w:contextualSpacing/>
        <w:jc w:val="center"/>
        <w:rPr>
          <w:rFonts w:ascii="Times New Roman" w:hAnsi="Times New Roman"/>
          <w:color w:val="auto"/>
          <w:sz w:val="24"/>
          <w:szCs w:val="24"/>
        </w:rPr>
      </w:pPr>
      <w:proofErr w:type="gramStart"/>
      <w:r w:rsidRPr="00B4650D">
        <w:rPr>
          <w:rFonts w:ascii="Times New Roman" w:hAnsi="Times New Roman"/>
          <w:color w:val="auto"/>
          <w:sz w:val="24"/>
          <w:szCs w:val="24"/>
        </w:rPr>
        <w:t>разработана</w:t>
      </w:r>
      <w:proofErr w:type="gramEnd"/>
      <w:r w:rsidRPr="00B4650D">
        <w:rPr>
          <w:rFonts w:ascii="Times New Roman" w:hAnsi="Times New Roman"/>
          <w:color w:val="auto"/>
          <w:sz w:val="24"/>
          <w:szCs w:val="24"/>
        </w:rPr>
        <w:t xml:space="preserve"> на основании программы по </w:t>
      </w:r>
      <w:r w:rsidR="00080BD3" w:rsidRPr="00B4650D">
        <w:rPr>
          <w:rFonts w:ascii="Times New Roman" w:hAnsi="Times New Roman"/>
          <w:color w:val="auto"/>
          <w:sz w:val="24"/>
          <w:szCs w:val="24"/>
        </w:rPr>
        <w:t xml:space="preserve">химии 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 для </w:t>
      </w:r>
      <w:r w:rsidR="001E766C" w:rsidRPr="00B4650D">
        <w:rPr>
          <w:rFonts w:ascii="Times New Roman" w:hAnsi="Times New Roman"/>
          <w:color w:val="auto"/>
          <w:sz w:val="24"/>
          <w:szCs w:val="24"/>
        </w:rPr>
        <w:t>10</w:t>
      </w:r>
      <w:r w:rsidR="00FA46B8" w:rsidRPr="00B4650D"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 класса. </w:t>
      </w:r>
    </w:p>
    <w:p w:rsidR="001F32E9" w:rsidRPr="00B4650D" w:rsidRDefault="007155C4" w:rsidP="007155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 xml:space="preserve">Химия. Примерные рабочие программы. Предметная линия учебников О. С. Габриеляна, И. Г. Остроумова, С. А. Сладкова. </w:t>
      </w:r>
      <w:r w:rsidR="001E766C" w:rsidRPr="00B4650D">
        <w:rPr>
          <w:rFonts w:ascii="Times New Roman" w:hAnsi="Times New Roman"/>
          <w:color w:val="auto"/>
          <w:sz w:val="24"/>
          <w:szCs w:val="24"/>
        </w:rPr>
        <w:t>10-11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 классы : учеб</w:t>
      </w:r>
      <w:proofErr w:type="gramStart"/>
      <w:r w:rsidRPr="00B4650D">
        <w:rPr>
          <w:rFonts w:ascii="Times New Roman" w:hAnsi="Times New Roman"/>
          <w:color w:val="auto"/>
          <w:sz w:val="24"/>
          <w:szCs w:val="24"/>
        </w:rPr>
        <w:t>.</w:t>
      </w:r>
      <w:proofErr w:type="gramEnd"/>
      <w:r w:rsidRPr="00B4650D">
        <w:rPr>
          <w:rFonts w:ascii="Times New Roman" w:hAnsi="Times New Roman"/>
          <w:color w:val="auto"/>
          <w:sz w:val="24"/>
          <w:szCs w:val="24"/>
        </w:rPr>
        <w:t xml:space="preserve"> </w:t>
      </w:r>
      <w:proofErr w:type="gramStart"/>
      <w:r w:rsidRPr="00B4650D">
        <w:rPr>
          <w:rFonts w:ascii="Times New Roman" w:hAnsi="Times New Roman"/>
          <w:color w:val="auto"/>
          <w:sz w:val="24"/>
          <w:szCs w:val="24"/>
        </w:rPr>
        <w:t>п</w:t>
      </w:r>
      <w:proofErr w:type="gramEnd"/>
      <w:r w:rsidRPr="00B4650D">
        <w:rPr>
          <w:rFonts w:ascii="Times New Roman" w:hAnsi="Times New Roman"/>
          <w:color w:val="auto"/>
          <w:sz w:val="24"/>
          <w:szCs w:val="24"/>
        </w:rPr>
        <w:t xml:space="preserve">особие для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общеобразоват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>. организаций / О. С. Габриелян, С. А. Сладков — М. : Просвещение, 2019</w:t>
      </w:r>
      <w:r w:rsidRPr="00B4650D">
        <w:rPr>
          <w:rFonts w:ascii="Times New Roman" w:eastAsiaTheme="minorHAnsi" w:hAnsi="Times New Roman"/>
          <w:bCs/>
          <w:color w:val="auto"/>
          <w:sz w:val="24"/>
          <w:szCs w:val="24"/>
          <w:lang w:eastAsia="en-US"/>
        </w:rPr>
        <w:t xml:space="preserve">  </w:t>
      </w:r>
    </w:p>
    <w:p w:rsidR="001F32E9" w:rsidRPr="00B4650D" w:rsidRDefault="001F32E9" w:rsidP="001F32E9">
      <w:pPr>
        <w:spacing w:after="0" w:line="240" w:lineRule="auto"/>
        <w:contextualSpacing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1F32E9" w:rsidRPr="00B4650D" w:rsidRDefault="001F32E9" w:rsidP="001F32E9">
      <w:pPr>
        <w:tabs>
          <w:tab w:val="left" w:pos="9288"/>
        </w:tabs>
        <w:spacing w:after="0" w:line="240" w:lineRule="auto"/>
        <w:contextualSpacing/>
        <w:jc w:val="center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 xml:space="preserve">    </w:t>
      </w:r>
      <w:r w:rsidR="00A44A33" w:rsidRPr="00B4650D">
        <w:rPr>
          <w:rFonts w:ascii="Times New Roman" w:hAnsi="Times New Roman"/>
          <w:color w:val="auto"/>
          <w:sz w:val="24"/>
          <w:szCs w:val="24"/>
        </w:rPr>
        <w:t>10</w:t>
      </w:r>
      <w:r w:rsidR="00FA46B8" w:rsidRPr="00B4650D"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 класс</w:t>
      </w:r>
    </w:p>
    <w:p w:rsidR="001F32E9" w:rsidRPr="00B4650D" w:rsidRDefault="001F32E9" w:rsidP="001F32E9">
      <w:pPr>
        <w:tabs>
          <w:tab w:val="left" w:pos="9288"/>
        </w:tabs>
        <w:spacing w:after="0" w:line="240" w:lineRule="auto"/>
        <w:ind w:left="360"/>
        <w:contextualSpacing/>
        <w:jc w:val="center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Базовый уровень</w:t>
      </w:r>
    </w:p>
    <w:p w:rsidR="001F32E9" w:rsidRPr="00B4650D" w:rsidRDefault="001F32E9" w:rsidP="001F32E9">
      <w:pPr>
        <w:tabs>
          <w:tab w:val="left" w:pos="9288"/>
        </w:tabs>
        <w:spacing w:after="0" w:line="240" w:lineRule="auto"/>
        <w:ind w:left="360"/>
        <w:contextualSpacing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1F32E9" w:rsidRPr="00B4650D" w:rsidRDefault="001F32E9" w:rsidP="001F32E9">
      <w:pPr>
        <w:tabs>
          <w:tab w:val="left" w:pos="9288"/>
        </w:tabs>
        <w:spacing w:after="0" w:line="240" w:lineRule="auto"/>
        <w:ind w:left="360"/>
        <w:contextualSpacing/>
        <w:jc w:val="center"/>
        <w:rPr>
          <w:rFonts w:ascii="Times New Roman" w:hAnsi="Times New Roman"/>
          <w:i/>
          <w:iCs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iCs/>
          <w:color w:val="auto"/>
          <w:sz w:val="24"/>
          <w:szCs w:val="24"/>
        </w:rPr>
        <w:t xml:space="preserve">Срок реализации программы </w:t>
      </w:r>
    </w:p>
    <w:p w:rsidR="001F32E9" w:rsidRPr="004E3BB9" w:rsidRDefault="004E3BB9" w:rsidP="001F32E9">
      <w:pPr>
        <w:tabs>
          <w:tab w:val="left" w:pos="9288"/>
        </w:tabs>
        <w:spacing w:after="0" w:line="240" w:lineRule="auto"/>
        <w:ind w:left="360"/>
        <w:contextualSpacing/>
        <w:jc w:val="center"/>
        <w:rPr>
          <w:rFonts w:ascii="Times New Roman" w:hAnsi="Times New Roman"/>
          <w:color w:val="auto"/>
          <w:sz w:val="24"/>
          <w:szCs w:val="24"/>
        </w:rPr>
      </w:pPr>
      <w:r w:rsidRPr="005E0481">
        <w:rPr>
          <w:rFonts w:ascii="Times New Roman" w:hAnsi="Times New Roman"/>
          <w:color w:val="auto"/>
          <w:sz w:val="24"/>
          <w:szCs w:val="24"/>
        </w:rPr>
        <w:t>202</w:t>
      </w:r>
      <w:r w:rsidR="000F1B62">
        <w:rPr>
          <w:rFonts w:ascii="Times New Roman" w:hAnsi="Times New Roman"/>
          <w:color w:val="auto"/>
          <w:sz w:val="24"/>
          <w:szCs w:val="24"/>
        </w:rPr>
        <w:t>2</w:t>
      </w:r>
      <w:r w:rsidRPr="005E0481">
        <w:rPr>
          <w:rFonts w:ascii="Times New Roman" w:hAnsi="Times New Roman"/>
          <w:color w:val="auto"/>
          <w:sz w:val="24"/>
          <w:szCs w:val="24"/>
        </w:rPr>
        <w:t>-202</w:t>
      </w:r>
      <w:r w:rsidR="000F1B62">
        <w:rPr>
          <w:rFonts w:ascii="Times New Roman" w:hAnsi="Times New Roman"/>
          <w:color w:val="auto"/>
          <w:sz w:val="24"/>
          <w:szCs w:val="24"/>
        </w:rPr>
        <w:t>3</w:t>
      </w:r>
      <w:r w:rsidRPr="005E0481">
        <w:rPr>
          <w:rFonts w:ascii="Times New Roman" w:hAnsi="Times New Roman"/>
          <w:color w:val="auto"/>
          <w:sz w:val="24"/>
          <w:szCs w:val="24"/>
        </w:rPr>
        <w:t xml:space="preserve"> </w:t>
      </w:r>
      <w:r>
        <w:rPr>
          <w:rFonts w:ascii="Times New Roman" w:hAnsi="Times New Roman"/>
          <w:color w:val="auto"/>
          <w:sz w:val="24"/>
          <w:szCs w:val="24"/>
        </w:rPr>
        <w:t>учебный год</w:t>
      </w:r>
    </w:p>
    <w:p w:rsidR="001F32E9" w:rsidRPr="00B4650D" w:rsidRDefault="001F32E9" w:rsidP="001F32E9">
      <w:pPr>
        <w:tabs>
          <w:tab w:val="left" w:pos="9288"/>
        </w:tabs>
        <w:spacing w:after="0" w:line="240" w:lineRule="auto"/>
        <w:ind w:left="360"/>
        <w:contextualSpacing/>
        <w:jc w:val="center"/>
        <w:rPr>
          <w:rFonts w:ascii="Times New Roman" w:hAnsi="Times New Roman"/>
          <w:i/>
          <w:iCs/>
          <w:color w:val="auto"/>
          <w:sz w:val="24"/>
          <w:szCs w:val="24"/>
        </w:rPr>
      </w:pPr>
    </w:p>
    <w:p w:rsidR="001F32E9" w:rsidRPr="00B4650D" w:rsidRDefault="001F32E9" w:rsidP="001F32E9">
      <w:pPr>
        <w:tabs>
          <w:tab w:val="left" w:pos="9288"/>
        </w:tabs>
        <w:spacing w:after="0" w:line="240" w:lineRule="auto"/>
        <w:ind w:left="360"/>
        <w:contextualSpacing/>
        <w:jc w:val="center"/>
        <w:rPr>
          <w:rFonts w:ascii="Times New Roman" w:hAnsi="Times New Roman"/>
          <w:i/>
          <w:iCs/>
          <w:color w:val="auto"/>
          <w:sz w:val="24"/>
          <w:szCs w:val="24"/>
        </w:rPr>
      </w:pPr>
    </w:p>
    <w:p w:rsidR="001F32E9" w:rsidRPr="00B4650D" w:rsidRDefault="001F32E9" w:rsidP="001F32E9">
      <w:pPr>
        <w:tabs>
          <w:tab w:val="left" w:pos="9288"/>
        </w:tabs>
        <w:spacing w:after="0" w:line="240" w:lineRule="auto"/>
        <w:ind w:left="360"/>
        <w:contextualSpacing/>
        <w:jc w:val="center"/>
        <w:rPr>
          <w:rFonts w:ascii="Times New Roman" w:hAnsi="Times New Roman"/>
          <w:i/>
          <w:iCs/>
          <w:color w:val="auto"/>
          <w:sz w:val="24"/>
          <w:szCs w:val="24"/>
        </w:rPr>
      </w:pPr>
    </w:p>
    <w:p w:rsidR="001F32E9" w:rsidRPr="00B4650D" w:rsidRDefault="001F32E9" w:rsidP="001F32E9">
      <w:pPr>
        <w:tabs>
          <w:tab w:val="left" w:pos="9288"/>
        </w:tabs>
        <w:spacing w:after="0" w:line="240" w:lineRule="auto"/>
        <w:ind w:left="360"/>
        <w:contextualSpacing/>
        <w:jc w:val="center"/>
        <w:rPr>
          <w:rFonts w:ascii="Times New Roman" w:hAnsi="Times New Roman"/>
          <w:i/>
          <w:iCs/>
          <w:color w:val="auto"/>
          <w:sz w:val="24"/>
          <w:szCs w:val="24"/>
        </w:rPr>
      </w:pPr>
    </w:p>
    <w:p w:rsidR="001F32E9" w:rsidRPr="00B4650D" w:rsidRDefault="001F32E9" w:rsidP="001F32E9">
      <w:pPr>
        <w:tabs>
          <w:tab w:val="left" w:pos="9288"/>
        </w:tabs>
        <w:spacing w:after="0" w:line="240" w:lineRule="auto"/>
        <w:ind w:left="360"/>
        <w:contextualSpacing/>
        <w:jc w:val="center"/>
        <w:rPr>
          <w:rFonts w:ascii="Times New Roman" w:hAnsi="Times New Roman"/>
          <w:i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>Составитель:</w:t>
      </w:r>
    </w:p>
    <w:p w:rsidR="004E3BB9" w:rsidRPr="005E0481" w:rsidRDefault="00BE173A" w:rsidP="001F32E9">
      <w:pPr>
        <w:tabs>
          <w:tab w:val="left" w:pos="9288"/>
        </w:tabs>
        <w:spacing w:after="0" w:line="240" w:lineRule="auto"/>
        <w:ind w:left="360"/>
        <w:contextualSpacing/>
        <w:jc w:val="center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 xml:space="preserve"> </w:t>
      </w:r>
      <w:r w:rsidR="0092281D" w:rsidRPr="00B4650D">
        <w:rPr>
          <w:rFonts w:ascii="Times New Roman" w:hAnsi="Times New Roman"/>
          <w:color w:val="auto"/>
          <w:sz w:val="24"/>
          <w:szCs w:val="24"/>
        </w:rPr>
        <w:t xml:space="preserve"> </w:t>
      </w:r>
      <w:proofErr w:type="gramStart"/>
      <w:r w:rsidR="0092281D" w:rsidRPr="00B4650D">
        <w:rPr>
          <w:rFonts w:ascii="Times New Roman" w:hAnsi="Times New Roman"/>
          <w:color w:val="auto"/>
          <w:sz w:val="24"/>
          <w:szCs w:val="24"/>
        </w:rPr>
        <w:t>Жидких</w:t>
      </w:r>
      <w:proofErr w:type="gramEnd"/>
      <w:r w:rsidRPr="00B4650D">
        <w:rPr>
          <w:rFonts w:ascii="Times New Roman" w:hAnsi="Times New Roman"/>
          <w:color w:val="auto"/>
          <w:sz w:val="24"/>
          <w:szCs w:val="24"/>
        </w:rPr>
        <w:t xml:space="preserve"> Лариса Валерьевна, </w:t>
      </w:r>
    </w:p>
    <w:p w:rsidR="001F32E9" w:rsidRPr="00B4650D" w:rsidRDefault="00BE173A" w:rsidP="001F32E9">
      <w:pPr>
        <w:tabs>
          <w:tab w:val="left" w:pos="9288"/>
        </w:tabs>
        <w:spacing w:after="0" w:line="240" w:lineRule="auto"/>
        <w:ind w:left="360"/>
        <w:contextualSpacing/>
        <w:jc w:val="center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 xml:space="preserve">учитель химии, </w:t>
      </w:r>
      <w:r w:rsidR="0092281D" w:rsidRPr="00B4650D">
        <w:rPr>
          <w:rFonts w:ascii="Times New Roman" w:hAnsi="Times New Roman"/>
          <w:color w:val="auto"/>
          <w:sz w:val="24"/>
          <w:szCs w:val="24"/>
        </w:rPr>
        <w:t xml:space="preserve"> биологии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 и географии</w:t>
      </w:r>
    </w:p>
    <w:p w:rsidR="001F32E9" w:rsidRPr="00B4650D" w:rsidRDefault="001F32E9" w:rsidP="001F32E9">
      <w:pPr>
        <w:tabs>
          <w:tab w:val="left" w:pos="9288"/>
        </w:tabs>
        <w:spacing w:after="0" w:line="240" w:lineRule="auto"/>
        <w:ind w:left="5580"/>
        <w:contextualSpacing/>
        <w:jc w:val="both"/>
        <w:rPr>
          <w:rFonts w:ascii="Times New Roman" w:hAnsi="Times New Roman"/>
          <w:color w:val="auto"/>
          <w:sz w:val="24"/>
          <w:szCs w:val="24"/>
        </w:rPr>
      </w:pPr>
    </w:p>
    <w:p w:rsidR="001F32E9" w:rsidRPr="00B4650D" w:rsidRDefault="001F32E9" w:rsidP="001F32E9">
      <w:pPr>
        <w:tabs>
          <w:tab w:val="left" w:pos="9288"/>
        </w:tabs>
        <w:spacing w:after="0" w:line="240" w:lineRule="auto"/>
        <w:contextualSpacing/>
        <w:rPr>
          <w:rFonts w:ascii="Times New Roman" w:hAnsi="Times New Roman"/>
          <w:color w:val="auto"/>
          <w:sz w:val="24"/>
          <w:szCs w:val="24"/>
        </w:rPr>
      </w:pPr>
    </w:p>
    <w:p w:rsidR="001F32E9" w:rsidRPr="00B4650D" w:rsidRDefault="001F32E9" w:rsidP="001F32E9">
      <w:pPr>
        <w:tabs>
          <w:tab w:val="left" w:pos="9288"/>
        </w:tabs>
        <w:spacing w:after="0" w:line="240" w:lineRule="auto"/>
        <w:contextualSpacing/>
        <w:jc w:val="center"/>
        <w:rPr>
          <w:rFonts w:ascii="Times New Roman" w:hAnsi="Times New Roman"/>
          <w:color w:val="auto"/>
          <w:sz w:val="24"/>
          <w:szCs w:val="24"/>
        </w:rPr>
      </w:pP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с.Чистюнька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 xml:space="preserve">   20</w:t>
      </w:r>
      <w:r w:rsidR="0092281D" w:rsidRPr="00B4650D">
        <w:rPr>
          <w:rFonts w:ascii="Times New Roman" w:hAnsi="Times New Roman"/>
          <w:color w:val="auto"/>
          <w:sz w:val="24"/>
          <w:szCs w:val="24"/>
        </w:rPr>
        <w:t>2</w:t>
      </w:r>
      <w:r w:rsidR="000F1B62">
        <w:rPr>
          <w:rFonts w:ascii="Times New Roman" w:hAnsi="Times New Roman"/>
          <w:color w:val="auto"/>
          <w:sz w:val="24"/>
          <w:szCs w:val="24"/>
        </w:rPr>
        <w:t>2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 год</w:t>
      </w:r>
    </w:p>
    <w:p w:rsidR="00547D78" w:rsidRPr="00B4650D" w:rsidRDefault="00547D78" w:rsidP="004D41FF">
      <w:pPr>
        <w:tabs>
          <w:tab w:val="left" w:pos="9288"/>
        </w:tabs>
        <w:spacing w:after="0" w:line="240" w:lineRule="auto"/>
        <w:contextualSpacing/>
        <w:rPr>
          <w:rFonts w:ascii="Times New Roman" w:hAnsi="Times New Roman"/>
          <w:color w:val="auto"/>
          <w:sz w:val="24"/>
          <w:szCs w:val="24"/>
        </w:rPr>
      </w:pPr>
    </w:p>
    <w:p w:rsidR="0092281D" w:rsidRPr="00B4650D" w:rsidRDefault="0092281D">
      <w:pPr>
        <w:pStyle w:val="ac"/>
        <w:spacing w:beforeAutospacing="0" w:after="0" w:afterAutospacing="0"/>
        <w:jc w:val="center"/>
        <w:rPr>
          <w:color w:val="auto"/>
        </w:rPr>
        <w:sectPr w:rsidR="0092281D" w:rsidRPr="00B4650D" w:rsidSect="00BE173A">
          <w:type w:val="continuous"/>
          <w:pgSz w:w="16838" w:h="11906" w:orient="landscape"/>
          <w:pgMar w:top="1134" w:right="1134" w:bottom="567" w:left="1134" w:header="0" w:footer="0" w:gutter="0"/>
          <w:cols w:space="720"/>
          <w:formProt w:val="0"/>
          <w:docGrid w:linePitch="360" w:charSpace="-2049"/>
        </w:sectPr>
      </w:pPr>
    </w:p>
    <w:p w:rsidR="004E3BB9" w:rsidRDefault="004E3BB9" w:rsidP="002650C7">
      <w:pPr>
        <w:pStyle w:val="ac"/>
        <w:spacing w:beforeAutospacing="0" w:after="0" w:afterAutospacing="0"/>
        <w:jc w:val="center"/>
        <w:rPr>
          <w:b/>
          <w:color w:val="auto"/>
        </w:rPr>
      </w:pPr>
    </w:p>
    <w:p w:rsidR="004E3BB9" w:rsidRDefault="004E3BB9" w:rsidP="002650C7">
      <w:pPr>
        <w:pStyle w:val="ac"/>
        <w:spacing w:beforeAutospacing="0" w:after="0" w:afterAutospacing="0"/>
        <w:jc w:val="center"/>
        <w:rPr>
          <w:b/>
          <w:color w:val="auto"/>
        </w:rPr>
      </w:pPr>
    </w:p>
    <w:p w:rsidR="00573AD8" w:rsidRPr="00B4650D" w:rsidRDefault="00C13292" w:rsidP="002650C7">
      <w:pPr>
        <w:pStyle w:val="ac"/>
        <w:spacing w:beforeAutospacing="0" w:after="0" w:afterAutospacing="0"/>
        <w:jc w:val="center"/>
        <w:rPr>
          <w:b/>
          <w:color w:val="auto"/>
        </w:rPr>
      </w:pPr>
      <w:r w:rsidRPr="00B4650D">
        <w:rPr>
          <w:b/>
          <w:color w:val="auto"/>
        </w:rPr>
        <w:t>ПОЯСНИТЕЛЬНАЯ ЗАПИСКА</w:t>
      </w:r>
    </w:p>
    <w:p w:rsidR="00265F86" w:rsidRPr="004E3BB9" w:rsidRDefault="00265F86" w:rsidP="00A44A33">
      <w:pPr>
        <w:spacing w:after="0" w:line="240" w:lineRule="auto"/>
        <w:ind w:firstLine="708"/>
        <w:jc w:val="both"/>
        <w:rPr>
          <w:rFonts w:ascii="Times New Roman" w:hAnsi="Times New Roman"/>
          <w:b/>
          <w:color w:val="auto"/>
          <w:sz w:val="24"/>
          <w:szCs w:val="24"/>
          <w:lang w:bidi="ru-RU"/>
        </w:rPr>
      </w:pPr>
      <w:bookmarkStart w:id="0" w:name="_GoBack"/>
      <w:bookmarkEnd w:id="0"/>
    </w:p>
    <w:p w:rsidR="00265F86" w:rsidRPr="004E3BB9" w:rsidRDefault="00265F86" w:rsidP="00A44A33">
      <w:pPr>
        <w:spacing w:after="0" w:line="240" w:lineRule="auto"/>
        <w:ind w:firstLine="708"/>
        <w:jc w:val="both"/>
        <w:rPr>
          <w:rFonts w:ascii="Times New Roman" w:hAnsi="Times New Roman"/>
          <w:color w:val="auto"/>
          <w:sz w:val="24"/>
          <w:szCs w:val="24"/>
          <w:lang w:bidi="ru-RU"/>
        </w:rPr>
      </w:pPr>
    </w:p>
    <w:p w:rsidR="00265F86" w:rsidRPr="00B4650D" w:rsidRDefault="00265F86" w:rsidP="00265F86">
      <w:pPr>
        <w:spacing w:after="0" w:line="266" w:lineRule="atLeast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Рабочая программа по   химии разработана на основе  ФГОС ООС, требований к результатам освоения основной образовательной програ</w:t>
      </w:r>
      <w:r w:rsidRPr="00B4650D">
        <w:rPr>
          <w:rFonts w:ascii="Times New Roman" w:hAnsi="Times New Roman"/>
          <w:color w:val="auto"/>
          <w:sz w:val="24"/>
          <w:szCs w:val="24"/>
        </w:rPr>
        <w:t>м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мы среднего общего образования МКОУ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Чистюньской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 xml:space="preserve"> СОШ с учётом Примерной программы   среднего   общего образования по  химии  и Химия. Примерные рабочие программы. Предметная линия учебников О. С. Габриеляна, И. Г. Остроумова, С. А. Сладкова. 10-11 классы : учеб</w:t>
      </w:r>
      <w:proofErr w:type="gramStart"/>
      <w:r w:rsidRPr="00B4650D">
        <w:rPr>
          <w:rFonts w:ascii="Times New Roman" w:hAnsi="Times New Roman"/>
          <w:color w:val="auto"/>
          <w:sz w:val="24"/>
          <w:szCs w:val="24"/>
        </w:rPr>
        <w:t>.</w:t>
      </w:r>
      <w:proofErr w:type="gramEnd"/>
      <w:r w:rsidRPr="00B4650D">
        <w:rPr>
          <w:rFonts w:ascii="Times New Roman" w:hAnsi="Times New Roman"/>
          <w:color w:val="auto"/>
          <w:sz w:val="24"/>
          <w:szCs w:val="24"/>
        </w:rPr>
        <w:t xml:space="preserve"> </w:t>
      </w:r>
      <w:proofErr w:type="gramStart"/>
      <w:r w:rsidRPr="00B4650D">
        <w:rPr>
          <w:rFonts w:ascii="Times New Roman" w:hAnsi="Times New Roman"/>
          <w:color w:val="auto"/>
          <w:sz w:val="24"/>
          <w:szCs w:val="24"/>
        </w:rPr>
        <w:t>п</w:t>
      </w:r>
      <w:proofErr w:type="gramEnd"/>
      <w:r w:rsidRPr="00B4650D">
        <w:rPr>
          <w:rFonts w:ascii="Times New Roman" w:hAnsi="Times New Roman"/>
          <w:color w:val="auto"/>
          <w:sz w:val="24"/>
          <w:szCs w:val="24"/>
        </w:rPr>
        <w:t xml:space="preserve">особие для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общеобразоват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>. организаций / О. С. Габриелян, С. А. Сладков — М. : Просвещение, 2019</w:t>
      </w:r>
      <w:r w:rsidRPr="00B4650D">
        <w:rPr>
          <w:rFonts w:ascii="Times New Roman" w:eastAsiaTheme="minorHAnsi" w:hAnsi="Times New Roman"/>
          <w:bCs/>
          <w:color w:val="auto"/>
          <w:sz w:val="24"/>
          <w:szCs w:val="24"/>
          <w:lang w:eastAsia="en-US"/>
        </w:rPr>
        <w:t xml:space="preserve">  </w:t>
      </w:r>
    </w:p>
    <w:p w:rsidR="00265F86" w:rsidRPr="00B4650D" w:rsidRDefault="00265F86" w:rsidP="00A44A33">
      <w:pPr>
        <w:spacing w:after="0" w:line="240" w:lineRule="auto"/>
        <w:ind w:firstLine="708"/>
        <w:jc w:val="both"/>
        <w:rPr>
          <w:rFonts w:ascii="Times New Roman" w:hAnsi="Times New Roman"/>
          <w:color w:val="auto"/>
          <w:sz w:val="24"/>
          <w:szCs w:val="24"/>
          <w:lang w:bidi="ru-RU"/>
        </w:rPr>
      </w:pPr>
    </w:p>
    <w:p w:rsidR="00265F86" w:rsidRPr="00B4650D" w:rsidRDefault="00265F86" w:rsidP="00265F86">
      <w:pPr>
        <w:pStyle w:val="2"/>
        <w:spacing w:before="1"/>
        <w:ind w:right="567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Цели изучения химии в средней (полной) школе:</w:t>
      </w:r>
    </w:p>
    <w:p w:rsidR="00265F86" w:rsidRPr="00B4650D" w:rsidRDefault="00265F86" w:rsidP="00265F86">
      <w:pPr>
        <w:pStyle w:val="aa"/>
        <w:widowControl w:val="0"/>
        <w:numPr>
          <w:ilvl w:val="0"/>
          <w:numId w:val="33"/>
        </w:numPr>
        <w:tabs>
          <w:tab w:val="left" w:pos="730"/>
        </w:tabs>
        <w:spacing w:before="79"/>
        <w:ind w:left="0" w:right="567" w:firstLine="397"/>
        <w:contextualSpacing w:val="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 xml:space="preserve">формирование у </w:t>
      </w:r>
      <w:proofErr w:type="gramStart"/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обучающихся</w:t>
      </w:r>
      <w:proofErr w:type="gramEnd"/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 xml:space="preserve"> умения видеть и понимать ценность</w:t>
      </w:r>
      <w:r w:rsidRPr="00B4650D">
        <w:rPr>
          <w:rFonts w:ascii="Times New Roman" w:hAnsi="Times New Roman" w:cs="Times New Roman"/>
          <w:b w:val="0"/>
          <w:color w:val="auto"/>
          <w:spacing w:val="-7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образования,</w:t>
      </w:r>
      <w:r w:rsidRPr="00B4650D">
        <w:rPr>
          <w:rFonts w:ascii="Times New Roman" w:hAnsi="Times New Roman" w:cs="Times New Roman"/>
          <w:b w:val="0"/>
          <w:color w:val="auto"/>
          <w:spacing w:val="-7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значимость</w:t>
      </w:r>
      <w:r w:rsidRPr="00B4650D">
        <w:rPr>
          <w:rFonts w:ascii="Times New Roman" w:hAnsi="Times New Roman" w:cs="Times New Roman"/>
          <w:b w:val="0"/>
          <w:color w:val="auto"/>
          <w:spacing w:val="-7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химического</w:t>
      </w:r>
      <w:r w:rsidRPr="00B4650D">
        <w:rPr>
          <w:rFonts w:ascii="Times New Roman" w:hAnsi="Times New Roman" w:cs="Times New Roman"/>
          <w:b w:val="0"/>
          <w:color w:val="auto"/>
          <w:spacing w:val="-7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знания</w:t>
      </w:r>
      <w:r w:rsidRPr="00B4650D">
        <w:rPr>
          <w:rFonts w:ascii="Times New Roman" w:hAnsi="Times New Roman" w:cs="Times New Roman"/>
          <w:b w:val="0"/>
          <w:color w:val="auto"/>
          <w:spacing w:val="-7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для</w:t>
      </w:r>
      <w:r w:rsidRPr="00B4650D">
        <w:rPr>
          <w:rFonts w:ascii="Times New Roman" w:hAnsi="Times New Roman" w:cs="Times New Roman"/>
          <w:b w:val="0"/>
          <w:color w:val="auto"/>
          <w:spacing w:val="-7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каждого человека, независимо от его профессиональной деятельности;</w:t>
      </w:r>
    </w:p>
    <w:p w:rsidR="00265F86" w:rsidRPr="00B4650D" w:rsidRDefault="00265F86" w:rsidP="00265F86">
      <w:pPr>
        <w:pStyle w:val="aa"/>
        <w:widowControl w:val="0"/>
        <w:numPr>
          <w:ilvl w:val="0"/>
          <w:numId w:val="33"/>
        </w:numPr>
        <w:tabs>
          <w:tab w:val="left" w:pos="730"/>
        </w:tabs>
        <w:spacing w:before="66"/>
        <w:ind w:left="0" w:right="567" w:firstLine="397"/>
        <w:contextualSpacing w:val="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формирование у обучающихся умений различать факты и оценки, сравнивать оценочные выводы, видеть их связь с</w:t>
      </w:r>
      <w:r w:rsidRPr="00B4650D">
        <w:rPr>
          <w:rFonts w:ascii="Times New Roman" w:hAnsi="Times New Roman" w:cs="Times New Roman"/>
          <w:b w:val="0"/>
          <w:color w:val="auto"/>
          <w:spacing w:val="-17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критериями оценок и связь критериев с определенной системой ценностей,</w:t>
      </w:r>
      <w:r w:rsidRPr="00B4650D">
        <w:rPr>
          <w:rFonts w:ascii="Times New Roman" w:hAnsi="Times New Roman" w:cs="Times New Roman"/>
          <w:b w:val="0"/>
          <w:color w:val="auto"/>
          <w:spacing w:val="-15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формулировать</w:t>
      </w:r>
      <w:r w:rsidRPr="00B4650D">
        <w:rPr>
          <w:rFonts w:ascii="Times New Roman" w:hAnsi="Times New Roman" w:cs="Times New Roman"/>
          <w:b w:val="0"/>
          <w:color w:val="auto"/>
          <w:spacing w:val="-15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и</w:t>
      </w:r>
      <w:r w:rsidRPr="00B4650D">
        <w:rPr>
          <w:rFonts w:ascii="Times New Roman" w:hAnsi="Times New Roman" w:cs="Times New Roman"/>
          <w:b w:val="0"/>
          <w:color w:val="auto"/>
          <w:spacing w:val="-15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обосновывать</w:t>
      </w:r>
      <w:r w:rsidRPr="00B4650D">
        <w:rPr>
          <w:rFonts w:ascii="Times New Roman" w:hAnsi="Times New Roman" w:cs="Times New Roman"/>
          <w:b w:val="0"/>
          <w:color w:val="auto"/>
          <w:spacing w:val="-15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собственную</w:t>
      </w:r>
      <w:r w:rsidRPr="00B4650D">
        <w:rPr>
          <w:rFonts w:ascii="Times New Roman" w:hAnsi="Times New Roman" w:cs="Times New Roman"/>
          <w:b w:val="0"/>
          <w:color w:val="auto"/>
          <w:spacing w:val="-15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позицию;</w:t>
      </w:r>
    </w:p>
    <w:p w:rsidR="00265F86" w:rsidRPr="00B4650D" w:rsidRDefault="00265F86" w:rsidP="00265F86">
      <w:pPr>
        <w:pStyle w:val="aa"/>
        <w:widowControl w:val="0"/>
        <w:numPr>
          <w:ilvl w:val="0"/>
          <w:numId w:val="33"/>
        </w:numPr>
        <w:tabs>
          <w:tab w:val="left" w:pos="730"/>
        </w:tabs>
        <w:spacing w:before="33"/>
        <w:ind w:left="0" w:right="567" w:firstLine="398"/>
        <w:contextualSpacing w:val="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формирование</w:t>
      </w:r>
      <w:r w:rsidRPr="00B4650D">
        <w:rPr>
          <w:rFonts w:ascii="Times New Roman" w:hAnsi="Times New Roman" w:cs="Times New Roman"/>
          <w:b w:val="0"/>
          <w:color w:val="auto"/>
          <w:spacing w:val="-31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у</w:t>
      </w:r>
      <w:r w:rsidRPr="00B4650D">
        <w:rPr>
          <w:rFonts w:ascii="Times New Roman" w:hAnsi="Times New Roman" w:cs="Times New Roman"/>
          <w:b w:val="0"/>
          <w:color w:val="auto"/>
          <w:spacing w:val="-31"/>
          <w:w w:val="110"/>
          <w:sz w:val="24"/>
          <w:szCs w:val="24"/>
        </w:rPr>
        <w:t xml:space="preserve"> </w:t>
      </w:r>
      <w:proofErr w:type="gramStart"/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обучающихся</w:t>
      </w:r>
      <w:proofErr w:type="gramEnd"/>
      <w:r w:rsidRPr="00B4650D">
        <w:rPr>
          <w:rFonts w:ascii="Times New Roman" w:hAnsi="Times New Roman" w:cs="Times New Roman"/>
          <w:b w:val="0"/>
          <w:color w:val="auto"/>
          <w:spacing w:val="-32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целостного</w:t>
      </w:r>
      <w:r w:rsidRPr="00B4650D">
        <w:rPr>
          <w:rFonts w:ascii="Times New Roman" w:hAnsi="Times New Roman" w:cs="Times New Roman"/>
          <w:b w:val="0"/>
          <w:color w:val="auto"/>
          <w:spacing w:val="-31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представления</w:t>
      </w:r>
      <w:r w:rsidRPr="00B4650D">
        <w:rPr>
          <w:rFonts w:ascii="Times New Roman" w:hAnsi="Times New Roman" w:cs="Times New Roman"/>
          <w:b w:val="0"/>
          <w:color w:val="auto"/>
          <w:spacing w:val="-31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о мире</w:t>
      </w:r>
      <w:r w:rsidRPr="00B4650D">
        <w:rPr>
          <w:rFonts w:ascii="Times New Roman" w:hAnsi="Times New Roman" w:cs="Times New Roman"/>
          <w:b w:val="0"/>
          <w:color w:val="auto"/>
          <w:spacing w:val="-11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и</w:t>
      </w:r>
      <w:r w:rsidRPr="00B4650D">
        <w:rPr>
          <w:rFonts w:ascii="Times New Roman" w:hAnsi="Times New Roman" w:cs="Times New Roman"/>
          <w:b w:val="0"/>
          <w:color w:val="auto"/>
          <w:spacing w:val="-11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роли</w:t>
      </w:r>
      <w:r w:rsidRPr="00B4650D">
        <w:rPr>
          <w:rFonts w:ascii="Times New Roman" w:hAnsi="Times New Roman" w:cs="Times New Roman"/>
          <w:b w:val="0"/>
          <w:color w:val="auto"/>
          <w:spacing w:val="-11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химии</w:t>
      </w:r>
      <w:r w:rsidRPr="00B4650D">
        <w:rPr>
          <w:rFonts w:ascii="Times New Roman" w:hAnsi="Times New Roman" w:cs="Times New Roman"/>
          <w:b w:val="0"/>
          <w:color w:val="auto"/>
          <w:spacing w:val="-11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в</w:t>
      </w:r>
      <w:r w:rsidRPr="00B4650D">
        <w:rPr>
          <w:rFonts w:ascii="Times New Roman" w:hAnsi="Times New Roman" w:cs="Times New Roman"/>
          <w:b w:val="0"/>
          <w:color w:val="auto"/>
          <w:spacing w:val="-11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создании</w:t>
      </w:r>
      <w:r w:rsidRPr="00B4650D">
        <w:rPr>
          <w:rFonts w:ascii="Times New Roman" w:hAnsi="Times New Roman" w:cs="Times New Roman"/>
          <w:b w:val="0"/>
          <w:color w:val="auto"/>
          <w:spacing w:val="-11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современной</w:t>
      </w:r>
      <w:r w:rsidRPr="00B4650D">
        <w:rPr>
          <w:rFonts w:ascii="Times New Roman" w:hAnsi="Times New Roman" w:cs="Times New Roman"/>
          <w:b w:val="0"/>
          <w:color w:val="auto"/>
          <w:spacing w:val="-11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естественн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о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научной картины мира; умения объяснять объекты и процессы</w:t>
      </w:r>
      <w:r w:rsidRPr="00B4650D">
        <w:rPr>
          <w:rFonts w:ascii="Times New Roman" w:hAnsi="Times New Roman" w:cs="Times New Roman"/>
          <w:b w:val="0"/>
          <w:color w:val="auto"/>
          <w:spacing w:val="-20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окружающей действительности — природной, социальной, культурной, технической</w:t>
      </w:r>
      <w:r w:rsidRPr="00B4650D">
        <w:rPr>
          <w:rFonts w:ascii="Times New Roman" w:hAnsi="Times New Roman" w:cs="Times New Roman"/>
          <w:b w:val="0"/>
          <w:color w:val="auto"/>
          <w:spacing w:val="-25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среды,</w:t>
      </w:r>
      <w:r w:rsidRPr="00B4650D">
        <w:rPr>
          <w:rFonts w:ascii="Times New Roman" w:hAnsi="Times New Roman" w:cs="Times New Roman"/>
          <w:b w:val="0"/>
          <w:color w:val="auto"/>
          <w:spacing w:val="-25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—</w:t>
      </w:r>
      <w:r w:rsidRPr="00B4650D">
        <w:rPr>
          <w:rFonts w:ascii="Times New Roman" w:hAnsi="Times New Roman" w:cs="Times New Roman"/>
          <w:b w:val="0"/>
          <w:color w:val="auto"/>
          <w:spacing w:val="-25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используя</w:t>
      </w:r>
      <w:r w:rsidRPr="00B4650D">
        <w:rPr>
          <w:rFonts w:ascii="Times New Roman" w:hAnsi="Times New Roman" w:cs="Times New Roman"/>
          <w:b w:val="0"/>
          <w:color w:val="auto"/>
          <w:spacing w:val="-25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для</w:t>
      </w:r>
      <w:r w:rsidRPr="00B4650D">
        <w:rPr>
          <w:rFonts w:ascii="Times New Roman" w:hAnsi="Times New Roman" w:cs="Times New Roman"/>
          <w:b w:val="0"/>
          <w:color w:val="auto"/>
          <w:spacing w:val="-25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этого</w:t>
      </w:r>
      <w:r w:rsidRPr="00B4650D">
        <w:rPr>
          <w:rFonts w:ascii="Times New Roman" w:hAnsi="Times New Roman" w:cs="Times New Roman"/>
          <w:b w:val="0"/>
          <w:color w:val="auto"/>
          <w:spacing w:val="-25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химические</w:t>
      </w:r>
      <w:r w:rsidRPr="00B4650D">
        <w:rPr>
          <w:rFonts w:ascii="Times New Roman" w:hAnsi="Times New Roman" w:cs="Times New Roman"/>
          <w:b w:val="0"/>
          <w:color w:val="auto"/>
          <w:spacing w:val="-25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знания;</w:t>
      </w:r>
    </w:p>
    <w:p w:rsidR="00265F86" w:rsidRPr="00B4650D" w:rsidRDefault="00265F86" w:rsidP="00265F86">
      <w:pPr>
        <w:pStyle w:val="aa"/>
        <w:widowControl w:val="0"/>
        <w:numPr>
          <w:ilvl w:val="0"/>
          <w:numId w:val="33"/>
        </w:numPr>
        <w:tabs>
          <w:tab w:val="left" w:pos="743"/>
        </w:tabs>
        <w:spacing w:before="165"/>
        <w:ind w:left="0" w:right="567" w:firstLine="397"/>
        <w:contextualSpacing w:val="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proofErr w:type="gramStart"/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приобретение обучающимися опыта разнообразной деятельности, опыта познания и самопознания; ключевых нав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ы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ков, имеющих универсальное значение для различных видов</w:t>
      </w:r>
      <w:r w:rsidRPr="00B4650D">
        <w:rPr>
          <w:rFonts w:ascii="Times New Roman" w:hAnsi="Times New Roman" w:cs="Times New Roman"/>
          <w:b w:val="0"/>
          <w:color w:val="auto"/>
          <w:spacing w:val="-29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деятельности (навыков решения проблем, принятия решений, поиска, анализа и обработки информации, коммуникативных навыков, навыков измерений, навыков сотрудничества,</w:t>
      </w:r>
      <w:r w:rsidRPr="00B4650D">
        <w:rPr>
          <w:rFonts w:ascii="Times New Roman" w:hAnsi="Times New Roman" w:cs="Times New Roman"/>
          <w:b w:val="0"/>
          <w:color w:val="auto"/>
          <w:spacing w:val="-32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нав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ы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ков безопасного</w:t>
      </w:r>
      <w:r w:rsidRPr="00B4650D">
        <w:rPr>
          <w:rFonts w:ascii="Times New Roman" w:hAnsi="Times New Roman" w:cs="Times New Roman"/>
          <w:b w:val="0"/>
          <w:color w:val="auto"/>
          <w:spacing w:val="-8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обращения</w:t>
      </w:r>
      <w:r w:rsidRPr="00B4650D">
        <w:rPr>
          <w:rFonts w:ascii="Times New Roman" w:hAnsi="Times New Roman" w:cs="Times New Roman"/>
          <w:b w:val="0"/>
          <w:color w:val="auto"/>
          <w:spacing w:val="-8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с</w:t>
      </w:r>
      <w:r w:rsidRPr="00B4650D">
        <w:rPr>
          <w:rFonts w:ascii="Times New Roman" w:hAnsi="Times New Roman" w:cs="Times New Roman"/>
          <w:b w:val="0"/>
          <w:color w:val="auto"/>
          <w:spacing w:val="-8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веществами</w:t>
      </w:r>
      <w:r w:rsidRPr="00B4650D">
        <w:rPr>
          <w:rFonts w:ascii="Times New Roman" w:hAnsi="Times New Roman" w:cs="Times New Roman"/>
          <w:b w:val="0"/>
          <w:color w:val="auto"/>
          <w:spacing w:val="-8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в</w:t>
      </w:r>
      <w:r w:rsidRPr="00B4650D">
        <w:rPr>
          <w:rFonts w:ascii="Times New Roman" w:hAnsi="Times New Roman" w:cs="Times New Roman"/>
          <w:b w:val="0"/>
          <w:color w:val="auto"/>
          <w:spacing w:val="-8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повседневной</w:t>
      </w:r>
      <w:r w:rsidRPr="00B4650D">
        <w:rPr>
          <w:rFonts w:ascii="Times New Roman" w:hAnsi="Times New Roman" w:cs="Times New Roman"/>
          <w:b w:val="0"/>
          <w:color w:val="auto"/>
          <w:spacing w:val="-8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жизни).</w:t>
      </w:r>
      <w:proofErr w:type="gramEnd"/>
    </w:p>
    <w:p w:rsidR="00265F86" w:rsidRPr="00B4650D" w:rsidRDefault="00265F86" w:rsidP="00265F86">
      <w:pPr>
        <w:pStyle w:val="a6"/>
        <w:spacing w:before="63"/>
        <w:ind w:right="567" w:firstLine="396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w w:val="110"/>
          <w:sz w:val="24"/>
          <w:szCs w:val="24"/>
        </w:rPr>
        <w:t>Ценностные ориентиры содержания курса химии в средней (полной) школе не зависят от уровня изучения и определ</w:t>
      </w:r>
      <w:r w:rsidRPr="00B4650D">
        <w:rPr>
          <w:rFonts w:ascii="Times New Roman" w:hAnsi="Times New Roman"/>
          <w:color w:val="auto"/>
          <w:w w:val="110"/>
          <w:sz w:val="24"/>
          <w:szCs w:val="24"/>
        </w:rPr>
        <w:t>я</w:t>
      </w:r>
      <w:r w:rsidRPr="00B4650D">
        <w:rPr>
          <w:rFonts w:ascii="Times New Roman" w:hAnsi="Times New Roman"/>
          <w:color w:val="auto"/>
          <w:w w:val="110"/>
          <w:sz w:val="24"/>
          <w:szCs w:val="24"/>
        </w:rPr>
        <w:t>ются спецификой химии как науки. Понятие «ценность» включает единство объективного (сам объект) и субъективного (отношение субъекта к объекту), поэтому в качестве ценностных ориентиров химического образования выступают объе</w:t>
      </w:r>
      <w:r w:rsidRPr="00B4650D">
        <w:rPr>
          <w:rFonts w:ascii="Times New Roman" w:hAnsi="Times New Roman"/>
          <w:color w:val="auto"/>
          <w:w w:val="110"/>
          <w:sz w:val="24"/>
          <w:szCs w:val="24"/>
        </w:rPr>
        <w:t>к</w:t>
      </w:r>
      <w:r w:rsidRPr="00B4650D">
        <w:rPr>
          <w:rFonts w:ascii="Times New Roman" w:hAnsi="Times New Roman"/>
          <w:color w:val="auto"/>
          <w:w w:val="110"/>
          <w:sz w:val="24"/>
          <w:szCs w:val="24"/>
        </w:rPr>
        <w:t>ты,</w:t>
      </w:r>
      <w:r w:rsidRPr="00B4650D">
        <w:rPr>
          <w:rFonts w:ascii="Times New Roman" w:hAnsi="Times New Roman"/>
          <w:color w:val="auto"/>
          <w:spacing w:val="-19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/>
          <w:color w:val="auto"/>
          <w:w w:val="110"/>
          <w:sz w:val="24"/>
          <w:szCs w:val="24"/>
        </w:rPr>
        <w:t>изучаемые в курсе химии, к которым у учащихся формируется ценностное отношение. При этом ведущую роль играют познавательные ценности, так как данный учебный предмет входит в группу предметов познавательного цикла, главная цель которых</w:t>
      </w:r>
      <w:r w:rsidRPr="00B4650D">
        <w:rPr>
          <w:rFonts w:ascii="Times New Roman" w:hAnsi="Times New Roman"/>
          <w:color w:val="auto"/>
          <w:spacing w:val="-15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/>
          <w:color w:val="auto"/>
          <w:w w:val="110"/>
          <w:sz w:val="24"/>
          <w:szCs w:val="24"/>
        </w:rPr>
        <w:t>заключается в изучении</w:t>
      </w:r>
      <w:r w:rsidRPr="00B4650D">
        <w:rPr>
          <w:rFonts w:ascii="Times New Roman" w:hAnsi="Times New Roman"/>
          <w:color w:val="auto"/>
          <w:spacing w:val="-37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/>
          <w:color w:val="auto"/>
          <w:w w:val="110"/>
          <w:sz w:val="24"/>
          <w:szCs w:val="24"/>
        </w:rPr>
        <w:t>природы.</w:t>
      </w:r>
    </w:p>
    <w:p w:rsidR="00265F86" w:rsidRPr="00B4650D" w:rsidRDefault="00265F86" w:rsidP="00265F86">
      <w:pPr>
        <w:pStyle w:val="a6"/>
        <w:spacing w:before="6"/>
        <w:ind w:right="567" w:firstLine="396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w w:val="110"/>
          <w:sz w:val="24"/>
          <w:szCs w:val="24"/>
        </w:rPr>
        <w:t>Основу</w:t>
      </w:r>
      <w:r w:rsidRPr="00B4650D">
        <w:rPr>
          <w:rFonts w:ascii="Times New Roman" w:hAnsi="Times New Roman"/>
          <w:color w:val="auto"/>
          <w:spacing w:val="-9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/>
          <w:color w:val="auto"/>
          <w:w w:val="110"/>
          <w:sz w:val="24"/>
          <w:szCs w:val="24"/>
        </w:rPr>
        <w:t>познавательных</w:t>
      </w:r>
      <w:r w:rsidRPr="00B4650D">
        <w:rPr>
          <w:rFonts w:ascii="Times New Roman" w:hAnsi="Times New Roman"/>
          <w:color w:val="auto"/>
          <w:spacing w:val="-9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/>
          <w:color w:val="auto"/>
          <w:w w:val="110"/>
          <w:sz w:val="24"/>
          <w:szCs w:val="24"/>
        </w:rPr>
        <w:t>ценностей</w:t>
      </w:r>
      <w:r w:rsidRPr="00B4650D">
        <w:rPr>
          <w:rFonts w:ascii="Times New Roman" w:hAnsi="Times New Roman"/>
          <w:color w:val="auto"/>
          <w:spacing w:val="-9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/>
          <w:color w:val="auto"/>
          <w:w w:val="110"/>
          <w:sz w:val="24"/>
          <w:szCs w:val="24"/>
        </w:rPr>
        <w:t>составляют</w:t>
      </w:r>
      <w:r w:rsidRPr="00B4650D">
        <w:rPr>
          <w:rFonts w:ascii="Times New Roman" w:hAnsi="Times New Roman"/>
          <w:color w:val="auto"/>
          <w:spacing w:val="-9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/>
          <w:color w:val="auto"/>
          <w:w w:val="110"/>
          <w:sz w:val="24"/>
          <w:szCs w:val="24"/>
        </w:rPr>
        <w:t>научные</w:t>
      </w:r>
      <w:r w:rsidRPr="00B4650D">
        <w:rPr>
          <w:rFonts w:ascii="Times New Roman" w:hAnsi="Times New Roman"/>
          <w:color w:val="auto"/>
          <w:spacing w:val="-9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/>
          <w:color w:val="auto"/>
          <w:w w:val="110"/>
          <w:sz w:val="24"/>
          <w:szCs w:val="24"/>
        </w:rPr>
        <w:t>знания, научные методы познания, а ценностные ориентации, формируемые</w:t>
      </w:r>
      <w:r w:rsidRPr="00B4650D">
        <w:rPr>
          <w:rFonts w:ascii="Times New Roman" w:hAnsi="Times New Roman"/>
          <w:color w:val="auto"/>
          <w:spacing w:val="-16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/>
          <w:color w:val="auto"/>
          <w:w w:val="110"/>
          <w:sz w:val="24"/>
          <w:szCs w:val="24"/>
        </w:rPr>
        <w:t>у</w:t>
      </w:r>
      <w:r w:rsidRPr="00B4650D">
        <w:rPr>
          <w:rFonts w:ascii="Times New Roman" w:hAnsi="Times New Roman"/>
          <w:color w:val="auto"/>
          <w:spacing w:val="-16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/>
          <w:color w:val="auto"/>
          <w:w w:val="110"/>
          <w:sz w:val="24"/>
          <w:szCs w:val="24"/>
        </w:rPr>
        <w:t>учащихся</w:t>
      </w:r>
      <w:r w:rsidRPr="00B4650D">
        <w:rPr>
          <w:rFonts w:ascii="Times New Roman" w:hAnsi="Times New Roman"/>
          <w:color w:val="auto"/>
          <w:spacing w:val="-16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/>
          <w:color w:val="auto"/>
          <w:w w:val="110"/>
          <w:sz w:val="24"/>
          <w:szCs w:val="24"/>
        </w:rPr>
        <w:t>в</w:t>
      </w:r>
      <w:r w:rsidRPr="00B4650D">
        <w:rPr>
          <w:rFonts w:ascii="Times New Roman" w:hAnsi="Times New Roman"/>
          <w:color w:val="auto"/>
          <w:spacing w:val="-16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/>
          <w:color w:val="auto"/>
          <w:w w:val="110"/>
          <w:sz w:val="24"/>
          <w:szCs w:val="24"/>
        </w:rPr>
        <w:t>процессе</w:t>
      </w:r>
      <w:r w:rsidRPr="00B4650D">
        <w:rPr>
          <w:rFonts w:ascii="Times New Roman" w:hAnsi="Times New Roman"/>
          <w:color w:val="auto"/>
          <w:spacing w:val="-16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/>
          <w:color w:val="auto"/>
          <w:w w:val="110"/>
          <w:sz w:val="24"/>
          <w:szCs w:val="24"/>
        </w:rPr>
        <w:t>изучения</w:t>
      </w:r>
      <w:r w:rsidRPr="00B4650D">
        <w:rPr>
          <w:rFonts w:ascii="Times New Roman" w:hAnsi="Times New Roman"/>
          <w:color w:val="auto"/>
          <w:spacing w:val="-16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/>
          <w:color w:val="auto"/>
          <w:w w:val="110"/>
          <w:sz w:val="24"/>
          <w:szCs w:val="24"/>
        </w:rPr>
        <w:t>химии,</w:t>
      </w:r>
      <w:r w:rsidRPr="00B4650D">
        <w:rPr>
          <w:rFonts w:ascii="Times New Roman" w:hAnsi="Times New Roman"/>
          <w:color w:val="auto"/>
          <w:spacing w:val="-16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/>
          <w:color w:val="auto"/>
          <w:w w:val="110"/>
          <w:sz w:val="24"/>
          <w:szCs w:val="24"/>
        </w:rPr>
        <w:t>проявляются:</w:t>
      </w:r>
    </w:p>
    <w:p w:rsidR="00265F86" w:rsidRPr="00B4650D" w:rsidRDefault="00265F86" w:rsidP="00265F86">
      <w:pPr>
        <w:pStyle w:val="aa"/>
        <w:widowControl w:val="0"/>
        <w:numPr>
          <w:ilvl w:val="0"/>
          <w:numId w:val="33"/>
        </w:numPr>
        <w:tabs>
          <w:tab w:val="left" w:pos="743"/>
        </w:tabs>
        <w:spacing w:before="66"/>
        <w:ind w:left="0" w:right="567" w:firstLine="397"/>
        <w:contextualSpacing w:val="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в признании ценности научного знания, его практической значимости,</w:t>
      </w:r>
      <w:r w:rsidRPr="00B4650D">
        <w:rPr>
          <w:rFonts w:ascii="Times New Roman" w:hAnsi="Times New Roman" w:cs="Times New Roman"/>
          <w:b w:val="0"/>
          <w:color w:val="auto"/>
          <w:spacing w:val="-12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достоверности;</w:t>
      </w:r>
    </w:p>
    <w:p w:rsidR="00265F86" w:rsidRPr="00B4650D" w:rsidRDefault="00265F86" w:rsidP="00265F86">
      <w:pPr>
        <w:pStyle w:val="aa"/>
        <w:widowControl w:val="0"/>
        <w:numPr>
          <w:ilvl w:val="0"/>
          <w:numId w:val="33"/>
        </w:numPr>
        <w:tabs>
          <w:tab w:val="left" w:pos="743"/>
        </w:tabs>
        <w:spacing w:before="63"/>
        <w:ind w:left="0" w:right="567" w:firstLine="397"/>
        <w:contextualSpacing w:val="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в ценности химических методов исследования живой и неживой</w:t>
      </w:r>
      <w:r w:rsidRPr="00B4650D">
        <w:rPr>
          <w:rFonts w:ascii="Times New Roman" w:hAnsi="Times New Roman" w:cs="Times New Roman"/>
          <w:b w:val="0"/>
          <w:color w:val="auto"/>
          <w:spacing w:val="-5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природы;</w:t>
      </w:r>
    </w:p>
    <w:p w:rsidR="00265F86" w:rsidRPr="00B4650D" w:rsidRDefault="00265F86" w:rsidP="00265F86">
      <w:pPr>
        <w:pStyle w:val="aa"/>
        <w:widowControl w:val="0"/>
        <w:numPr>
          <w:ilvl w:val="0"/>
          <w:numId w:val="33"/>
        </w:numPr>
        <w:tabs>
          <w:tab w:val="left" w:pos="743"/>
        </w:tabs>
        <w:spacing w:before="63"/>
        <w:ind w:left="0" w:right="567" w:firstLine="397"/>
        <w:contextualSpacing w:val="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lastRenderedPageBreak/>
        <w:t>в понимании сложности и противоречивости самого процесса познания как извечного стремления к</w:t>
      </w:r>
      <w:r w:rsidRPr="00B4650D">
        <w:rPr>
          <w:rFonts w:ascii="Times New Roman" w:hAnsi="Times New Roman" w:cs="Times New Roman"/>
          <w:b w:val="0"/>
          <w:color w:val="auto"/>
          <w:spacing w:val="-2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Истине.</w:t>
      </w:r>
    </w:p>
    <w:p w:rsidR="00265F86" w:rsidRPr="00B4650D" w:rsidRDefault="00265F86" w:rsidP="00265F86">
      <w:pPr>
        <w:pStyle w:val="a6"/>
        <w:spacing w:before="62"/>
        <w:ind w:right="567" w:firstLine="396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w w:val="110"/>
          <w:sz w:val="24"/>
          <w:szCs w:val="24"/>
        </w:rPr>
        <w:t>В</w:t>
      </w:r>
      <w:r w:rsidRPr="00B4650D">
        <w:rPr>
          <w:rFonts w:ascii="Times New Roman" w:hAnsi="Times New Roman"/>
          <w:color w:val="auto"/>
          <w:spacing w:val="-23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/>
          <w:color w:val="auto"/>
          <w:w w:val="110"/>
          <w:sz w:val="24"/>
          <w:szCs w:val="24"/>
        </w:rPr>
        <w:t>качестве</w:t>
      </w:r>
      <w:r w:rsidRPr="00B4650D">
        <w:rPr>
          <w:rFonts w:ascii="Times New Roman" w:hAnsi="Times New Roman"/>
          <w:color w:val="auto"/>
          <w:spacing w:val="-23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/>
          <w:color w:val="auto"/>
          <w:w w:val="110"/>
          <w:sz w:val="24"/>
          <w:szCs w:val="24"/>
        </w:rPr>
        <w:t>объектов</w:t>
      </w:r>
      <w:r w:rsidRPr="00B4650D">
        <w:rPr>
          <w:rFonts w:ascii="Times New Roman" w:hAnsi="Times New Roman"/>
          <w:color w:val="auto"/>
          <w:spacing w:val="-23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/>
          <w:color w:val="auto"/>
          <w:w w:val="110"/>
          <w:sz w:val="24"/>
          <w:szCs w:val="24"/>
        </w:rPr>
        <w:t>ценностей</w:t>
      </w:r>
      <w:r w:rsidRPr="00B4650D">
        <w:rPr>
          <w:rFonts w:ascii="Times New Roman" w:hAnsi="Times New Roman"/>
          <w:color w:val="auto"/>
          <w:spacing w:val="-23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/>
          <w:color w:val="auto"/>
          <w:w w:val="110"/>
          <w:sz w:val="24"/>
          <w:szCs w:val="24"/>
        </w:rPr>
        <w:t>труда</w:t>
      </w:r>
      <w:r w:rsidRPr="00B4650D">
        <w:rPr>
          <w:rFonts w:ascii="Times New Roman" w:hAnsi="Times New Roman"/>
          <w:color w:val="auto"/>
          <w:spacing w:val="-23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/>
          <w:color w:val="auto"/>
          <w:w w:val="110"/>
          <w:sz w:val="24"/>
          <w:szCs w:val="24"/>
        </w:rPr>
        <w:t>и</w:t>
      </w:r>
      <w:r w:rsidRPr="00B4650D">
        <w:rPr>
          <w:rFonts w:ascii="Times New Roman" w:hAnsi="Times New Roman"/>
          <w:color w:val="auto"/>
          <w:spacing w:val="-23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/>
          <w:color w:val="auto"/>
          <w:w w:val="110"/>
          <w:sz w:val="24"/>
          <w:szCs w:val="24"/>
        </w:rPr>
        <w:t>быта</w:t>
      </w:r>
      <w:r w:rsidRPr="00B4650D">
        <w:rPr>
          <w:rFonts w:ascii="Times New Roman" w:hAnsi="Times New Roman"/>
          <w:color w:val="auto"/>
          <w:spacing w:val="-18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/>
          <w:color w:val="auto"/>
          <w:w w:val="110"/>
          <w:sz w:val="24"/>
          <w:szCs w:val="24"/>
        </w:rPr>
        <w:t>выступают</w:t>
      </w:r>
      <w:r w:rsidRPr="00B4650D">
        <w:rPr>
          <w:rFonts w:ascii="Times New Roman" w:hAnsi="Times New Roman"/>
          <w:color w:val="auto"/>
          <w:spacing w:val="-23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/>
          <w:color w:val="auto"/>
          <w:w w:val="110"/>
          <w:sz w:val="24"/>
          <w:szCs w:val="24"/>
        </w:rPr>
        <w:t>творческая созидательная деятельность, здоровый образ жизни, а ценностные ориентации содержания курса химии могут рассматриваться как</w:t>
      </w:r>
      <w:r w:rsidRPr="00B4650D">
        <w:rPr>
          <w:rFonts w:ascii="Times New Roman" w:hAnsi="Times New Roman"/>
          <w:color w:val="auto"/>
          <w:spacing w:val="-15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/>
          <w:color w:val="auto"/>
          <w:w w:val="110"/>
          <w:sz w:val="24"/>
          <w:szCs w:val="24"/>
        </w:rPr>
        <w:t>формирование:</w:t>
      </w:r>
    </w:p>
    <w:p w:rsidR="00265F86" w:rsidRPr="00B4650D" w:rsidRDefault="00265F86" w:rsidP="00265F86">
      <w:pPr>
        <w:pStyle w:val="aa"/>
        <w:widowControl w:val="0"/>
        <w:numPr>
          <w:ilvl w:val="0"/>
          <w:numId w:val="33"/>
        </w:numPr>
        <w:tabs>
          <w:tab w:val="left" w:pos="743"/>
        </w:tabs>
        <w:spacing w:before="63"/>
        <w:ind w:left="0" w:right="567" w:firstLine="397"/>
        <w:contextualSpacing w:val="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уважительного отношения к созидательной, творческой деятельности;</w:t>
      </w:r>
    </w:p>
    <w:p w:rsidR="00265F86" w:rsidRPr="00B4650D" w:rsidRDefault="00265F86" w:rsidP="00265F86">
      <w:pPr>
        <w:pStyle w:val="aa"/>
        <w:widowControl w:val="0"/>
        <w:numPr>
          <w:ilvl w:val="0"/>
          <w:numId w:val="33"/>
        </w:numPr>
        <w:tabs>
          <w:tab w:val="left" w:pos="743"/>
        </w:tabs>
        <w:spacing w:before="25"/>
        <w:ind w:left="0" w:right="567" w:hanging="226"/>
        <w:contextualSpacing w:val="0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понимания необходимости здорового образа</w:t>
      </w:r>
      <w:r w:rsidRPr="00B4650D">
        <w:rPr>
          <w:rFonts w:ascii="Times New Roman" w:hAnsi="Times New Roman" w:cs="Times New Roman"/>
          <w:b w:val="0"/>
          <w:color w:val="auto"/>
          <w:spacing w:val="-40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жизни;</w:t>
      </w:r>
    </w:p>
    <w:p w:rsidR="00265F86" w:rsidRPr="00B4650D" w:rsidRDefault="00265F86" w:rsidP="00265F86">
      <w:pPr>
        <w:pStyle w:val="aa"/>
        <w:widowControl w:val="0"/>
        <w:numPr>
          <w:ilvl w:val="0"/>
          <w:numId w:val="33"/>
        </w:numPr>
        <w:tabs>
          <w:tab w:val="left" w:pos="743"/>
        </w:tabs>
        <w:spacing w:before="59"/>
        <w:ind w:left="0" w:right="567" w:firstLine="397"/>
        <w:contextualSpacing w:val="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потребности в безусловном выполнении правил безопасного использования веществ в повседневной</w:t>
      </w:r>
      <w:r w:rsidRPr="00B4650D">
        <w:rPr>
          <w:rFonts w:ascii="Times New Roman" w:hAnsi="Times New Roman" w:cs="Times New Roman"/>
          <w:b w:val="0"/>
          <w:color w:val="auto"/>
          <w:spacing w:val="-34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жизни;</w:t>
      </w:r>
    </w:p>
    <w:p w:rsidR="00265F86" w:rsidRPr="00B4650D" w:rsidRDefault="00265F86" w:rsidP="00265F86">
      <w:pPr>
        <w:pStyle w:val="aa"/>
        <w:widowControl w:val="0"/>
        <w:numPr>
          <w:ilvl w:val="0"/>
          <w:numId w:val="33"/>
        </w:numPr>
        <w:tabs>
          <w:tab w:val="left" w:pos="743"/>
        </w:tabs>
        <w:spacing w:before="63"/>
        <w:ind w:left="0" w:right="567" w:firstLine="397"/>
        <w:contextualSpacing w:val="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сознательного выбора будущей профессиональной деятельности.</w:t>
      </w:r>
    </w:p>
    <w:p w:rsidR="00265F86" w:rsidRPr="00B4650D" w:rsidRDefault="00265F86" w:rsidP="00265F86">
      <w:pPr>
        <w:pStyle w:val="a6"/>
        <w:spacing w:before="63"/>
        <w:ind w:right="567" w:firstLine="396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w w:val="110"/>
          <w:sz w:val="24"/>
          <w:szCs w:val="24"/>
        </w:rPr>
        <w:t>Курс химии обладает возможностями для формирования коммуникативных ценностей, основу которых составляют процесс общения, грамотная речь.</w:t>
      </w:r>
    </w:p>
    <w:p w:rsidR="00265F86" w:rsidRPr="00B4650D" w:rsidRDefault="00265F86" w:rsidP="00265F86">
      <w:pPr>
        <w:pStyle w:val="a6"/>
        <w:spacing w:before="55"/>
        <w:ind w:right="567" w:firstLine="396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w w:val="110"/>
          <w:sz w:val="24"/>
          <w:szCs w:val="24"/>
        </w:rPr>
        <w:t xml:space="preserve">Ценностные ориентации курса направлены на воспитание у </w:t>
      </w:r>
      <w:proofErr w:type="gramStart"/>
      <w:r w:rsidRPr="00B4650D">
        <w:rPr>
          <w:rFonts w:ascii="Times New Roman" w:hAnsi="Times New Roman"/>
          <w:color w:val="auto"/>
          <w:w w:val="110"/>
          <w:sz w:val="24"/>
          <w:szCs w:val="24"/>
        </w:rPr>
        <w:t>обучающихся</w:t>
      </w:r>
      <w:proofErr w:type="gramEnd"/>
      <w:r w:rsidRPr="00B4650D">
        <w:rPr>
          <w:rFonts w:ascii="Times New Roman" w:hAnsi="Times New Roman"/>
          <w:color w:val="auto"/>
          <w:w w:val="110"/>
          <w:sz w:val="24"/>
          <w:szCs w:val="24"/>
        </w:rPr>
        <w:t>:</w:t>
      </w:r>
    </w:p>
    <w:p w:rsidR="00265F86" w:rsidRPr="00B4650D" w:rsidRDefault="00265F86" w:rsidP="00265F86">
      <w:pPr>
        <w:pStyle w:val="aa"/>
        <w:widowControl w:val="0"/>
        <w:numPr>
          <w:ilvl w:val="0"/>
          <w:numId w:val="33"/>
        </w:numPr>
        <w:tabs>
          <w:tab w:val="left" w:pos="730"/>
        </w:tabs>
        <w:spacing w:before="65"/>
        <w:ind w:left="0" w:right="567" w:firstLine="397"/>
        <w:contextualSpacing w:val="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правильного использования химической терминологии и символики;</w:t>
      </w:r>
    </w:p>
    <w:p w:rsidR="00265F86" w:rsidRPr="00B4650D" w:rsidRDefault="00265F86" w:rsidP="00265F86">
      <w:pPr>
        <w:pStyle w:val="aa"/>
        <w:widowControl w:val="0"/>
        <w:numPr>
          <w:ilvl w:val="0"/>
          <w:numId w:val="33"/>
        </w:numPr>
        <w:tabs>
          <w:tab w:val="left" w:pos="730"/>
        </w:tabs>
        <w:spacing w:before="64"/>
        <w:ind w:left="0" w:right="567" w:firstLine="397"/>
        <w:contextualSpacing w:val="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потребности вести диалог, выслушивать мнение</w:t>
      </w:r>
      <w:r w:rsidRPr="00B4650D">
        <w:rPr>
          <w:rFonts w:ascii="Times New Roman" w:hAnsi="Times New Roman" w:cs="Times New Roman"/>
          <w:b w:val="0"/>
          <w:color w:val="auto"/>
          <w:spacing w:val="-19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оппонента,</w:t>
      </w:r>
      <w:r w:rsidRPr="00B4650D">
        <w:rPr>
          <w:rFonts w:ascii="Times New Roman" w:hAnsi="Times New Roman" w:cs="Times New Roman"/>
          <w:b w:val="0"/>
          <w:color w:val="auto"/>
          <w:spacing w:val="-23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участвовать</w:t>
      </w:r>
      <w:r w:rsidRPr="00B4650D">
        <w:rPr>
          <w:rFonts w:ascii="Times New Roman" w:hAnsi="Times New Roman" w:cs="Times New Roman"/>
          <w:b w:val="0"/>
          <w:color w:val="auto"/>
          <w:spacing w:val="-23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в</w:t>
      </w:r>
      <w:r w:rsidRPr="00B4650D">
        <w:rPr>
          <w:rFonts w:ascii="Times New Roman" w:hAnsi="Times New Roman" w:cs="Times New Roman"/>
          <w:b w:val="0"/>
          <w:color w:val="auto"/>
          <w:spacing w:val="-23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дискуссии;</w:t>
      </w:r>
    </w:p>
    <w:p w:rsidR="00265F86" w:rsidRPr="00B4650D" w:rsidRDefault="00265F86" w:rsidP="00265F86">
      <w:pPr>
        <w:pStyle w:val="aa"/>
        <w:widowControl w:val="0"/>
        <w:numPr>
          <w:ilvl w:val="0"/>
          <w:numId w:val="33"/>
        </w:numPr>
        <w:tabs>
          <w:tab w:val="left" w:pos="730"/>
        </w:tabs>
        <w:spacing w:before="65"/>
        <w:ind w:left="0" w:right="567" w:firstLine="397"/>
        <w:contextualSpacing w:val="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 xml:space="preserve">способности открыто </w:t>
      </w:r>
      <w:proofErr w:type="gramStart"/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выражать</w:t>
      </w:r>
      <w:proofErr w:type="gramEnd"/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 xml:space="preserve"> и аргументировано отстаивать</w:t>
      </w:r>
      <w:r w:rsidRPr="00B4650D">
        <w:rPr>
          <w:rFonts w:ascii="Times New Roman" w:hAnsi="Times New Roman" w:cs="Times New Roman"/>
          <w:b w:val="0"/>
          <w:color w:val="auto"/>
          <w:spacing w:val="-18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свою</w:t>
      </w:r>
      <w:r w:rsidRPr="00B4650D">
        <w:rPr>
          <w:rFonts w:ascii="Times New Roman" w:hAnsi="Times New Roman" w:cs="Times New Roman"/>
          <w:b w:val="0"/>
          <w:color w:val="auto"/>
          <w:spacing w:val="-18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точку</w:t>
      </w:r>
      <w:r w:rsidRPr="00B4650D">
        <w:rPr>
          <w:rFonts w:ascii="Times New Roman" w:hAnsi="Times New Roman" w:cs="Times New Roman"/>
          <w:b w:val="0"/>
          <w:color w:val="auto"/>
          <w:spacing w:val="-18"/>
          <w:w w:val="110"/>
          <w:sz w:val="24"/>
          <w:szCs w:val="24"/>
        </w:rPr>
        <w:t xml:space="preserve"> </w:t>
      </w:r>
      <w:r w:rsidRPr="00B4650D">
        <w:rPr>
          <w:rFonts w:ascii="Times New Roman" w:hAnsi="Times New Roman" w:cs="Times New Roman"/>
          <w:b w:val="0"/>
          <w:color w:val="auto"/>
          <w:w w:val="110"/>
          <w:sz w:val="24"/>
          <w:szCs w:val="24"/>
        </w:rPr>
        <w:t>зрения.</w:t>
      </w:r>
    </w:p>
    <w:p w:rsidR="00265F86" w:rsidRPr="00B4650D" w:rsidRDefault="00265F86" w:rsidP="00265F86">
      <w:pPr>
        <w:suppressAutoHyphens/>
        <w:spacing w:after="0" w:line="240" w:lineRule="auto"/>
        <w:jc w:val="both"/>
        <w:rPr>
          <w:rFonts w:ascii="Times New Roman" w:hAnsi="Times New Roman"/>
          <w:bCs/>
          <w:i/>
          <w:color w:val="auto"/>
          <w:sz w:val="24"/>
          <w:szCs w:val="24"/>
        </w:rPr>
      </w:pPr>
    </w:p>
    <w:p w:rsidR="00265F86" w:rsidRPr="00B4650D" w:rsidRDefault="00265F86" w:rsidP="00265F86">
      <w:pPr>
        <w:suppressAutoHyphens/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</w:p>
    <w:p w:rsidR="00B4650D" w:rsidRDefault="00B4650D" w:rsidP="00B4650D">
      <w:pPr>
        <w:spacing w:after="0" w:line="266" w:lineRule="atLeast"/>
        <w:jc w:val="both"/>
        <w:rPr>
          <w:rFonts w:ascii="Times New Roman" w:hAnsi="Times New Roman"/>
          <w:color w:val="000000"/>
          <w:sz w:val="24"/>
          <w:szCs w:val="27"/>
        </w:rPr>
      </w:pPr>
      <w:r w:rsidRPr="00BB35E7">
        <w:rPr>
          <w:rFonts w:ascii="Times New Roman" w:hAnsi="Times New Roman"/>
          <w:color w:val="000000"/>
          <w:sz w:val="24"/>
          <w:szCs w:val="27"/>
        </w:rPr>
        <w:t xml:space="preserve">Согласно учебному плану на изучение </w:t>
      </w:r>
      <w:r>
        <w:rPr>
          <w:rFonts w:ascii="Times New Roman" w:hAnsi="Times New Roman"/>
          <w:color w:val="000000"/>
          <w:sz w:val="24"/>
          <w:szCs w:val="27"/>
        </w:rPr>
        <w:t xml:space="preserve">химии </w:t>
      </w:r>
      <w:r w:rsidRPr="00BB35E7">
        <w:rPr>
          <w:rFonts w:ascii="Times New Roman" w:hAnsi="Times New Roman"/>
          <w:color w:val="000000"/>
          <w:sz w:val="24"/>
          <w:szCs w:val="27"/>
        </w:rPr>
        <w:t xml:space="preserve"> отводится в </w:t>
      </w:r>
      <w:r>
        <w:rPr>
          <w:rFonts w:ascii="Times New Roman" w:hAnsi="Times New Roman"/>
          <w:color w:val="000000"/>
          <w:sz w:val="24"/>
          <w:szCs w:val="27"/>
        </w:rPr>
        <w:t xml:space="preserve">10 </w:t>
      </w:r>
      <w:r w:rsidRPr="00BB35E7">
        <w:rPr>
          <w:rFonts w:ascii="Times New Roman" w:hAnsi="Times New Roman"/>
          <w:color w:val="000000"/>
          <w:sz w:val="24"/>
          <w:szCs w:val="27"/>
        </w:rPr>
        <w:t xml:space="preserve"> классе </w:t>
      </w:r>
      <w:r>
        <w:rPr>
          <w:rFonts w:ascii="Times New Roman" w:hAnsi="Times New Roman"/>
          <w:color w:val="000000"/>
          <w:sz w:val="24"/>
          <w:szCs w:val="27"/>
        </w:rPr>
        <w:t xml:space="preserve"> 35 часов в год (один час в неделю)</w:t>
      </w:r>
      <w:proofErr w:type="gramStart"/>
      <w:r>
        <w:rPr>
          <w:rFonts w:ascii="Times New Roman" w:hAnsi="Times New Roman"/>
          <w:color w:val="000000"/>
          <w:sz w:val="24"/>
          <w:szCs w:val="27"/>
        </w:rPr>
        <w:t xml:space="preserve"> :</w:t>
      </w:r>
      <w:proofErr w:type="gramEnd"/>
    </w:p>
    <w:p w:rsidR="00B4650D" w:rsidRPr="00BB35E7" w:rsidRDefault="00B4650D" w:rsidP="00B4650D">
      <w:pPr>
        <w:spacing w:after="0" w:line="266" w:lineRule="atLeast"/>
        <w:jc w:val="both"/>
        <w:rPr>
          <w:rFonts w:ascii="Arial" w:hAnsi="Arial" w:cs="Arial"/>
          <w:color w:val="000000"/>
          <w:sz w:val="18"/>
          <w:szCs w:val="19"/>
        </w:rPr>
      </w:pPr>
      <w:r>
        <w:rPr>
          <w:rFonts w:ascii="Times New Roman" w:hAnsi="Times New Roman"/>
          <w:color w:val="000000"/>
          <w:sz w:val="24"/>
          <w:szCs w:val="27"/>
        </w:rPr>
        <w:t xml:space="preserve"> </w:t>
      </w:r>
    </w:p>
    <w:p w:rsidR="00B4650D" w:rsidRDefault="00B4650D" w:rsidP="00B4650D">
      <w:pPr>
        <w:pStyle w:val="af6"/>
        <w:ind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-количество контрольных работ –  </w:t>
      </w:r>
      <w:r w:rsidR="009F00A5">
        <w:rPr>
          <w:rFonts w:ascii="Times New Roman" w:hAnsi="Times New Roman"/>
          <w:sz w:val="24"/>
          <w:szCs w:val="24"/>
        </w:rPr>
        <w:t>2</w:t>
      </w:r>
    </w:p>
    <w:p w:rsidR="00B4650D" w:rsidRDefault="00B4650D" w:rsidP="00B4650D">
      <w:pPr>
        <w:pStyle w:val="af6"/>
        <w:ind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количество практических работ - </w:t>
      </w:r>
      <w:r w:rsidR="009F00A5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265F86" w:rsidRPr="00B4650D" w:rsidRDefault="00265F86" w:rsidP="00265F86">
      <w:pPr>
        <w:suppressAutoHyphens/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</w:p>
    <w:p w:rsidR="009F00A5" w:rsidRDefault="009F00A5" w:rsidP="009F00A5">
      <w:pPr>
        <w:spacing w:after="0" w:line="266" w:lineRule="atLeast"/>
        <w:jc w:val="both"/>
        <w:rPr>
          <w:rFonts w:ascii="Times New Roman" w:hAnsi="Times New Roman"/>
          <w:color w:val="000000"/>
          <w:sz w:val="24"/>
          <w:szCs w:val="27"/>
        </w:rPr>
      </w:pPr>
      <w:r w:rsidRPr="00BB35E7">
        <w:rPr>
          <w:rFonts w:ascii="Times New Roman" w:hAnsi="Times New Roman"/>
          <w:color w:val="000000"/>
          <w:sz w:val="24"/>
          <w:szCs w:val="27"/>
        </w:rPr>
        <w:t xml:space="preserve">Рабочая программа ориентирована на УМК </w:t>
      </w:r>
    </w:p>
    <w:p w:rsidR="009F00A5" w:rsidRDefault="009F00A5" w:rsidP="009F00A5">
      <w:pPr>
        <w:spacing w:after="0" w:line="266" w:lineRule="atLeast"/>
        <w:jc w:val="both"/>
        <w:rPr>
          <w:rFonts w:ascii="Times New Roman" w:hAnsi="Times New Roman"/>
          <w:color w:val="000000"/>
          <w:sz w:val="24"/>
          <w:szCs w:val="27"/>
        </w:rPr>
      </w:pPr>
    </w:p>
    <w:p w:rsidR="009F00A5" w:rsidRPr="00B4650D" w:rsidRDefault="009F00A5" w:rsidP="009F00A5">
      <w:p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1. Химия. 10 класс: учеб</w:t>
      </w:r>
      <w:proofErr w:type="gramStart"/>
      <w:r w:rsidRPr="00B4650D">
        <w:rPr>
          <w:rFonts w:ascii="Times New Roman" w:hAnsi="Times New Roman"/>
          <w:color w:val="auto"/>
          <w:sz w:val="24"/>
          <w:szCs w:val="24"/>
        </w:rPr>
        <w:t>.</w:t>
      </w:r>
      <w:proofErr w:type="gramEnd"/>
      <w:r w:rsidRPr="00B4650D">
        <w:rPr>
          <w:rFonts w:ascii="Times New Roman" w:hAnsi="Times New Roman"/>
          <w:color w:val="auto"/>
          <w:sz w:val="24"/>
          <w:szCs w:val="24"/>
        </w:rPr>
        <w:t xml:space="preserve"> </w:t>
      </w:r>
      <w:proofErr w:type="gramStart"/>
      <w:r w:rsidRPr="00B4650D">
        <w:rPr>
          <w:rFonts w:ascii="Times New Roman" w:hAnsi="Times New Roman"/>
          <w:color w:val="auto"/>
          <w:sz w:val="24"/>
          <w:szCs w:val="24"/>
        </w:rPr>
        <w:t>д</w:t>
      </w:r>
      <w:proofErr w:type="gramEnd"/>
      <w:r w:rsidRPr="00B4650D">
        <w:rPr>
          <w:rFonts w:ascii="Times New Roman" w:hAnsi="Times New Roman"/>
          <w:color w:val="auto"/>
          <w:sz w:val="24"/>
          <w:szCs w:val="24"/>
        </w:rPr>
        <w:t xml:space="preserve">ля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общеобразоват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>. организаций</w:t>
      </w:r>
      <w:r w:rsidRPr="00B4650D">
        <w:rPr>
          <w:rFonts w:ascii="Times New Roman" w:hAnsi="Times New Roman"/>
          <w:i/>
          <w:color w:val="auto"/>
          <w:sz w:val="24"/>
          <w:szCs w:val="24"/>
        </w:rPr>
        <w:t xml:space="preserve"> / </w:t>
      </w:r>
      <w:r w:rsidRPr="00B4650D">
        <w:rPr>
          <w:rFonts w:ascii="Times New Roman" w:hAnsi="Times New Roman"/>
          <w:color w:val="auto"/>
          <w:sz w:val="24"/>
          <w:szCs w:val="24"/>
        </w:rPr>
        <w:t>О. С. Габриелян, И. Г. Остроумов, С. А. Сладков</w:t>
      </w:r>
      <w:r w:rsidRPr="00B4650D">
        <w:rPr>
          <w:rFonts w:ascii="Times New Roman" w:hAnsi="Times New Roman"/>
          <w:i/>
          <w:color w:val="auto"/>
          <w:sz w:val="24"/>
          <w:szCs w:val="24"/>
        </w:rPr>
        <w:t xml:space="preserve">. </w:t>
      </w:r>
      <w:r w:rsidRPr="00B4650D">
        <w:rPr>
          <w:rFonts w:ascii="Times New Roman" w:hAnsi="Times New Roman"/>
          <w:color w:val="auto"/>
          <w:sz w:val="24"/>
          <w:szCs w:val="24"/>
        </w:rPr>
        <w:t>Химия. 10 класс. Базовый ур</w:t>
      </w:r>
      <w:r w:rsidRPr="00B4650D">
        <w:rPr>
          <w:rFonts w:ascii="Times New Roman" w:hAnsi="Times New Roman"/>
          <w:color w:val="auto"/>
          <w:sz w:val="24"/>
          <w:szCs w:val="24"/>
        </w:rPr>
        <w:t>о</w:t>
      </w:r>
      <w:r w:rsidRPr="00B4650D">
        <w:rPr>
          <w:rFonts w:ascii="Times New Roman" w:hAnsi="Times New Roman"/>
          <w:color w:val="auto"/>
          <w:sz w:val="24"/>
          <w:szCs w:val="24"/>
        </w:rPr>
        <w:t>вень. Учебник.</w:t>
      </w:r>
      <w:r w:rsidRPr="00B4650D">
        <w:rPr>
          <w:rFonts w:ascii="Times New Roman" w:eastAsia="Calibri" w:hAnsi="Times New Roman"/>
          <w:color w:val="auto"/>
          <w:sz w:val="24"/>
          <w:szCs w:val="24"/>
        </w:rPr>
        <w:t xml:space="preserve"> — М.: Просвещение, 2019</w:t>
      </w:r>
    </w:p>
    <w:p w:rsidR="009F00A5" w:rsidRPr="00B4650D" w:rsidRDefault="009F00A5" w:rsidP="009F00A5">
      <w:p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 xml:space="preserve">2. </w:t>
      </w:r>
      <w:r w:rsidRPr="00B4650D">
        <w:rPr>
          <w:rFonts w:ascii="Times New Roman" w:hAnsi="Times New Roman"/>
          <w:i/>
          <w:color w:val="auto"/>
          <w:sz w:val="24"/>
          <w:szCs w:val="24"/>
        </w:rPr>
        <w:t xml:space="preserve">О. С. Габриелян, И. Г. Остроумов, И. В. Аксёнова,  </w:t>
      </w:r>
      <w:r w:rsidRPr="00B4650D">
        <w:rPr>
          <w:rFonts w:ascii="Times New Roman" w:hAnsi="Times New Roman"/>
          <w:color w:val="auto"/>
          <w:sz w:val="24"/>
          <w:szCs w:val="24"/>
        </w:rPr>
        <w:t>Химия. 10 класс. Базовый уровень. Методическое пособие.</w:t>
      </w:r>
    </w:p>
    <w:p w:rsidR="009F00A5" w:rsidRPr="00B4650D" w:rsidRDefault="009F00A5" w:rsidP="009F00A5">
      <w:p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 xml:space="preserve">3. </w:t>
      </w:r>
      <w:r w:rsidRPr="00B4650D">
        <w:rPr>
          <w:rFonts w:ascii="Times New Roman" w:hAnsi="Times New Roman"/>
          <w:i/>
          <w:color w:val="auto"/>
          <w:sz w:val="24"/>
          <w:szCs w:val="24"/>
        </w:rPr>
        <w:t xml:space="preserve">О. С. Габриелян, С. А. Сладков. 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Химия. 10 класс. Базовый уровень. Рабочая тетрадь. </w:t>
      </w:r>
    </w:p>
    <w:p w:rsidR="009F00A5" w:rsidRPr="00B4650D" w:rsidRDefault="009F00A5" w:rsidP="009F00A5">
      <w:p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 xml:space="preserve">4. </w:t>
      </w:r>
      <w:r w:rsidRPr="00B4650D">
        <w:rPr>
          <w:rFonts w:ascii="Times New Roman" w:hAnsi="Times New Roman"/>
          <w:i/>
          <w:color w:val="auto"/>
          <w:sz w:val="24"/>
          <w:szCs w:val="24"/>
        </w:rPr>
        <w:t xml:space="preserve">О. С. Габриелян, И. В. </w:t>
      </w:r>
      <w:proofErr w:type="spellStart"/>
      <w:r w:rsidRPr="00B4650D">
        <w:rPr>
          <w:rFonts w:ascii="Times New Roman" w:hAnsi="Times New Roman"/>
          <w:i/>
          <w:color w:val="auto"/>
          <w:sz w:val="24"/>
          <w:szCs w:val="24"/>
        </w:rPr>
        <w:t>Тригубчак</w:t>
      </w:r>
      <w:proofErr w:type="spellEnd"/>
      <w:r w:rsidRPr="00B4650D">
        <w:rPr>
          <w:rFonts w:ascii="Times New Roman" w:hAnsi="Times New Roman"/>
          <w:i/>
          <w:color w:val="auto"/>
          <w:sz w:val="24"/>
          <w:szCs w:val="24"/>
        </w:rPr>
        <w:t xml:space="preserve">. </w:t>
      </w:r>
      <w:r w:rsidRPr="00B4650D">
        <w:rPr>
          <w:rFonts w:ascii="Times New Roman" w:hAnsi="Times New Roman"/>
          <w:color w:val="auto"/>
          <w:sz w:val="24"/>
          <w:szCs w:val="24"/>
        </w:rPr>
        <w:t>Химия. 10 класс. Задачник</w:t>
      </w:r>
    </w:p>
    <w:p w:rsidR="009F00A5" w:rsidRPr="00B4650D" w:rsidRDefault="009F00A5" w:rsidP="009F00A5">
      <w:p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5. Электронная форма учебника.</w:t>
      </w:r>
    </w:p>
    <w:p w:rsidR="009F00A5" w:rsidRPr="00B4650D" w:rsidRDefault="009F00A5" w:rsidP="009F00A5">
      <w:pPr>
        <w:spacing w:after="0" w:line="240" w:lineRule="auto"/>
        <w:rPr>
          <w:rStyle w:val="16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 xml:space="preserve">6. </w:t>
      </w:r>
      <w:r w:rsidRPr="00B4650D">
        <w:rPr>
          <w:rStyle w:val="16"/>
          <w:color w:val="auto"/>
          <w:sz w:val="24"/>
          <w:szCs w:val="24"/>
        </w:rPr>
        <w:t>Химия. Рабочие программы. Предметная линия учебников О. С. Габриеляна, И. Г. Остроумова, С. А. Сладкова. 10-11  классы: учебное п</w:t>
      </w:r>
      <w:r w:rsidRPr="00B4650D">
        <w:rPr>
          <w:rStyle w:val="16"/>
          <w:color w:val="auto"/>
          <w:sz w:val="24"/>
          <w:szCs w:val="24"/>
        </w:rPr>
        <w:t>о</w:t>
      </w:r>
      <w:r w:rsidRPr="00B4650D">
        <w:rPr>
          <w:rStyle w:val="16"/>
          <w:color w:val="auto"/>
          <w:sz w:val="24"/>
          <w:szCs w:val="24"/>
        </w:rPr>
        <w:t>собие для общеобразовательных организаций / О. С. Габриелян, С. А. Сладков — М.: Просвещение, 2019.</w:t>
      </w:r>
    </w:p>
    <w:p w:rsidR="009F00A5" w:rsidRDefault="009F00A5" w:rsidP="009F00A5">
      <w:pPr>
        <w:spacing w:after="0" w:line="266" w:lineRule="atLeast"/>
        <w:jc w:val="both"/>
        <w:rPr>
          <w:rFonts w:ascii="Times New Roman" w:hAnsi="Times New Roman"/>
          <w:color w:val="000000"/>
          <w:sz w:val="24"/>
          <w:szCs w:val="27"/>
        </w:rPr>
      </w:pPr>
    </w:p>
    <w:p w:rsidR="009F00A5" w:rsidRDefault="009F00A5" w:rsidP="009F00A5">
      <w:pPr>
        <w:spacing w:after="0" w:line="266" w:lineRule="atLeast"/>
        <w:jc w:val="both"/>
        <w:rPr>
          <w:rFonts w:ascii="Times New Roman" w:hAnsi="Times New Roman"/>
          <w:color w:val="000000"/>
          <w:sz w:val="24"/>
          <w:szCs w:val="27"/>
        </w:rPr>
      </w:pPr>
    </w:p>
    <w:p w:rsidR="009F00A5" w:rsidRDefault="009F00A5" w:rsidP="009F00A5">
      <w:pPr>
        <w:spacing w:after="0" w:line="266" w:lineRule="atLeast"/>
        <w:jc w:val="both"/>
        <w:rPr>
          <w:rFonts w:ascii="Times New Roman" w:hAnsi="Times New Roman"/>
          <w:color w:val="000000"/>
          <w:sz w:val="24"/>
          <w:szCs w:val="27"/>
        </w:rPr>
      </w:pPr>
    </w:p>
    <w:p w:rsidR="009F00A5" w:rsidRPr="00BB35E7" w:rsidRDefault="009F00A5" w:rsidP="009F00A5">
      <w:pPr>
        <w:spacing w:after="0" w:line="266" w:lineRule="atLeast"/>
        <w:jc w:val="both"/>
        <w:rPr>
          <w:rFonts w:ascii="Arial" w:hAnsi="Arial" w:cs="Arial"/>
          <w:color w:val="000000"/>
          <w:sz w:val="18"/>
          <w:szCs w:val="19"/>
        </w:rPr>
      </w:pPr>
    </w:p>
    <w:p w:rsidR="009F00A5" w:rsidRPr="00BB35E7" w:rsidRDefault="009F00A5" w:rsidP="009F00A5">
      <w:pPr>
        <w:spacing w:after="0" w:line="266" w:lineRule="atLeast"/>
        <w:rPr>
          <w:rFonts w:ascii="Arial" w:hAnsi="Arial" w:cs="Arial"/>
          <w:color w:val="000000"/>
          <w:sz w:val="18"/>
          <w:szCs w:val="19"/>
        </w:rPr>
      </w:pPr>
      <w:r w:rsidRPr="00BB35E7">
        <w:rPr>
          <w:rFonts w:ascii="Times New Roman" w:hAnsi="Times New Roman"/>
          <w:color w:val="000000"/>
          <w:sz w:val="24"/>
          <w:szCs w:val="27"/>
        </w:rPr>
        <w:t xml:space="preserve">Срок реализации рабочей программы </w:t>
      </w:r>
      <w:r>
        <w:rPr>
          <w:rFonts w:ascii="Times New Roman" w:hAnsi="Times New Roman"/>
          <w:color w:val="000000"/>
          <w:sz w:val="24"/>
          <w:szCs w:val="27"/>
        </w:rPr>
        <w:t xml:space="preserve"> один год</w:t>
      </w:r>
    </w:p>
    <w:p w:rsidR="00265F86" w:rsidRPr="00B4650D" w:rsidRDefault="00265F86" w:rsidP="00265F86">
      <w:pPr>
        <w:suppressAutoHyphens/>
        <w:spacing w:after="0" w:line="240" w:lineRule="auto"/>
        <w:jc w:val="both"/>
        <w:rPr>
          <w:rFonts w:ascii="Times New Roman" w:hAnsi="Times New Roman"/>
          <w:b/>
          <w:color w:val="auto"/>
          <w:sz w:val="24"/>
          <w:szCs w:val="24"/>
        </w:rPr>
      </w:pPr>
    </w:p>
    <w:p w:rsidR="00B4650D" w:rsidRDefault="00B4650D" w:rsidP="00B4650D">
      <w:pPr>
        <w:spacing w:after="0" w:line="240" w:lineRule="auto"/>
        <w:jc w:val="center"/>
        <w:rPr>
          <w:rFonts w:ascii="Times New Roman" w:eastAsia="Calibri" w:hAnsi="Times New Roman"/>
          <w:b/>
          <w:color w:val="auto"/>
          <w:sz w:val="24"/>
          <w:szCs w:val="24"/>
        </w:rPr>
      </w:pPr>
      <w:r w:rsidRPr="00B4650D">
        <w:rPr>
          <w:rFonts w:ascii="Times New Roman" w:eastAsia="Calibri" w:hAnsi="Times New Roman"/>
          <w:b/>
          <w:color w:val="auto"/>
          <w:sz w:val="24"/>
          <w:szCs w:val="24"/>
        </w:rPr>
        <w:t xml:space="preserve">Содержание курса. 10 класс. </w:t>
      </w:r>
    </w:p>
    <w:p w:rsidR="00B4650D" w:rsidRPr="00B4650D" w:rsidRDefault="00B4650D" w:rsidP="00B4650D">
      <w:pPr>
        <w:spacing w:after="0" w:line="240" w:lineRule="auto"/>
        <w:jc w:val="center"/>
        <w:rPr>
          <w:rFonts w:ascii="Times New Roman" w:hAnsi="Times New Roman"/>
          <w:b/>
          <w:color w:val="auto"/>
          <w:sz w:val="24"/>
          <w:szCs w:val="24"/>
        </w:rPr>
      </w:pPr>
      <w:r w:rsidRPr="00B4650D">
        <w:rPr>
          <w:rFonts w:ascii="Times New Roman" w:eastAsia="Calibri" w:hAnsi="Times New Roman"/>
          <w:b/>
          <w:color w:val="auto"/>
          <w:sz w:val="24"/>
          <w:szCs w:val="24"/>
        </w:rPr>
        <w:t>Базовый уровень</w:t>
      </w:r>
    </w:p>
    <w:p w:rsidR="00B4650D" w:rsidRPr="00B4650D" w:rsidRDefault="00B4650D" w:rsidP="00B4650D">
      <w:pPr>
        <w:spacing w:after="0" w:line="240" w:lineRule="auto"/>
        <w:rPr>
          <w:rFonts w:ascii="Times New Roman" w:hAnsi="Times New Roman"/>
          <w:bCs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Теория строения органических соединений А. М. Бутлерова. Предмет органической химии. Органические вещества: природные, искусс</w:t>
      </w:r>
      <w:r w:rsidRPr="00B4650D">
        <w:rPr>
          <w:rFonts w:ascii="Times New Roman" w:hAnsi="Times New Roman"/>
          <w:color w:val="auto"/>
          <w:sz w:val="24"/>
          <w:szCs w:val="24"/>
        </w:rPr>
        <w:t>т</w:t>
      </w:r>
      <w:r w:rsidRPr="00B4650D">
        <w:rPr>
          <w:rFonts w:ascii="Times New Roman" w:hAnsi="Times New Roman"/>
          <w:color w:val="auto"/>
          <w:sz w:val="24"/>
          <w:szCs w:val="24"/>
        </w:rPr>
        <w:t>венные и синтетические. Особенности состава и строения органических веществ. Витализм и его крах.</w:t>
      </w:r>
      <w:r w:rsidRPr="00B4650D">
        <w:rPr>
          <w:rFonts w:ascii="Times New Roman" w:hAnsi="Times New Roman"/>
          <w:bCs/>
          <w:color w:val="auto"/>
          <w:sz w:val="24"/>
          <w:szCs w:val="24"/>
        </w:rPr>
        <w:t xml:space="preserve"> Понятие об углеводородах.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i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Основные положения теории химического строения Бутлерова.  Валентность. Структурные формулы — полные и сокращённые. Простые (одинарные) и кратные (двойные и тройные) связи. Изомеры и изомерия. Взаимное влияние атомов в молекуле.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i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>Демонстрации</w:t>
      </w:r>
      <w:r w:rsidRPr="00B4650D">
        <w:rPr>
          <w:rFonts w:ascii="Times New Roman" w:hAnsi="Times New Roman"/>
          <w:color w:val="auto"/>
          <w:sz w:val="24"/>
          <w:szCs w:val="24"/>
        </w:rPr>
        <w:t>. Некоторые общие химические свойства органических веществ: их горение, плавление и обугливание. Модели (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шаростер</w:t>
      </w:r>
      <w:r w:rsidRPr="00B4650D">
        <w:rPr>
          <w:rFonts w:ascii="Times New Roman" w:hAnsi="Times New Roman"/>
          <w:color w:val="auto"/>
          <w:sz w:val="24"/>
          <w:szCs w:val="24"/>
        </w:rPr>
        <w:t>ж</w:t>
      </w:r>
      <w:r w:rsidRPr="00B4650D">
        <w:rPr>
          <w:rFonts w:ascii="Times New Roman" w:hAnsi="Times New Roman"/>
          <w:color w:val="auto"/>
          <w:sz w:val="24"/>
          <w:szCs w:val="24"/>
        </w:rPr>
        <w:t>невые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 xml:space="preserve"> и объёмные) молекул органических соединений разных классов. Определение элементного состава органических соединений.</w:t>
      </w:r>
    </w:p>
    <w:p w:rsidR="00B4650D" w:rsidRPr="00B4650D" w:rsidRDefault="00B4650D" w:rsidP="00B4650D">
      <w:p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 xml:space="preserve">Лабораторные опыты. </w:t>
      </w:r>
      <w:r w:rsidRPr="00B4650D">
        <w:rPr>
          <w:rFonts w:ascii="Times New Roman" w:hAnsi="Times New Roman"/>
          <w:color w:val="auto"/>
          <w:sz w:val="24"/>
          <w:szCs w:val="24"/>
        </w:rPr>
        <w:t>Изготовление моделей органических соединений.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Углеводороды и их природные источники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 xml:space="preserve">Предельные углеводороды.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Алканы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 xml:space="preserve">. Определение. Гомологический ряд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алканов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 xml:space="preserve"> и его общая формула. Структурная изомерия углеродной цепи. Радикалы. Номенклатура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алканов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 xml:space="preserve">. Химические свойства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алканов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>: горение, реакции замещения (галогенирование), реакция разложения метана, реакция дегидрирования этана.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 xml:space="preserve">Непредельные углеводороды.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Алкены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 xml:space="preserve">. Этилен. Гомологический ряд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алкенов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>. Номенклатура. Структурная изомерия. Промышленное пол</w:t>
      </w:r>
      <w:r w:rsidRPr="00B4650D">
        <w:rPr>
          <w:rFonts w:ascii="Times New Roman" w:hAnsi="Times New Roman"/>
          <w:color w:val="auto"/>
          <w:sz w:val="24"/>
          <w:szCs w:val="24"/>
        </w:rPr>
        <w:t>у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чение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алкенов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 xml:space="preserve">: крекинг и дегидрирование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алканов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 xml:space="preserve">. Реакция дегидратации этанола, как лабораторный способ получения этилена.  Реакции присоединения: гидратация,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гидрогалогенирование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 xml:space="preserve">, галогенирование, полимеризации. Правило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Марковникова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 xml:space="preserve">. Окисление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алкенов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>. Качес</w:t>
      </w:r>
      <w:r w:rsidRPr="00B4650D">
        <w:rPr>
          <w:rFonts w:ascii="Times New Roman" w:hAnsi="Times New Roman"/>
          <w:color w:val="auto"/>
          <w:sz w:val="24"/>
          <w:szCs w:val="24"/>
        </w:rPr>
        <w:t>т</w:t>
      </w:r>
      <w:r w:rsidRPr="00B4650D">
        <w:rPr>
          <w:rFonts w:ascii="Times New Roman" w:hAnsi="Times New Roman"/>
          <w:color w:val="auto"/>
          <w:sz w:val="24"/>
          <w:szCs w:val="24"/>
        </w:rPr>
        <w:t>венные реакции на непредельные углеводороды.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Алкадиены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 xml:space="preserve">. Каучуки. Номенклатура. Сопряжённые диены. Бутадиен-1,3, изопрен. Реакция Лебедева. Реакции присоединения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алкадиенов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 xml:space="preserve">. Каучуки: натуральный, синтетические (бутадиеновый,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изопреновый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>). Вулканизация каучука. Резина. Эбонит.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Алкины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 xml:space="preserve">. Общая характеристика гомологического ряда. Способы образования названий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алкинов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 xml:space="preserve">. Химические свойства ацетилена: горение, реакции присоединения: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гидрогалогенирование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 xml:space="preserve">, галогенирование, гидратация (реакция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Кучерова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>), ─ его получение и применение. Вини</w:t>
      </w:r>
      <w:r w:rsidRPr="00B4650D">
        <w:rPr>
          <w:rFonts w:ascii="Times New Roman" w:hAnsi="Times New Roman"/>
          <w:color w:val="auto"/>
          <w:sz w:val="24"/>
          <w:szCs w:val="24"/>
        </w:rPr>
        <w:t>л</w:t>
      </w:r>
      <w:r w:rsidRPr="00B4650D">
        <w:rPr>
          <w:rFonts w:ascii="Times New Roman" w:hAnsi="Times New Roman"/>
          <w:color w:val="auto"/>
          <w:sz w:val="24"/>
          <w:szCs w:val="24"/>
        </w:rPr>
        <w:t>хлорид и его полимеризация в полихлорвинил.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Арены. Бензол, как представитель ароматических углеводородов. Строение его молекулы и свойства физические и химические свойства: г</w:t>
      </w:r>
      <w:r w:rsidRPr="00B4650D">
        <w:rPr>
          <w:rFonts w:ascii="Times New Roman" w:hAnsi="Times New Roman"/>
          <w:color w:val="auto"/>
          <w:sz w:val="24"/>
          <w:szCs w:val="24"/>
        </w:rPr>
        <w:t>о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рение, реакции замещения — галогенирование, нитрование. Получение и применение бензола. 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 xml:space="preserve">Природный и попутный газы. Состав природного газа. Его нахождение в природе. Преимущества природного газа как топлива. Химическая переработка природного газа: конверсия, пиролиз. Синтез-газ и его применение.   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 xml:space="preserve">Попутные газы, их состав. Переработка попутного газа на фракции: сухой газ, </w:t>
      </w:r>
      <w:proofErr w:type="spellStart"/>
      <w:proofErr w:type="gramStart"/>
      <w:r w:rsidRPr="00B4650D">
        <w:rPr>
          <w:rFonts w:ascii="Times New Roman" w:hAnsi="Times New Roman"/>
          <w:color w:val="auto"/>
          <w:sz w:val="24"/>
          <w:szCs w:val="24"/>
        </w:rPr>
        <w:t>пропан-бутановая</w:t>
      </w:r>
      <w:proofErr w:type="spellEnd"/>
      <w:proofErr w:type="gramEnd"/>
      <w:r w:rsidRPr="00B4650D">
        <w:rPr>
          <w:rFonts w:ascii="Times New Roman" w:hAnsi="Times New Roman"/>
          <w:color w:val="auto"/>
          <w:sz w:val="24"/>
          <w:szCs w:val="24"/>
        </w:rPr>
        <w:t xml:space="preserve"> смесь, газовый бензин.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 xml:space="preserve">Нефть и способы её переработки. Состав нефти и её переработка: перегонка, крекинг,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риформинг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>. Нефтепродукты и их получение. Понятие об октановом числе. Химические способы повышения качества бензина.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i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lastRenderedPageBreak/>
        <w:t>Каменный уголь и его переработка. Коксование каменного угля и его продукты: коксовый газ, аммиачная вода, каменноугольная смола, кокс. Газификация каменного угля.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i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>Демонстрации</w:t>
      </w:r>
      <w:r w:rsidRPr="00B4650D">
        <w:rPr>
          <w:rFonts w:ascii="Times New Roman" w:hAnsi="Times New Roman"/>
          <w:color w:val="auto"/>
          <w:sz w:val="24"/>
          <w:szCs w:val="24"/>
        </w:rPr>
        <w:t>. Горение предельных и непредельных углеводородов: метана, этана, ацетилена. Качественные реакции на непредельные у</w:t>
      </w:r>
      <w:r w:rsidRPr="00B4650D">
        <w:rPr>
          <w:rFonts w:ascii="Times New Roman" w:hAnsi="Times New Roman"/>
          <w:color w:val="auto"/>
          <w:sz w:val="24"/>
          <w:szCs w:val="24"/>
        </w:rPr>
        <w:t>г</w:t>
      </w:r>
      <w:r w:rsidRPr="00B4650D">
        <w:rPr>
          <w:rFonts w:ascii="Times New Roman" w:hAnsi="Times New Roman"/>
          <w:color w:val="auto"/>
          <w:sz w:val="24"/>
          <w:szCs w:val="24"/>
        </w:rPr>
        <w:t>леводороды: обесцвечивание этиленом и ацетиленом растворов перманганата калия и бромной воды. Отношение бензола к этим окислит</w:t>
      </w:r>
      <w:r w:rsidRPr="00B4650D">
        <w:rPr>
          <w:rFonts w:ascii="Times New Roman" w:hAnsi="Times New Roman"/>
          <w:color w:val="auto"/>
          <w:sz w:val="24"/>
          <w:szCs w:val="24"/>
        </w:rPr>
        <w:t>е</w:t>
      </w:r>
      <w:r w:rsidRPr="00B4650D">
        <w:rPr>
          <w:rFonts w:ascii="Times New Roman" w:hAnsi="Times New Roman"/>
          <w:color w:val="auto"/>
          <w:sz w:val="24"/>
          <w:szCs w:val="24"/>
        </w:rPr>
        <w:t>лям. Дегидратация этанола. Гидролиз карбида кальция. Коллекции «Нефть и нефтепродукты», «Каменный уголь и продукты его перерабо</w:t>
      </w:r>
      <w:r w:rsidRPr="00B4650D">
        <w:rPr>
          <w:rFonts w:ascii="Times New Roman" w:hAnsi="Times New Roman"/>
          <w:color w:val="auto"/>
          <w:sz w:val="24"/>
          <w:szCs w:val="24"/>
        </w:rPr>
        <w:t>т</w:t>
      </w:r>
      <w:r w:rsidRPr="00B4650D">
        <w:rPr>
          <w:rFonts w:ascii="Times New Roman" w:hAnsi="Times New Roman"/>
          <w:color w:val="auto"/>
          <w:sz w:val="24"/>
          <w:szCs w:val="24"/>
        </w:rPr>
        <w:t>ки», «Каучуки». Карта полезных ископаемых РФ.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 xml:space="preserve">Лабораторные опыты. 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Обнаружение продуктов горения свечи. Исследование свойств каучуков. 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Кислоро</w:t>
      </w:r>
      <w:proofErr w:type="gramStart"/>
      <w:r w:rsidRPr="00B4650D">
        <w:rPr>
          <w:rFonts w:ascii="Times New Roman" w:hAnsi="Times New Roman"/>
          <w:color w:val="auto"/>
          <w:sz w:val="24"/>
          <w:szCs w:val="24"/>
        </w:rPr>
        <w:t>д-</w:t>
      </w:r>
      <w:proofErr w:type="gramEnd"/>
      <w:r w:rsidRPr="00B4650D">
        <w:rPr>
          <w:rFonts w:ascii="Times New Roman" w:hAnsi="Times New Roman"/>
          <w:color w:val="auto"/>
          <w:sz w:val="24"/>
          <w:szCs w:val="24"/>
        </w:rPr>
        <w:t xml:space="preserve"> и азотсодержащие органические соединения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Одноатомные спирты. Определение. Функциональная гидроксильная группа. Гомологический ряд предельных одноатомных спиртов. Из</w:t>
      </w:r>
      <w:r w:rsidRPr="00B4650D">
        <w:rPr>
          <w:rFonts w:ascii="Times New Roman" w:hAnsi="Times New Roman"/>
          <w:color w:val="auto"/>
          <w:sz w:val="24"/>
          <w:szCs w:val="24"/>
        </w:rPr>
        <w:t>о</w:t>
      </w:r>
      <w:r w:rsidRPr="00B4650D">
        <w:rPr>
          <w:rFonts w:ascii="Times New Roman" w:hAnsi="Times New Roman"/>
          <w:color w:val="auto"/>
          <w:sz w:val="24"/>
          <w:szCs w:val="24"/>
        </w:rPr>
        <w:t>мерия положения функциональной группы. Водородная связь. Химические свойства спиртов. Альдегидная группа. Реакция этерификации, сложные эфиры. Применение спиртов. Действие метилового и этилового спиртов на организм человека.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Многоатомные спирты. Этиленгликоль, как представитель двухатомных  и глицерин, как представитель трёхатомных спиртов. Качественная реакция на многоатомные спирты, их свойства, получение и применение. Понятие об антифризах.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Фенол. Строение, получение, свойства и применение фенола. Качественные реакции на фенол. Взаимное влияние атомов в молекуле фенола.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Альдегиды и кетоны. Формальдегид и ацетальдегид, как представители альдегидов, состав их молекул. Функциональная карбонильная гру</w:t>
      </w:r>
      <w:r w:rsidRPr="00B4650D">
        <w:rPr>
          <w:rFonts w:ascii="Times New Roman" w:hAnsi="Times New Roman"/>
          <w:color w:val="auto"/>
          <w:sz w:val="24"/>
          <w:szCs w:val="24"/>
        </w:rPr>
        <w:t>п</w:t>
      </w:r>
      <w:r w:rsidRPr="00B4650D">
        <w:rPr>
          <w:rFonts w:ascii="Times New Roman" w:hAnsi="Times New Roman"/>
          <w:color w:val="auto"/>
          <w:sz w:val="24"/>
          <w:szCs w:val="24"/>
        </w:rPr>
        <w:t>па. Качественные реакции на альдегиды. Свойства, получение и применение формальдегида и ацетальдегида. Реакции поликонденсации для формальдегида. Понятие о кетонах на примере ацетона.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 xml:space="preserve">Карбоновые кислоты. Гомологический ряд предельных </w:t>
      </w:r>
      <w:proofErr w:type="spellStart"/>
      <w:proofErr w:type="gramStart"/>
      <w:r w:rsidRPr="00B4650D">
        <w:rPr>
          <w:rFonts w:ascii="Times New Roman" w:hAnsi="Times New Roman"/>
          <w:color w:val="auto"/>
          <w:sz w:val="24"/>
          <w:szCs w:val="24"/>
        </w:rPr>
        <w:t>одноосно́вных</w:t>
      </w:r>
      <w:proofErr w:type="spellEnd"/>
      <w:proofErr w:type="gramEnd"/>
      <w:r w:rsidRPr="00B4650D">
        <w:rPr>
          <w:rFonts w:ascii="Times New Roman" w:hAnsi="Times New Roman"/>
          <w:color w:val="auto"/>
          <w:sz w:val="24"/>
          <w:szCs w:val="24"/>
        </w:rPr>
        <w:t xml:space="preserve"> карбоновых кислот. Жирные карбоновые кислоты. Химические сво</w:t>
      </w:r>
      <w:r w:rsidRPr="00B4650D">
        <w:rPr>
          <w:rFonts w:ascii="Times New Roman" w:hAnsi="Times New Roman"/>
          <w:color w:val="auto"/>
          <w:sz w:val="24"/>
          <w:szCs w:val="24"/>
        </w:rPr>
        <w:t>й</w:t>
      </w:r>
      <w:r w:rsidRPr="00B4650D">
        <w:rPr>
          <w:rFonts w:ascii="Times New Roman" w:hAnsi="Times New Roman"/>
          <w:color w:val="auto"/>
          <w:sz w:val="24"/>
          <w:szCs w:val="24"/>
        </w:rPr>
        <w:t>ства карбоновых кислот. Получение и применение муравьиной и уксусной кислот.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Сложные эфиры. Жиры. Реакция этерификации. Сложные эфиры. Жиры, их состав и гидролиз (кислотный и щелочной). Мыла. Гидриров</w:t>
      </w:r>
      <w:r w:rsidRPr="00B4650D">
        <w:rPr>
          <w:rFonts w:ascii="Times New Roman" w:hAnsi="Times New Roman"/>
          <w:color w:val="auto"/>
          <w:sz w:val="24"/>
          <w:szCs w:val="24"/>
        </w:rPr>
        <w:t>а</w:t>
      </w:r>
      <w:r w:rsidRPr="00B4650D">
        <w:rPr>
          <w:rFonts w:ascii="Times New Roman" w:hAnsi="Times New Roman"/>
          <w:color w:val="auto"/>
          <w:sz w:val="24"/>
          <w:szCs w:val="24"/>
        </w:rPr>
        <w:t>ние жиров.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 xml:space="preserve">Углеводы. Углеводы. Моносахариды. Глюкоза как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альдегидоспирт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>. Сорбит. Молочнокислое и спиртовое брожение. Фотосинтез. Дисахар</w:t>
      </w:r>
      <w:r w:rsidRPr="00B4650D">
        <w:rPr>
          <w:rFonts w:ascii="Times New Roman" w:hAnsi="Times New Roman"/>
          <w:color w:val="auto"/>
          <w:sz w:val="24"/>
          <w:szCs w:val="24"/>
        </w:rPr>
        <w:t>и</w:t>
      </w:r>
      <w:r w:rsidRPr="00B4650D">
        <w:rPr>
          <w:rFonts w:ascii="Times New Roman" w:hAnsi="Times New Roman"/>
          <w:color w:val="auto"/>
          <w:sz w:val="24"/>
          <w:szCs w:val="24"/>
        </w:rPr>
        <w:t>ды. Сахароза. Полисахариды: крахмал, целлюлоза.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Амины. Аминогруппа. Амины предельные и ароматические. Анилин. Получение аминов. Реакция Зинина. Химические свойства и примен</w:t>
      </w:r>
      <w:r w:rsidRPr="00B4650D">
        <w:rPr>
          <w:rFonts w:ascii="Times New Roman" w:hAnsi="Times New Roman"/>
          <w:color w:val="auto"/>
          <w:sz w:val="24"/>
          <w:szCs w:val="24"/>
        </w:rPr>
        <w:t>е</w:t>
      </w:r>
      <w:r w:rsidRPr="00B4650D">
        <w:rPr>
          <w:rFonts w:ascii="Times New Roman" w:hAnsi="Times New Roman"/>
          <w:color w:val="auto"/>
          <w:sz w:val="24"/>
          <w:szCs w:val="24"/>
        </w:rPr>
        <w:t>ние аминов.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 xml:space="preserve">Аминокислоты. Аминокислоты, состав их молекул и свойства, как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амфотерных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 xml:space="preserve"> органических соединений. Глицин, как представитель ам</w:t>
      </w:r>
      <w:r w:rsidRPr="00B4650D">
        <w:rPr>
          <w:rFonts w:ascii="Times New Roman" w:hAnsi="Times New Roman"/>
          <w:color w:val="auto"/>
          <w:sz w:val="24"/>
          <w:szCs w:val="24"/>
        </w:rPr>
        <w:t>и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нокислот. Получение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полипетидов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 xml:space="preserve"> реакцией поликонденсации. Понятие о пептидной связи. 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i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Белки. Строение молекул белков: первичная, вторичная и третичная структуры. Качественные реакции на белки, их гидролиз, денатурация и  биологические функции.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i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>Демонстрации</w:t>
      </w:r>
      <w:r w:rsidRPr="00B4650D">
        <w:rPr>
          <w:rFonts w:ascii="Times New Roman" w:hAnsi="Times New Roman"/>
          <w:color w:val="auto"/>
          <w:sz w:val="24"/>
          <w:szCs w:val="24"/>
        </w:rPr>
        <w:t>. Получение альдегидов окислением спиртов. Качественная реакция на многоатомные спирты. Зависимость растворимости фенола в воде от температуры. Взаимодействие с бромной водой и хлоридом железа(</w:t>
      </w:r>
      <w:r w:rsidRPr="00B4650D">
        <w:rPr>
          <w:rFonts w:ascii="Times New Roman" w:hAnsi="Times New Roman"/>
          <w:color w:val="auto"/>
          <w:sz w:val="24"/>
          <w:szCs w:val="24"/>
          <w:lang w:val="en-US"/>
        </w:rPr>
        <w:t>III</w:t>
      </w:r>
      <w:r w:rsidRPr="00B4650D">
        <w:rPr>
          <w:rFonts w:ascii="Times New Roman" w:hAnsi="Times New Roman"/>
          <w:color w:val="auto"/>
          <w:sz w:val="24"/>
          <w:szCs w:val="24"/>
        </w:rPr>
        <w:t>), как качественные реакции на фенол. Реакции с</w:t>
      </w:r>
      <w:r w:rsidRPr="00B4650D">
        <w:rPr>
          <w:rFonts w:ascii="Times New Roman" w:hAnsi="Times New Roman"/>
          <w:color w:val="auto"/>
          <w:sz w:val="24"/>
          <w:szCs w:val="24"/>
        </w:rPr>
        <w:t>е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ребряного зеркала и со </w:t>
      </w:r>
      <w:proofErr w:type="gramStart"/>
      <w:r w:rsidRPr="00B4650D">
        <w:rPr>
          <w:rFonts w:ascii="Times New Roman" w:hAnsi="Times New Roman"/>
          <w:color w:val="auto"/>
          <w:sz w:val="24"/>
          <w:szCs w:val="24"/>
        </w:rPr>
        <w:t>свежеполученным</w:t>
      </w:r>
      <w:proofErr w:type="gramEnd"/>
      <w:r w:rsidRPr="00B4650D">
        <w:rPr>
          <w:rFonts w:ascii="Times New Roman" w:hAnsi="Times New Roman"/>
          <w:color w:val="auto"/>
          <w:sz w:val="24"/>
          <w:szCs w:val="24"/>
        </w:rPr>
        <w:t xml:space="preserve">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гидроксидом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 xml:space="preserve"> меди(</w:t>
      </w:r>
      <w:r w:rsidRPr="00B4650D">
        <w:rPr>
          <w:rFonts w:ascii="Times New Roman" w:hAnsi="Times New Roman"/>
          <w:color w:val="auto"/>
          <w:sz w:val="24"/>
          <w:szCs w:val="24"/>
          <w:lang w:val="en-US"/>
        </w:rPr>
        <w:t>II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) при нагревании, как качественные реакции на альдегиды. </w:t>
      </w:r>
      <w:proofErr w:type="gramStart"/>
      <w:r w:rsidRPr="00B4650D">
        <w:rPr>
          <w:rFonts w:ascii="Times New Roman" w:hAnsi="Times New Roman"/>
          <w:color w:val="auto"/>
          <w:sz w:val="24"/>
          <w:szCs w:val="24"/>
        </w:rPr>
        <w:t>Образцы муравь</w:t>
      </w:r>
      <w:r w:rsidRPr="00B4650D">
        <w:rPr>
          <w:rFonts w:ascii="Times New Roman" w:hAnsi="Times New Roman"/>
          <w:color w:val="auto"/>
          <w:sz w:val="24"/>
          <w:szCs w:val="24"/>
        </w:rPr>
        <w:t>и</w:t>
      </w:r>
      <w:r w:rsidRPr="00B4650D">
        <w:rPr>
          <w:rFonts w:ascii="Times New Roman" w:hAnsi="Times New Roman"/>
          <w:color w:val="auto"/>
          <w:sz w:val="24"/>
          <w:szCs w:val="24"/>
        </w:rPr>
        <w:t>ной, уксусной, пальмитиновой и стеариновой кислот и их растворимость в воде.</w:t>
      </w:r>
      <w:proofErr w:type="gramEnd"/>
      <w:r w:rsidRPr="00B4650D">
        <w:rPr>
          <w:rFonts w:ascii="Times New Roman" w:hAnsi="Times New Roman"/>
          <w:color w:val="auto"/>
          <w:sz w:val="24"/>
          <w:szCs w:val="24"/>
        </w:rPr>
        <w:t xml:space="preserve"> Альдегидные свойства и свойства многоатомных спиртов глюкозы в реакции с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гидроксидом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 xml:space="preserve"> меди(</w:t>
      </w:r>
      <w:r w:rsidRPr="00B4650D">
        <w:rPr>
          <w:rFonts w:ascii="Times New Roman" w:hAnsi="Times New Roman"/>
          <w:color w:val="auto"/>
          <w:sz w:val="24"/>
          <w:szCs w:val="24"/>
          <w:lang w:val="en-US"/>
        </w:rPr>
        <w:t>II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). Идентификация крахмала. Качественные реакции на белки. 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lastRenderedPageBreak/>
        <w:t xml:space="preserve">Лабораторные опыты. </w:t>
      </w:r>
      <w:r w:rsidRPr="00B4650D">
        <w:rPr>
          <w:rFonts w:ascii="Times New Roman" w:hAnsi="Times New Roman"/>
          <w:color w:val="auto"/>
          <w:sz w:val="24"/>
          <w:szCs w:val="24"/>
        </w:rPr>
        <w:t>Сравнение скорости испарения воды и этанола. Растворимость глицерина в воде. Химические свойства уксусной к</w:t>
      </w:r>
      <w:r w:rsidRPr="00B4650D">
        <w:rPr>
          <w:rFonts w:ascii="Times New Roman" w:hAnsi="Times New Roman"/>
          <w:color w:val="auto"/>
          <w:sz w:val="24"/>
          <w:szCs w:val="24"/>
        </w:rPr>
        <w:t>и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слоты. Определение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непредельности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 xml:space="preserve"> растительного масла. Идентификация крахмала в некоторых продуктах питания. Изготовление кра</w:t>
      </w:r>
      <w:r w:rsidRPr="00B4650D">
        <w:rPr>
          <w:rFonts w:ascii="Times New Roman" w:hAnsi="Times New Roman"/>
          <w:color w:val="auto"/>
          <w:sz w:val="24"/>
          <w:szCs w:val="24"/>
        </w:rPr>
        <w:t>х</w:t>
      </w:r>
      <w:r w:rsidRPr="00B4650D">
        <w:rPr>
          <w:rFonts w:ascii="Times New Roman" w:hAnsi="Times New Roman"/>
          <w:color w:val="auto"/>
          <w:sz w:val="24"/>
          <w:szCs w:val="24"/>
        </w:rPr>
        <w:t>мального клейстера. Изготовление моделей молекул аминов. Изготовление модели молекулы глицина.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>Практическая работа.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 Идентификация органических соединений.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Органическая химия и общество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Биотехнология. Периоды её развития. Три направления биотехнологии: генная (или генетическая) инженерия; клеточная инженерия; биол</w:t>
      </w:r>
      <w:r w:rsidRPr="00B4650D">
        <w:rPr>
          <w:rFonts w:ascii="Times New Roman" w:hAnsi="Times New Roman"/>
          <w:color w:val="auto"/>
          <w:sz w:val="24"/>
          <w:szCs w:val="24"/>
        </w:rPr>
        <w:t>о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гическая инженерия. Генетически модифицированные организмы (ГМО) и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трансгенная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 xml:space="preserve"> продукция. Клонирование. Иммобилизованные фе</w:t>
      </w:r>
      <w:r w:rsidRPr="00B4650D">
        <w:rPr>
          <w:rFonts w:ascii="Times New Roman" w:hAnsi="Times New Roman"/>
          <w:color w:val="auto"/>
          <w:sz w:val="24"/>
          <w:szCs w:val="24"/>
        </w:rPr>
        <w:t>р</w:t>
      </w:r>
      <w:r w:rsidRPr="00B4650D">
        <w:rPr>
          <w:rFonts w:ascii="Times New Roman" w:hAnsi="Times New Roman"/>
          <w:color w:val="auto"/>
          <w:sz w:val="24"/>
          <w:szCs w:val="24"/>
        </w:rPr>
        <w:t>менты и их применение.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Полимеры. Классификация полимеров. Искусственные полимеры: целлулоид, ацетатный шёлк, вискоза, целлофан.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 xml:space="preserve">Синтетические полимеры. Полимеризация и поликонденсация, как способы получения полимеров. Синтетические каучуки. Полистирол,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тефлон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 xml:space="preserve"> и поливинилхлорид, как представители пластмасс. Синтетические волокна: капрон,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найлон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 xml:space="preserve">,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кевлар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>, лавсан.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>Демонстрации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. Коллекции каучуков, пластмасс, синтетических волокон и изделий из них. Ферментативное разложение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пероксида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 xml:space="preserve"> водорода с помощью каталазы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свеженатёртых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 xml:space="preserve"> моркови или картофеля. 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 xml:space="preserve">Лабораторные опыты. 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Ознакомление с коллекциями каучуков, пластмасс и волокон. </w:t>
      </w:r>
    </w:p>
    <w:p w:rsidR="00B4650D" w:rsidRPr="00B4650D" w:rsidRDefault="00B4650D" w:rsidP="00B4650D">
      <w:pPr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>Практическая работа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. Распознавание пластмасс и волокон. </w:t>
      </w:r>
    </w:p>
    <w:p w:rsidR="00B4650D" w:rsidRPr="00B4650D" w:rsidRDefault="00B4650D" w:rsidP="00B4650D">
      <w:pPr>
        <w:spacing w:after="0"/>
        <w:rPr>
          <w:rFonts w:ascii="Times New Roman" w:hAnsi="Times New Roman"/>
          <w:color w:val="auto"/>
          <w:sz w:val="24"/>
          <w:szCs w:val="24"/>
        </w:rPr>
      </w:pPr>
    </w:p>
    <w:p w:rsidR="00B4650D" w:rsidRPr="00B4650D" w:rsidRDefault="00B4650D" w:rsidP="00B4650D">
      <w:pPr>
        <w:spacing w:after="0"/>
        <w:rPr>
          <w:rFonts w:ascii="Times New Roman" w:hAnsi="Times New Roman"/>
          <w:color w:val="auto"/>
          <w:sz w:val="24"/>
          <w:szCs w:val="24"/>
        </w:rPr>
      </w:pPr>
    </w:p>
    <w:p w:rsidR="00B4650D" w:rsidRPr="00B80EB6" w:rsidRDefault="00B4650D" w:rsidP="00B4650D">
      <w:pPr>
        <w:pStyle w:val="af6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УЧЕБНО-ТЕМАТИЧЕСКИЙ ПЛАН</w:t>
      </w:r>
    </w:p>
    <w:tbl>
      <w:tblPr>
        <w:tblW w:w="10417" w:type="dxa"/>
        <w:jc w:val="center"/>
        <w:tblLook w:val="01E0"/>
      </w:tblPr>
      <w:tblGrid>
        <w:gridCol w:w="5240"/>
        <w:gridCol w:w="1646"/>
        <w:gridCol w:w="1875"/>
        <w:gridCol w:w="1656"/>
      </w:tblGrid>
      <w:tr w:rsidR="00B4650D" w:rsidRPr="00A46D20" w:rsidTr="00B4650D">
        <w:trPr>
          <w:jc w:val="center"/>
        </w:trPr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50D" w:rsidRPr="00A46D20" w:rsidRDefault="00B4650D" w:rsidP="004E3BB9">
            <w:pPr>
              <w:pStyle w:val="af6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46D20">
              <w:rPr>
                <w:rFonts w:ascii="Times New Roman" w:hAnsi="Times New Roman"/>
                <w:i/>
                <w:sz w:val="24"/>
                <w:szCs w:val="24"/>
              </w:rPr>
              <w:t>Название раздела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50D" w:rsidRPr="00A46D20" w:rsidRDefault="00B4650D" w:rsidP="004E3BB9">
            <w:pPr>
              <w:pStyle w:val="af6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46D20">
              <w:rPr>
                <w:rFonts w:ascii="Times New Roman" w:hAnsi="Times New Roman"/>
                <w:i/>
                <w:sz w:val="24"/>
                <w:szCs w:val="24"/>
              </w:rPr>
              <w:t>Кол-во часов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всего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50D" w:rsidRPr="00A46D20" w:rsidRDefault="00B4650D" w:rsidP="004E3BB9">
            <w:pPr>
              <w:pStyle w:val="af6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Кол-во часов на контрольные и проверочные работы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50D" w:rsidRPr="00A46D20" w:rsidRDefault="00B4650D" w:rsidP="004E3BB9">
            <w:pPr>
              <w:pStyle w:val="af6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Кол-во часов на  практ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ческие раб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ты</w:t>
            </w:r>
          </w:p>
        </w:tc>
      </w:tr>
      <w:tr w:rsidR="00B4650D" w:rsidRPr="00A46D20" w:rsidTr="00B4650D">
        <w:trPr>
          <w:jc w:val="center"/>
        </w:trPr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50D" w:rsidRPr="00A46D20" w:rsidRDefault="00B4650D" w:rsidP="00B4650D">
            <w:pPr>
              <w:pStyle w:val="af6"/>
              <w:rPr>
                <w:rFonts w:ascii="Times New Roman" w:hAnsi="Times New Roman"/>
                <w:i/>
                <w:sz w:val="24"/>
                <w:szCs w:val="24"/>
              </w:rPr>
            </w:pPr>
            <w:r w:rsidRPr="00B4650D">
              <w:rPr>
                <w:rFonts w:ascii="Times New Roman" w:hAnsi="Times New Roman"/>
                <w:sz w:val="24"/>
                <w:szCs w:val="24"/>
              </w:rPr>
              <w:t>Предмет органической химии. Теория строения органических соединений  А.М. Бутлерова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50D" w:rsidRPr="00A46D20" w:rsidRDefault="00B4650D" w:rsidP="00B4650D">
            <w:pPr>
              <w:pStyle w:val="af6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2</w:t>
            </w:r>
            <w:r w:rsidRPr="00A46D20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50D" w:rsidRPr="00A46D20" w:rsidRDefault="00B4650D" w:rsidP="004E3BB9">
            <w:pPr>
              <w:pStyle w:val="af6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50D" w:rsidRPr="00A46D20" w:rsidRDefault="00B4650D" w:rsidP="00B4650D">
            <w:pPr>
              <w:pStyle w:val="af6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B4650D" w:rsidRPr="00A46D20" w:rsidTr="00B4650D">
        <w:trPr>
          <w:jc w:val="center"/>
        </w:trPr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50D" w:rsidRPr="00A46D20" w:rsidRDefault="00B4650D" w:rsidP="00B4650D">
            <w:pPr>
              <w:pStyle w:val="af6"/>
              <w:rPr>
                <w:rFonts w:ascii="Times New Roman" w:hAnsi="Times New Roman"/>
                <w:i/>
                <w:sz w:val="24"/>
                <w:szCs w:val="24"/>
              </w:rPr>
            </w:pPr>
            <w:r w:rsidRPr="00B4650D">
              <w:rPr>
                <w:rFonts w:ascii="Times New Roman" w:hAnsi="Times New Roman"/>
                <w:sz w:val="24"/>
                <w:szCs w:val="24"/>
              </w:rPr>
              <w:t>Углеводороды и их природные источники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50D" w:rsidRPr="00A46D20" w:rsidRDefault="00B4650D" w:rsidP="004E3BB9">
            <w:pPr>
              <w:pStyle w:val="af6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12 </w:t>
            </w:r>
            <w:r w:rsidRPr="00A46D20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50D" w:rsidRPr="00A46D20" w:rsidRDefault="00B4650D" w:rsidP="004E3BB9">
            <w:pPr>
              <w:pStyle w:val="af6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1 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50D" w:rsidRPr="00A46D20" w:rsidRDefault="00B4650D" w:rsidP="00B4650D">
            <w:pPr>
              <w:pStyle w:val="af6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B4650D" w:rsidRPr="00A46D20" w:rsidTr="00B4650D">
        <w:trPr>
          <w:jc w:val="center"/>
        </w:trPr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50D" w:rsidRPr="00A46D20" w:rsidRDefault="00B4650D" w:rsidP="00B4650D">
            <w:pPr>
              <w:pStyle w:val="af6"/>
              <w:rPr>
                <w:rFonts w:ascii="Times New Roman" w:hAnsi="Times New Roman"/>
                <w:i/>
                <w:sz w:val="24"/>
                <w:szCs w:val="24"/>
              </w:rPr>
            </w:pPr>
            <w:r w:rsidRPr="00B4650D">
              <w:rPr>
                <w:rFonts w:ascii="Times New Roman" w:hAnsi="Times New Roman"/>
                <w:sz w:val="24"/>
                <w:szCs w:val="24"/>
              </w:rPr>
              <w:t>Кислород и  азотсодержащие органические с</w:t>
            </w:r>
            <w:r w:rsidRPr="00B4650D">
              <w:rPr>
                <w:rFonts w:ascii="Times New Roman" w:hAnsi="Times New Roman"/>
                <w:sz w:val="24"/>
                <w:szCs w:val="24"/>
              </w:rPr>
              <w:t>о</w:t>
            </w:r>
            <w:r w:rsidRPr="00B4650D">
              <w:rPr>
                <w:rFonts w:ascii="Times New Roman" w:hAnsi="Times New Roman"/>
                <w:sz w:val="24"/>
                <w:szCs w:val="24"/>
              </w:rPr>
              <w:t>единения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50D" w:rsidRPr="00A46D20" w:rsidRDefault="00B4650D" w:rsidP="004E3BB9">
            <w:pPr>
              <w:pStyle w:val="af6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Pr="00A46D20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50D" w:rsidRPr="00A46D20" w:rsidRDefault="00211B58" w:rsidP="004E3BB9">
            <w:pPr>
              <w:pStyle w:val="af6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1</w:t>
            </w:r>
            <w:r w:rsidR="00B4650D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50D" w:rsidRPr="00A46D20" w:rsidRDefault="00211B58" w:rsidP="00B4650D">
            <w:pPr>
              <w:pStyle w:val="af6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1</w:t>
            </w:r>
          </w:p>
        </w:tc>
      </w:tr>
      <w:tr w:rsidR="00B4650D" w:rsidRPr="00A46D20" w:rsidTr="00B4650D">
        <w:trPr>
          <w:jc w:val="center"/>
        </w:trPr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50D" w:rsidRPr="00211B58" w:rsidRDefault="00211B58" w:rsidP="00211B58">
            <w:pPr>
              <w:pStyle w:val="a6"/>
              <w:spacing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  <w:r w:rsidRPr="00B4650D">
              <w:rPr>
                <w:rStyle w:val="124"/>
                <w:b w:val="0"/>
                <w:bCs/>
                <w:color w:val="auto"/>
                <w:sz w:val="24"/>
                <w:szCs w:val="24"/>
              </w:rPr>
              <w:t>Органическая химия и общество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50D" w:rsidRPr="00A46D20" w:rsidRDefault="00B4650D" w:rsidP="004E3BB9">
            <w:pPr>
              <w:pStyle w:val="af6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Pr="00A46D20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="00211B58">
              <w:rPr>
                <w:rFonts w:ascii="Times New Roman" w:hAnsi="Times New Roman"/>
                <w:i/>
                <w:sz w:val="24"/>
                <w:szCs w:val="24"/>
              </w:rPr>
              <w:t>5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50D" w:rsidRPr="00A46D20" w:rsidRDefault="009F00A5" w:rsidP="004E3BB9">
            <w:pPr>
              <w:pStyle w:val="af6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50D" w:rsidRPr="00A46D20" w:rsidRDefault="00211B58" w:rsidP="00B4650D">
            <w:pPr>
              <w:pStyle w:val="af6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1</w:t>
            </w:r>
          </w:p>
        </w:tc>
      </w:tr>
      <w:tr w:rsidR="00B4650D" w:rsidRPr="00A46D20" w:rsidTr="00B4650D">
        <w:trPr>
          <w:jc w:val="center"/>
        </w:trPr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50D" w:rsidRPr="00A46D20" w:rsidRDefault="00211B58" w:rsidP="00211B58">
            <w:pPr>
              <w:pStyle w:val="af6"/>
              <w:rPr>
                <w:rFonts w:ascii="Times New Roman" w:hAnsi="Times New Roman"/>
                <w:i/>
                <w:sz w:val="24"/>
                <w:szCs w:val="24"/>
              </w:rPr>
            </w:pPr>
            <w:r w:rsidRPr="00B4650D">
              <w:rPr>
                <w:rFonts w:ascii="Times New Roman" w:hAnsi="Times New Roman"/>
                <w:bCs/>
                <w:sz w:val="24"/>
                <w:szCs w:val="24"/>
              </w:rPr>
              <w:t>Резервное время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50D" w:rsidRPr="00A46D20" w:rsidRDefault="00211B58" w:rsidP="004E3BB9">
            <w:pPr>
              <w:pStyle w:val="af6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  <w:r w:rsidR="00B4650D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="00B4650D" w:rsidRPr="00A46D20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="00B4650D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50D" w:rsidRPr="00A46D20" w:rsidRDefault="00B4650D" w:rsidP="004E3BB9">
            <w:pPr>
              <w:pStyle w:val="af6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50D" w:rsidRPr="00A46D20" w:rsidRDefault="00B4650D" w:rsidP="00B4650D">
            <w:pPr>
              <w:pStyle w:val="af6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B4650D" w:rsidRPr="00A46D20" w:rsidTr="00B4650D">
        <w:trPr>
          <w:jc w:val="center"/>
        </w:trPr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50D" w:rsidRPr="00A46D20" w:rsidRDefault="00211B58" w:rsidP="00211B58">
            <w:pPr>
              <w:pStyle w:val="af6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Итого 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50D" w:rsidRPr="00A46D20" w:rsidRDefault="00B4650D" w:rsidP="004E3BB9">
            <w:pPr>
              <w:pStyle w:val="af6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Pr="00A46D20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="00211B58">
              <w:rPr>
                <w:rFonts w:ascii="Times New Roman" w:hAnsi="Times New Roman"/>
                <w:i/>
                <w:sz w:val="24"/>
                <w:szCs w:val="24"/>
              </w:rPr>
              <w:t>35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50D" w:rsidRPr="00A46D20" w:rsidRDefault="009F00A5" w:rsidP="004E3BB9">
            <w:pPr>
              <w:pStyle w:val="af6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  <w:r w:rsidR="00B4650D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50D" w:rsidRPr="00A46D20" w:rsidRDefault="00211B58" w:rsidP="00B4650D">
            <w:pPr>
              <w:pStyle w:val="af6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</w:tr>
    </w:tbl>
    <w:p w:rsidR="00B4650D" w:rsidRPr="00B4650D" w:rsidRDefault="00B4650D" w:rsidP="00B4650D">
      <w:pPr>
        <w:spacing w:after="0"/>
        <w:rPr>
          <w:rFonts w:ascii="Times New Roman" w:hAnsi="Times New Roman"/>
          <w:color w:val="auto"/>
          <w:sz w:val="24"/>
          <w:szCs w:val="24"/>
        </w:rPr>
      </w:pPr>
    </w:p>
    <w:p w:rsidR="00B4650D" w:rsidRPr="00B4650D" w:rsidRDefault="00B4650D" w:rsidP="00B4650D">
      <w:pPr>
        <w:spacing w:after="0"/>
        <w:rPr>
          <w:rFonts w:ascii="Times New Roman" w:hAnsi="Times New Roman"/>
          <w:color w:val="auto"/>
          <w:sz w:val="24"/>
          <w:szCs w:val="24"/>
        </w:rPr>
      </w:pPr>
    </w:p>
    <w:p w:rsidR="00B4650D" w:rsidRPr="00B4650D" w:rsidRDefault="00B4650D" w:rsidP="00B4650D">
      <w:pPr>
        <w:spacing w:after="0"/>
        <w:rPr>
          <w:rFonts w:ascii="Times New Roman" w:hAnsi="Times New Roman"/>
          <w:color w:val="auto"/>
          <w:sz w:val="24"/>
          <w:szCs w:val="24"/>
        </w:rPr>
      </w:pPr>
    </w:p>
    <w:p w:rsidR="00B4650D" w:rsidRPr="00B4650D" w:rsidRDefault="00B4650D" w:rsidP="00B4650D">
      <w:pPr>
        <w:spacing w:after="0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265F86" w:rsidRPr="00B4650D" w:rsidRDefault="00265F86" w:rsidP="00265F86">
      <w:pPr>
        <w:suppressAutoHyphens/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</w:p>
    <w:p w:rsidR="00211B58" w:rsidRPr="00BB35E7" w:rsidRDefault="00211B58" w:rsidP="00211B58">
      <w:pPr>
        <w:spacing w:after="0" w:line="240" w:lineRule="auto"/>
        <w:jc w:val="center"/>
        <w:rPr>
          <w:rFonts w:ascii="Arial" w:hAnsi="Arial" w:cs="Arial"/>
          <w:color w:val="000000"/>
          <w:sz w:val="19"/>
          <w:szCs w:val="19"/>
        </w:rPr>
      </w:pPr>
      <w:r w:rsidRPr="00BB35E7">
        <w:rPr>
          <w:rFonts w:ascii="Times New Roman" w:hAnsi="Times New Roman"/>
          <w:b/>
          <w:bCs/>
          <w:color w:val="000000"/>
          <w:sz w:val="27"/>
          <w:szCs w:val="27"/>
        </w:rPr>
        <w:t>Тематическое планирование</w:t>
      </w:r>
    </w:p>
    <w:p w:rsidR="00211B58" w:rsidRPr="00BB35E7" w:rsidRDefault="00211B58" w:rsidP="00211B58">
      <w:pPr>
        <w:spacing w:after="0" w:line="240" w:lineRule="auto"/>
        <w:rPr>
          <w:rFonts w:ascii="Arial" w:hAnsi="Arial" w:cs="Arial"/>
          <w:color w:val="000000"/>
          <w:sz w:val="19"/>
          <w:szCs w:val="19"/>
        </w:rPr>
      </w:pPr>
    </w:p>
    <w:tbl>
      <w:tblPr>
        <w:tblStyle w:val="af5"/>
        <w:tblW w:w="15168" w:type="dxa"/>
        <w:tblInd w:w="-459" w:type="dxa"/>
        <w:tblLook w:val="04A0"/>
      </w:tblPr>
      <w:tblGrid>
        <w:gridCol w:w="793"/>
        <w:gridCol w:w="1253"/>
        <w:gridCol w:w="3483"/>
        <w:gridCol w:w="4961"/>
        <w:gridCol w:w="1843"/>
        <w:gridCol w:w="2835"/>
      </w:tblGrid>
      <w:tr w:rsidR="00211B58" w:rsidRPr="00E85527" w:rsidTr="00211B58">
        <w:tc>
          <w:tcPr>
            <w:tcW w:w="793" w:type="dxa"/>
          </w:tcPr>
          <w:p w:rsidR="00211B58" w:rsidRPr="00E85527" w:rsidRDefault="00211B58" w:rsidP="004E3BB9">
            <w:pPr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 w:rsidRPr="00E85527">
              <w:rPr>
                <w:rFonts w:ascii="Times New Roman" w:hAnsi="Times New Roman"/>
                <w:color w:val="000000"/>
                <w:sz w:val="24"/>
                <w:szCs w:val="19"/>
              </w:rPr>
              <w:t xml:space="preserve">№ </w:t>
            </w:r>
            <w:proofErr w:type="spellStart"/>
            <w:proofErr w:type="gramStart"/>
            <w:r w:rsidRPr="00E85527">
              <w:rPr>
                <w:rFonts w:ascii="Times New Roman" w:hAnsi="Times New Roman"/>
                <w:color w:val="000000"/>
                <w:sz w:val="24"/>
                <w:szCs w:val="19"/>
              </w:rPr>
              <w:t>п</w:t>
            </w:r>
            <w:proofErr w:type="spellEnd"/>
            <w:proofErr w:type="gramEnd"/>
            <w:r w:rsidRPr="00E85527">
              <w:rPr>
                <w:rFonts w:ascii="Times New Roman" w:hAnsi="Times New Roman"/>
                <w:color w:val="000000"/>
                <w:sz w:val="24"/>
                <w:szCs w:val="19"/>
              </w:rPr>
              <w:t>/</w:t>
            </w:r>
            <w:proofErr w:type="spellStart"/>
            <w:r w:rsidRPr="00E85527">
              <w:rPr>
                <w:rFonts w:ascii="Times New Roman" w:hAnsi="Times New Roman"/>
                <w:color w:val="000000"/>
                <w:sz w:val="24"/>
                <w:szCs w:val="19"/>
              </w:rPr>
              <w:t>п</w:t>
            </w:r>
            <w:proofErr w:type="spellEnd"/>
          </w:p>
        </w:tc>
        <w:tc>
          <w:tcPr>
            <w:tcW w:w="1253" w:type="dxa"/>
          </w:tcPr>
          <w:p w:rsidR="00211B58" w:rsidRPr="00E85527" w:rsidRDefault="00211B58" w:rsidP="004E3BB9">
            <w:pPr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 w:rsidRPr="00E85527">
              <w:rPr>
                <w:rFonts w:ascii="Times New Roman" w:hAnsi="Times New Roman"/>
                <w:color w:val="000000"/>
                <w:sz w:val="24"/>
                <w:szCs w:val="19"/>
              </w:rPr>
              <w:t>№ урока в разделе</w:t>
            </w:r>
          </w:p>
        </w:tc>
        <w:tc>
          <w:tcPr>
            <w:tcW w:w="3483" w:type="dxa"/>
          </w:tcPr>
          <w:p w:rsidR="00211B58" w:rsidRPr="00E85527" w:rsidRDefault="00211B58" w:rsidP="004E3BB9">
            <w:pPr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Название р</w:t>
            </w:r>
            <w:r w:rsidRPr="00E85527">
              <w:rPr>
                <w:rFonts w:ascii="Times New Roman" w:hAnsi="Times New Roman"/>
                <w:color w:val="000000"/>
                <w:sz w:val="24"/>
                <w:szCs w:val="19"/>
              </w:rPr>
              <w:t>аздел</w:t>
            </w:r>
            <w:r>
              <w:rPr>
                <w:rFonts w:ascii="Times New Roman" w:hAnsi="Times New Roman"/>
                <w:color w:val="000000"/>
                <w:sz w:val="24"/>
                <w:szCs w:val="19"/>
              </w:rPr>
              <w:t>а</w:t>
            </w:r>
          </w:p>
        </w:tc>
        <w:tc>
          <w:tcPr>
            <w:tcW w:w="4961" w:type="dxa"/>
          </w:tcPr>
          <w:p w:rsidR="00211B58" w:rsidRPr="00E85527" w:rsidRDefault="00211B58" w:rsidP="004E3BB9">
            <w:pPr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 w:rsidRPr="00E85527">
              <w:rPr>
                <w:rFonts w:ascii="Times New Roman" w:hAnsi="Times New Roman"/>
                <w:color w:val="000000"/>
                <w:sz w:val="24"/>
                <w:szCs w:val="19"/>
              </w:rPr>
              <w:t>Тема урока</w:t>
            </w:r>
          </w:p>
        </w:tc>
        <w:tc>
          <w:tcPr>
            <w:tcW w:w="1843" w:type="dxa"/>
          </w:tcPr>
          <w:p w:rsidR="00211B58" w:rsidRPr="00E85527" w:rsidRDefault="00211B58" w:rsidP="004E3BB9">
            <w:pPr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 w:rsidRPr="00E85527">
              <w:rPr>
                <w:rFonts w:ascii="Times New Roman" w:hAnsi="Times New Roman"/>
                <w:color w:val="000000"/>
                <w:sz w:val="24"/>
                <w:szCs w:val="19"/>
              </w:rPr>
              <w:t>Кол-во часов</w:t>
            </w:r>
          </w:p>
        </w:tc>
        <w:tc>
          <w:tcPr>
            <w:tcW w:w="2835" w:type="dxa"/>
          </w:tcPr>
          <w:p w:rsidR="00211B58" w:rsidRPr="00E85527" w:rsidRDefault="00211B58" w:rsidP="004E3BB9">
            <w:pPr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Примечания</w:t>
            </w:r>
          </w:p>
        </w:tc>
      </w:tr>
      <w:tr w:rsidR="00211B58" w:rsidRPr="00E85527" w:rsidTr="00211B58">
        <w:tc>
          <w:tcPr>
            <w:tcW w:w="793" w:type="dxa"/>
          </w:tcPr>
          <w:p w:rsidR="00211B58" w:rsidRPr="00E85527" w:rsidRDefault="00211B58" w:rsidP="004E3BB9">
            <w:pPr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1253" w:type="dxa"/>
          </w:tcPr>
          <w:p w:rsidR="00211B58" w:rsidRPr="00E85527" w:rsidRDefault="00211B58" w:rsidP="004E3BB9">
            <w:pPr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3483" w:type="dxa"/>
          </w:tcPr>
          <w:p w:rsidR="00211B58" w:rsidRPr="00E85527" w:rsidRDefault="00211B58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 w:rsidRPr="00B4650D">
              <w:rPr>
                <w:rStyle w:val="0pt0"/>
                <w:b w:val="0"/>
                <w:color w:val="auto"/>
                <w:sz w:val="24"/>
                <w:szCs w:val="24"/>
              </w:rPr>
              <w:t>Предмет органической х</w:t>
            </w:r>
            <w:r w:rsidRPr="00B4650D">
              <w:rPr>
                <w:rStyle w:val="0pt0"/>
                <w:b w:val="0"/>
                <w:color w:val="auto"/>
                <w:sz w:val="24"/>
                <w:szCs w:val="24"/>
              </w:rPr>
              <w:t>и</w:t>
            </w:r>
            <w:r w:rsidRPr="00B4650D">
              <w:rPr>
                <w:rStyle w:val="0pt0"/>
                <w:b w:val="0"/>
                <w:color w:val="auto"/>
                <w:sz w:val="24"/>
                <w:szCs w:val="24"/>
              </w:rPr>
              <w:t>мии</w:t>
            </w:r>
            <w:r w:rsidRPr="00B4650D">
              <w:rPr>
                <w:rFonts w:ascii="Times New Roman" w:hAnsi="Times New Roman"/>
                <w:color w:val="auto"/>
                <w:sz w:val="24"/>
                <w:szCs w:val="24"/>
              </w:rPr>
              <w:t xml:space="preserve">. </w:t>
            </w:r>
            <w:r w:rsidRPr="00B4650D">
              <w:rPr>
                <w:rStyle w:val="0pt0"/>
                <w:b w:val="0"/>
                <w:color w:val="auto"/>
                <w:sz w:val="24"/>
                <w:szCs w:val="24"/>
              </w:rPr>
              <w:t>Теория строения орг</w:t>
            </w:r>
            <w:r w:rsidRPr="00B4650D">
              <w:rPr>
                <w:rStyle w:val="0pt0"/>
                <w:b w:val="0"/>
                <w:color w:val="auto"/>
                <w:sz w:val="24"/>
                <w:szCs w:val="24"/>
              </w:rPr>
              <w:t>а</w:t>
            </w:r>
            <w:r w:rsidRPr="00B4650D">
              <w:rPr>
                <w:rStyle w:val="0pt0"/>
                <w:b w:val="0"/>
                <w:color w:val="auto"/>
                <w:sz w:val="24"/>
                <w:szCs w:val="24"/>
              </w:rPr>
              <w:t xml:space="preserve">нических соединений </w:t>
            </w:r>
            <w:r w:rsidRPr="00B4650D">
              <w:rPr>
                <w:rFonts w:ascii="Times New Roman" w:hAnsi="Times New Roman"/>
                <w:color w:val="auto"/>
                <w:sz w:val="24"/>
                <w:szCs w:val="24"/>
              </w:rPr>
              <w:t xml:space="preserve">А. </w:t>
            </w:r>
            <w:r w:rsidRPr="00B4650D">
              <w:rPr>
                <w:rStyle w:val="0pt0"/>
                <w:b w:val="0"/>
                <w:color w:val="auto"/>
                <w:sz w:val="24"/>
                <w:szCs w:val="24"/>
              </w:rPr>
              <w:t>М</w:t>
            </w:r>
            <w:r w:rsidRPr="00B4650D">
              <w:rPr>
                <w:rFonts w:ascii="Times New Roman" w:hAnsi="Times New Roman"/>
                <w:color w:val="auto"/>
                <w:sz w:val="24"/>
                <w:szCs w:val="24"/>
              </w:rPr>
              <w:t xml:space="preserve">. </w:t>
            </w:r>
            <w:r w:rsidRPr="00B4650D">
              <w:rPr>
                <w:rStyle w:val="0pt0"/>
                <w:b w:val="0"/>
                <w:color w:val="auto"/>
                <w:sz w:val="24"/>
                <w:szCs w:val="24"/>
              </w:rPr>
              <w:t>Бутлерова</w:t>
            </w:r>
          </w:p>
        </w:tc>
        <w:tc>
          <w:tcPr>
            <w:tcW w:w="4961" w:type="dxa"/>
          </w:tcPr>
          <w:p w:rsidR="00211B58" w:rsidRPr="00E85527" w:rsidRDefault="00211B58" w:rsidP="004E3BB9">
            <w:pPr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1843" w:type="dxa"/>
          </w:tcPr>
          <w:p w:rsidR="00211B58" w:rsidRPr="00E85527" w:rsidRDefault="00211B58" w:rsidP="004E3BB9">
            <w:pPr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2</w:t>
            </w:r>
          </w:p>
        </w:tc>
        <w:tc>
          <w:tcPr>
            <w:tcW w:w="2835" w:type="dxa"/>
          </w:tcPr>
          <w:p w:rsidR="00211B58" w:rsidRPr="00E85527" w:rsidRDefault="00211B58" w:rsidP="004E3BB9">
            <w:pPr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211B58" w:rsidRPr="00E85527" w:rsidTr="00211B58">
        <w:tc>
          <w:tcPr>
            <w:tcW w:w="793" w:type="dxa"/>
          </w:tcPr>
          <w:p w:rsidR="00211B58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</w:t>
            </w:r>
          </w:p>
        </w:tc>
        <w:tc>
          <w:tcPr>
            <w:tcW w:w="1253" w:type="dxa"/>
          </w:tcPr>
          <w:p w:rsidR="00211B58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</w:t>
            </w:r>
          </w:p>
        </w:tc>
        <w:tc>
          <w:tcPr>
            <w:tcW w:w="3483" w:type="dxa"/>
          </w:tcPr>
          <w:p w:rsidR="00211B58" w:rsidRPr="00E85527" w:rsidRDefault="00211B58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4961" w:type="dxa"/>
          </w:tcPr>
          <w:p w:rsidR="00211B58" w:rsidRPr="00E85527" w:rsidRDefault="00AA3972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 w:rsidRPr="00B4650D">
              <w:rPr>
                <w:rFonts w:ascii="Times New Roman" w:hAnsi="Times New Roman"/>
                <w:color w:val="auto"/>
                <w:sz w:val="24"/>
                <w:szCs w:val="24"/>
              </w:rPr>
              <w:t>Предмет органической химии</w:t>
            </w:r>
          </w:p>
        </w:tc>
        <w:tc>
          <w:tcPr>
            <w:tcW w:w="1843" w:type="dxa"/>
          </w:tcPr>
          <w:p w:rsidR="00211B58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</w:t>
            </w:r>
          </w:p>
        </w:tc>
        <w:tc>
          <w:tcPr>
            <w:tcW w:w="2835" w:type="dxa"/>
          </w:tcPr>
          <w:p w:rsidR="00211B58" w:rsidRPr="00E85527" w:rsidRDefault="00211B58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211B58" w:rsidRPr="00E85527" w:rsidTr="00211B58">
        <w:tc>
          <w:tcPr>
            <w:tcW w:w="793" w:type="dxa"/>
          </w:tcPr>
          <w:p w:rsidR="00211B58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2</w:t>
            </w:r>
          </w:p>
        </w:tc>
        <w:tc>
          <w:tcPr>
            <w:tcW w:w="1253" w:type="dxa"/>
          </w:tcPr>
          <w:p w:rsidR="00211B58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2</w:t>
            </w:r>
          </w:p>
        </w:tc>
        <w:tc>
          <w:tcPr>
            <w:tcW w:w="3483" w:type="dxa"/>
          </w:tcPr>
          <w:p w:rsidR="00211B58" w:rsidRPr="00E85527" w:rsidRDefault="00211B58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4961" w:type="dxa"/>
          </w:tcPr>
          <w:p w:rsidR="00211B58" w:rsidRPr="00E85527" w:rsidRDefault="00AA3972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 w:rsidRPr="00B4650D">
              <w:rPr>
                <w:rFonts w:ascii="Times New Roman" w:hAnsi="Times New Roman"/>
                <w:color w:val="auto"/>
                <w:sz w:val="24"/>
                <w:szCs w:val="24"/>
              </w:rPr>
              <w:t>Основные положения теории химического строения А. М. Бутлерова</w:t>
            </w:r>
          </w:p>
        </w:tc>
        <w:tc>
          <w:tcPr>
            <w:tcW w:w="1843" w:type="dxa"/>
          </w:tcPr>
          <w:p w:rsidR="00211B58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</w:t>
            </w:r>
          </w:p>
        </w:tc>
        <w:tc>
          <w:tcPr>
            <w:tcW w:w="2835" w:type="dxa"/>
          </w:tcPr>
          <w:p w:rsidR="00211B58" w:rsidRPr="00E85527" w:rsidRDefault="00211B58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211B58" w:rsidRPr="00E85527" w:rsidTr="00211B58">
        <w:tc>
          <w:tcPr>
            <w:tcW w:w="793" w:type="dxa"/>
          </w:tcPr>
          <w:p w:rsidR="00211B58" w:rsidRPr="00E85527" w:rsidRDefault="00211B58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1253" w:type="dxa"/>
          </w:tcPr>
          <w:p w:rsidR="00211B58" w:rsidRPr="00E85527" w:rsidRDefault="00211B58" w:rsidP="005E048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3483" w:type="dxa"/>
          </w:tcPr>
          <w:p w:rsidR="00211B58" w:rsidRPr="00E85527" w:rsidRDefault="00AA3972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 w:rsidRPr="00B4650D">
              <w:rPr>
                <w:rStyle w:val="0pt0"/>
                <w:b w:val="0"/>
                <w:color w:val="auto"/>
                <w:sz w:val="24"/>
                <w:szCs w:val="24"/>
              </w:rPr>
              <w:t>Углеводороды и их приро</w:t>
            </w:r>
            <w:r w:rsidRPr="00B4650D">
              <w:rPr>
                <w:rStyle w:val="0pt0"/>
                <w:b w:val="0"/>
                <w:color w:val="auto"/>
                <w:sz w:val="24"/>
                <w:szCs w:val="24"/>
              </w:rPr>
              <w:t>д</w:t>
            </w:r>
            <w:r w:rsidRPr="00B4650D">
              <w:rPr>
                <w:rStyle w:val="0pt0"/>
                <w:b w:val="0"/>
                <w:color w:val="auto"/>
                <w:sz w:val="24"/>
                <w:szCs w:val="24"/>
              </w:rPr>
              <w:t>ные источники</w:t>
            </w:r>
          </w:p>
        </w:tc>
        <w:tc>
          <w:tcPr>
            <w:tcW w:w="4961" w:type="dxa"/>
          </w:tcPr>
          <w:p w:rsidR="00211B58" w:rsidRPr="00E85527" w:rsidRDefault="00211B58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1843" w:type="dxa"/>
          </w:tcPr>
          <w:p w:rsidR="00211B58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12</w:t>
            </w:r>
          </w:p>
        </w:tc>
        <w:tc>
          <w:tcPr>
            <w:tcW w:w="2835" w:type="dxa"/>
          </w:tcPr>
          <w:p w:rsidR="00211B58" w:rsidRPr="00E85527" w:rsidRDefault="00211B58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211B58" w:rsidRPr="00E85527" w:rsidTr="00211B58">
        <w:tc>
          <w:tcPr>
            <w:tcW w:w="793" w:type="dxa"/>
          </w:tcPr>
          <w:p w:rsidR="00211B58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3-4</w:t>
            </w:r>
          </w:p>
        </w:tc>
        <w:tc>
          <w:tcPr>
            <w:tcW w:w="1253" w:type="dxa"/>
          </w:tcPr>
          <w:p w:rsidR="00211B58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1-2</w:t>
            </w:r>
          </w:p>
        </w:tc>
        <w:tc>
          <w:tcPr>
            <w:tcW w:w="3483" w:type="dxa"/>
          </w:tcPr>
          <w:p w:rsidR="00211B58" w:rsidRPr="00E85527" w:rsidRDefault="00211B58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4961" w:type="dxa"/>
          </w:tcPr>
          <w:p w:rsidR="00211B58" w:rsidRPr="00E85527" w:rsidRDefault="00AA3972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  <w:szCs w:val="19"/>
              </w:rPr>
              <w:t>Алканы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zCs w:val="19"/>
              </w:rPr>
              <w:t xml:space="preserve"> </w:t>
            </w:r>
          </w:p>
        </w:tc>
        <w:tc>
          <w:tcPr>
            <w:tcW w:w="1843" w:type="dxa"/>
          </w:tcPr>
          <w:p w:rsidR="00211B58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2</w:t>
            </w:r>
          </w:p>
        </w:tc>
        <w:tc>
          <w:tcPr>
            <w:tcW w:w="2835" w:type="dxa"/>
          </w:tcPr>
          <w:p w:rsidR="00211B58" w:rsidRPr="00E85527" w:rsidRDefault="00211B58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211B58" w:rsidRPr="00E85527" w:rsidTr="00211B58">
        <w:tc>
          <w:tcPr>
            <w:tcW w:w="793" w:type="dxa"/>
          </w:tcPr>
          <w:p w:rsidR="00211B58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5-6</w:t>
            </w:r>
          </w:p>
        </w:tc>
        <w:tc>
          <w:tcPr>
            <w:tcW w:w="1253" w:type="dxa"/>
          </w:tcPr>
          <w:p w:rsidR="00211B58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3-4</w:t>
            </w:r>
          </w:p>
        </w:tc>
        <w:tc>
          <w:tcPr>
            <w:tcW w:w="3483" w:type="dxa"/>
          </w:tcPr>
          <w:p w:rsidR="00211B58" w:rsidRPr="00E85527" w:rsidRDefault="00211B58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4961" w:type="dxa"/>
          </w:tcPr>
          <w:p w:rsidR="00211B58" w:rsidRPr="00E85527" w:rsidRDefault="00AA3972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  <w:szCs w:val="19"/>
              </w:rPr>
              <w:t>Алкены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zCs w:val="19"/>
              </w:rPr>
              <w:t xml:space="preserve"> </w:t>
            </w:r>
          </w:p>
        </w:tc>
        <w:tc>
          <w:tcPr>
            <w:tcW w:w="1843" w:type="dxa"/>
          </w:tcPr>
          <w:p w:rsidR="00211B58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2</w:t>
            </w:r>
          </w:p>
        </w:tc>
        <w:tc>
          <w:tcPr>
            <w:tcW w:w="2835" w:type="dxa"/>
          </w:tcPr>
          <w:p w:rsidR="00211B58" w:rsidRPr="00E85527" w:rsidRDefault="00211B58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211B58" w:rsidRPr="00E85527" w:rsidTr="00211B58">
        <w:tc>
          <w:tcPr>
            <w:tcW w:w="793" w:type="dxa"/>
          </w:tcPr>
          <w:p w:rsidR="00211B58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7</w:t>
            </w:r>
          </w:p>
        </w:tc>
        <w:tc>
          <w:tcPr>
            <w:tcW w:w="1253" w:type="dxa"/>
          </w:tcPr>
          <w:p w:rsidR="00211B58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5</w:t>
            </w:r>
          </w:p>
        </w:tc>
        <w:tc>
          <w:tcPr>
            <w:tcW w:w="3483" w:type="dxa"/>
          </w:tcPr>
          <w:p w:rsidR="00211B58" w:rsidRPr="00E85527" w:rsidRDefault="00211B58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4961" w:type="dxa"/>
          </w:tcPr>
          <w:p w:rsidR="00211B58" w:rsidRPr="00E85527" w:rsidRDefault="00AA3972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  <w:szCs w:val="19"/>
              </w:rPr>
              <w:t>Алкадиены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zCs w:val="19"/>
              </w:rPr>
              <w:t>. Каучуки.</w:t>
            </w:r>
          </w:p>
        </w:tc>
        <w:tc>
          <w:tcPr>
            <w:tcW w:w="1843" w:type="dxa"/>
          </w:tcPr>
          <w:p w:rsidR="00211B58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</w:t>
            </w:r>
          </w:p>
        </w:tc>
        <w:tc>
          <w:tcPr>
            <w:tcW w:w="2835" w:type="dxa"/>
          </w:tcPr>
          <w:p w:rsidR="00211B58" w:rsidRPr="00E85527" w:rsidRDefault="00211B58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211B58" w:rsidRPr="00E85527" w:rsidTr="00211B58">
        <w:tc>
          <w:tcPr>
            <w:tcW w:w="793" w:type="dxa"/>
          </w:tcPr>
          <w:p w:rsidR="00211B58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8</w:t>
            </w:r>
          </w:p>
        </w:tc>
        <w:tc>
          <w:tcPr>
            <w:tcW w:w="1253" w:type="dxa"/>
          </w:tcPr>
          <w:p w:rsidR="00211B58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6</w:t>
            </w:r>
          </w:p>
        </w:tc>
        <w:tc>
          <w:tcPr>
            <w:tcW w:w="3483" w:type="dxa"/>
          </w:tcPr>
          <w:p w:rsidR="00211B58" w:rsidRPr="00E85527" w:rsidRDefault="00211B58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4961" w:type="dxa"/>
          </w:tcPr>
          <w:p w:rsidR="00211B58" w:rsidRPr="00E85527" w:rsidRDefault="00AA3972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  <w:szCs w:val="19"/>
              </w:rPr>
              <w:t>Алкины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zCs w:val="19"/>
              </w:rPr>
              <w:t xml:space="preserve"> </w:t>
            </w:r>
          </w:p>
        </w:tc>
        <w:tc>
          <w:tcPr>
            <w:tcW w:w="1843" w:type="dxa"/>
          </w:tcPr>
          <w:p w:rsidR="00211B58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</w:t>
            </w:r>
          </w:p>
        </w:tc>
        <w:tc>
          <w:tcPr>
            <w:tcW w:w="2835" w:type="dxa"/>
          </w:tcPr>
          <w:p w:rsidR="00211B58" w:rsidRPr="00E85527" w:rsidRDefault="00211B58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AA3972" w:rsidRPr="00E85527" w:rsidTr="00211B58">
        <w:tc>
          <w:tcPr>
            <w:tcW w:w="79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9</w:t>
            </w:r>
          </w:p>
        </w:tc>
        <w:tc>
          <w:tcPr>
            <w:tcW w:w="125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7</w:t>
            </w:r>
          </w:p>
        </w:tc>
        <w:tc>
          <w:tcPr>
            <w:tcW w:w="3483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4961" w:type="dxa"/>
          </w:tcPr>
          <w:p w:rsidR="00AA3972" w:rsidRPr="00E85527" w:rsidRDefault="00AA3972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 xml:space="preserve">Арены </w:t>
            </w:r>
          </w:p>
        </w:tc>
        <w:tc>
          <w:tcPr>
            <w:tcW w:w="1843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</w:t>
            </w:r>
          </w:p>
        </w:tc>
        <w:tc>
          <w:tcPr>
            <w:tcW w:w="2835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AA3972" w:rsidRPr="00E85527" w:rsidTr="00211B58">
        <w:tc>
          <w:tcPr>
            <w:tcW w:w="79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10</w:t>
            </w:r>
          </w:p>
        </w:tc>
        <w:tc>
          <w:tcPr>
            <w:tcW w:w="125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8</w:t>
            </w:r>
          </w:p>
        </w:tc>
        <w:tc>
          <w:tcPr>
            <w:tcW w:w="3483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4961" w:type="dxa"/>
          </w:tcPr>
          <w:p w:rsidR="00AA3972" w:rsidRPr="00E85527" w:rsidRDefault="00AA3972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Природный газ</w:t>
            </w:r>
          </w:p>
        </w:tc>
        <w:tc>
          <w:tcPr>
            <w:tcW w:w="1843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</w:t>
            </w:r>
          </w:p>
        </w:tc>
        <w:tc>
          <w:tcPr>
            <w:tcW w:w="2835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AA3972" w:rsidRPr="00E85527" w:rsidTr="00211B58">
        <w:tc>
          <w:tcPr>
            <w:tcW w:w="79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11</w:t>
            </w:r>
          </w:p>
        </w:tc>
        <w:tc>
          <w:tcPr>
            <w:tcW w:w="125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9</w:t>
            </w:r>
          </w:p>
        </w:tc>
        <w:tc>
          <w:tcPr>
            <w:tcW w:w="3483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4961" w:type="dxa"/>
          </w:tcPr>
          <w:p w:rsidR="00AA3972" w:rsidRPr="00B4650D" w:rsidRDefault="00AA3972" w:rsidP="005E0481">
            <w:pPr>
              <w:spacing w:after="0"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  <w:r w:rsidRPr="00B4650D">
              <w:rPr>
                <w:rFonts w:ascii="Times New Roman" w:hAnsi="Times New Roman"/>
                <w:color w:val="auto"/>
                <w:sz w:val="24"/>
                <w:szCs w:val="24"/>
              </w:rPr>
              <w:t>Нефть и способы её переработки</w:t>
            </w:r>
          </w:p>
        </w:tc>
        <w:tc>
          <w:tcPr>
            <w:tcW w:w="1843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</w:t>
            </w:r>
          </w:p>
        </w:tc>
        <w:tc>
          <w:tcPr>
            <w:tcW w:w="2835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AA3972" w:rsidRPr="00E85527" w:rsidTr="00211B58">
        <w:tc>
          <w:tcPr>
            <w:tcW w:w="79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12</w:t>
            </w:r>
          </w:p>
        </w:tc>
        <w:tc>
          <w:tcPr>
            <w:tcW w:w="125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10</w:t>
            </w:r>
          </w:p>
        </w:tc>
        <w:tc>
          <w:tcPr>
            <w:tcW w:w="3483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4961" w:type="dxa"/>
          </w:tcPr>
          <w:p w:rsidR="00AA3972" w:rsidRPr="00B4650D" w:rsidRDefault="00AA3972" w:rsidP="005E0481">
            <w:pPr>
              <w:pStyle w:val="a6"/>
              <w:spacing w:after="0"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  <w:r w:rsidRPr="00B4650D">
              <w:rPr>
                <w:rFonts w:ascii="Times New Roman" w:hAnsi="Times New Roman"/>
                <w:color w:val="auto"/>
                <w:sz w:val="24"/>
                <w:szCs w:val="24"/>
              </w:rPr>
              <w:t>Каменный уголь и его переработка</w:t>
            </w:r>
          </w:p>
        </w:tc>
        <w:tc>
          <w:tcPr>
            <w:tcW w:w="1843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</w:t>
            </w:r>
          </w:p>
        </w:tc>
        <w:tc>
          <w:tcPr>
            <w:tcW w:w="2835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AA3972" w:rsidRPr="00E85527" w:rsidTr="00211B58">
        <w:tc>
          <w:tcPr>
            <w:tcW w:w="79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13</w:t>
            </w:r>
          </w:p>
        </w:tc>
        <w:tc>
          <w:tcPr>
            <w:tcW w:w="1253" w:type="dxa"/>
          </w:tcPr>
          <w:p w:rsidR="00AA3972" w:rsidRPr="00E85527" w:rsidRDefault="00AA3972" w:rsidP="004E3BB9">
            <w:pPr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11</w:t>
            </w:r>
          </w:p>
        </w:tc>
        <w:tc>
          <w:tcPr>
            <w:tcW w:w="3483" w:type="dxa"/>
          </w:tcPr>
          <w:p w:rsidR="00AA3972" w:rsidRPr="00E85527" w:rsidRDefault="00AA3972" w:rsidP="004E3BB9">
            <w:pPr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4961" w:type="dxa"/>
          </w:tcPr>
          <w:p w:rsidR="00AA3972" w:rsidRPr="00B4650D" w:rsidRDefault="00AA3972" w:rsidP="004E3BB9">
            <w:pPr>
              <w:pStyle w:val="a6"/>
              <w:spacing w:after="0"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  <w:r w:rsidRPr="00B4650D">
              <w:rPr>
                <w:rFonts w:ascii="Times New Roman" w:hAnsi="Times New Roman"/>
                <w:color w:val="auto"/>
                <w:sz w:val="24"/>
                <w:szCs w:val="24"/>
              </w:rPr>
              <w:t>Повторение и обобщение тем «Теория стро</w:t>
            </w:r>
            <w:r w:rsidRPr="00B4650D">
              <w:rPr>
                <w:rFonts w:ascii="Times New Roman" w:hAnsi="Times New Roman"/>
                <w:color w:val="auto"/>
                <w:sz w:val="24"/>
                <w:szCs w:val="24"/>
              </w:rPr>
              <w:t>е</w:t>
            </w:r>
            <w:r w:rsidRPr="00B4650D">
              <w:rPr>
                <w:rFonts w:ascii="Times New Roman" w:hAnsi="Times New Roman"/>
                <w:color w:val="auto"/>
                <w:sz w:val="24"/>
                <w:szCs w:val="24"/>
              </w:rPr>
              <w:t>ния органических соединений А.М. Бутлер</w:t>
            </w:r>
            <w:r w:rsidRPr="00B4650D">
              <w:rPr>
                <w:rFonts w:ascii="Times New Roman" w:hAnsi="Times New Roman"/>
                <w:color w:val="auto"/>
                <w:sz w:val="24"/>
                <w:szCs w:val="24"/>
              </w:rPr>
              <w:t>о</w:t>
            </w:r>
            <w:r w:rsidRPr="00B4650D">
              <w:rPr>
                <w:rFonts w:ascii="Times New Roman" w:hAnsi="Times New Roman"/>
                <w:color w:val="auto"/>
                <w:sz w:val="24"/>
                <w:szCs w:val="24"/>
              </w:rPr>
              <w:t>ва. Углеводороды»</w:t>
            </w:r>
          </w:p>
        </w:tc>
        <w:tc>
          <w:tcPr>
            <w:tcW w:w="1843" w:type="dxa"/>
          </w:tcPr>
          <w:p w:rsidR="00AA3972" w:rsidRPr="00E85527" w:rsidRDefault="00AA3972" w:rsidP="004E3BB9">
            <w:pPr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</w:t>
            </w:r>
          </w:p>
        </w:tc>
        <w:tc>
          <w:tcPr>
            <w:tcW w:w="2835" w:type="dxa"/>
          </w:tcPr>
          <w:p w:rsidR="00AA3972" w:rsidRPr="00E85527" w:rsidRDefault="00AA3972" w:rsidP="004E3BB9">
            <w:pPr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AA3972" w:rsidRPr="00E85527" w:rsidTr="00211B58">
        <w:tc>
          <w:tcPr>
            <w:tcW w:w="79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14</w:t>
            </w:r>
          </w:p>
        </w:tc>
        <w:tc>
          <w:tcPr>
            <w:tcW w:w="125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12</w:t>
            </w:r>
          </w:p>
        </w:tc>
        <w:tc>
          <w:tcPr>
            <w:tcW w:w="3483" w:type="dxa"/>
          </w:tcPr>
          <w:p w:rsidR="00AA3972" w:rsidRPr="00E85527" w:rsidRDefault="00AA3972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4961" w:type="dxa"/>
          </w:tcPr>
          <w:p w:rsidR="00AA3972" w:rsidRPr="00AA3972" w:rsidRDefault="00AA3972" w:rsidP="005E0481">
            <w:pPr>
              <w:pStyle w:val="a6"/>
              <w:spacing w:after="0" w:line="240" w:lineRule="auto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 w:rsidRPr="00AA3972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Контрольная работа № 1 «Теория строения органических соединений А.М. Бутлерова. Углеводороды»</w:t>
            </w:r>
          </w:p>
        </w:tc>
        <w:tc>
          <w:tcPr>
            <w:tcW w:w="1843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</w:t>
            </w:r>
          </w:p>
        </w:tc>
        <w:tc>
          <w:tcPr>
            <w:tcW w:w="2835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AA3972" w:rsidRPr="00E85527" w:rsidTr="00AA3972">
        <w:trPr>
          <w:trHeight w:val="592"/>
        </w:trPr>
        <w:tc>
          <w:tcPr>
            <w:tcW w:w="79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125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3483" w:type="dxa"/>
          </w:tcPr>
          <w:p w:rsidR="00AA3972" w:rsidRPr="00E85527" w:rsidRDefault="00AA3972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 w:rsidRPr="00B4650D">
              <w:rPr>
                <w:rStyle w:val="0pt20"/>
                <w:b w:val="0"/>
                <w:color w:val="auto"/>
                <w:sz w:val="24"/>
                <w:szCs w:val="24"/>
              </w:rPr>
              <w:t>Кислоро</w:t>
            </w:r>
            <w:proofErr w:type="gramStart"/>
            <w:r w:rsidRPr="00B4650D">
              <w:rPr>
                <w:rStyle w:val="0pt20"/>
                <w:b w:val="0"/>
                <w:color w:val="auto"/>
                <w:sz w:val="24"/>
                <w:szCs w:val="24"/>
              </w:rPr>
              <w:t>д-</w:t>
            </w:r>
            <w:proofErr w:type="gramEnd"/>
            <w:r w:rsidRPr="00B4650D">
              <w:rPr>
                <w:rStyle w:val="0pt20"/>
                <w:b w:val="0"/>
                <w:color w:val="auto"/>
                <w:sz w:val="24"/>
                <w:szCs w:val="24"/>
              </w:rPr>
              <w:t xml:space="preserve"> и азотсодержащие органические соединения</w:t>
            </w:r>
          </w:p>
        </w:tc>
        <w:tc>
          <w:tcPr>
            <w:tcW w:w="4961" w:type="dxa"/>
          </w:tcPr>
          <w:p w:rsidR="00AA3972" w:rsidRPr="00E85527" w:rsidRDefault="00AA3972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1843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14</w:t>
            </w:r>
          </w:p>
        </w:tc>
        <w:tc>
          <w:tcPr>
            <w:tcW w:w="2835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AA3972" w:rsidRPr="00E85527" w:rsidTr="00211B58">
        <w:tc>
          <w:tcPr>
            <w:tcW w:w="79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15-16</w:t>
            </w:r>
          </w:p>
        </w:tc>
        <w:tc>
          <w:tcPr>
            <w:tcW w:w="125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1-2</w:t>
            </w:r>
          </w:p>
        </w:tc>
        <w:tc>
          <w:tcPr>
            <w:tcW w:w="3483" w:type="dxa"/>
          </w:tcPr>
          <w:p w:rsidR="00AA3972" w:rsidRPr="00E85527" w:rsidRDefault="00AA3972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4961" w:type="dxa"/>
          </w:tcPr>
          <w:p w:rsidR="00AA3972" w:rsidRPr="00B4650D" w:rsidRDefault="00AA3972" w:rsidP="005E0481">
            <w:pPr>
              <w:pStyle w:val="a6"/>
              <w:spacing w:after="0"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  <w:r w:rsidRPr="00B4650D">
              <w:rPr>
                <w:rFonts w:ascii="Times New Roman" w:hAnsi="Times New Roman"/>
                <w:color w:val="auto"/>
                <w:sz w:val="24"/>
                <w:szCs w:val="24"/>
              </w:rPr>
              <w:t>Одноатомные спирты</w:t>
            </w:r>
          </w:p>
        </w:tc>
        <w:tc>
          <w:tcPr>
            <w:tcW w:w="1843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2</w:t>
            </w:r>
          </w:p>
        </w:tc>
        <w:tc>
          <w:tcPr>
            <w:tcW w:w="2835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AA3972" w:rsidRPr="00E85527" w:rsidTr="00211B58">
        <w:tc>
          <w:tcPr>
            <w:tcW w:w="79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lastRenderedPageBreak/>
              <w:t>17</w:t>
            </w:r>
          </w:p>
        </w:tc>
        <w:tc>
          <w:tcPr>
            <w:tcW w:w="125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3</w:t>
            </w:r>
          </w:p>
        </w:tc>
        <w:tc>
          <w:tcPr>
            <w:tcW w:w="3483" w:type="dxa"/>
          </w:tcPr>
          <w:p w:rsidR="00AA3972" w:rsidRPr="00E85527" w:rsidRDefault="00AA3972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4961" w:type="dxa"/>
          </w:tcPr>
          <w:p w:rsidR="00AA3972" w:rsidRPr="00B4650D" w:rsidRDefault="00AA3972" w:rsidP="005E0481">
            <w:pPr>
              <w:spacing w:after="0" w:line="240" w:lineRule="auto"/>
              <w:rPr>
                <w:rFonts w:ascii="Times New Roman" w:hAnsi="Times New Roman"/>
                <w:snapToGrid w:val="0"/>
                <w:color w:val="auto"/>
                <w:sz w:val="24"/>
                <w:szCs w:val="24"/>
              </w:rPr>
            </w:pPr>
            <w:r w:rsidRPr="00B4650D">
              <w:rPr>
                <w:rFonts w:ascii="Times New Roman" w:hAnsi="Times New Roman"/>
                <w:color w:val="auto"/>
                <w:sz w:val="24"/>
                <w:szCs w:val="24"/>
              </w:rPr>
              <w:t>Многоатомные спирты</w:t>
            </w:r>
          </w:p>
        </w:tc>
        <w:tc>
          <w:tcPr>
            <w:tcW w:w="1843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</w:t>
            </w:r>
          </w:p>
        </w:tc>
        <w:tc>
          <w:tcPr>
            <w:tcW w:w="2835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AA3972" w:rsidRPr="00E85527" w:rsidTr="00211B58">
        <w:tc>
          <w:tcPr>
            <w:tcW w:w="79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18</w:t>
            </w:r>
          </w:p>
        </w:tc>
        <w:tc>
          <w:tcPr>
            <w:tcW w:w="125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4</w:t>
            </w:r>
          </w:p>
        </w:tc>
        <w:tc>
          <w:tcPr>
            <w:tcW w:w="3483" w:type="dxa"/>
          </w:tcPr>
          <w:p w:rsidR="00AA3972" w:rsidRPr="00E85527" w:rsidRDefault="00AA3972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4961" w:type="dxa"/>
          </w:tcPr>
          <w:p w:rsidR="00AA3972" w:rsidRPr="00B4650D" w:rsidRDefault="00AA3972" w:rsidP="005E0481">
            <w:pPr>
              <w:spacing w:after="0" w:line="240" w:lineRule="auto"/>
              <w:rPr>
                <w:rFonts w:ascii="Times New Roman" w:hAnsi="Times New Roman"/>
                <w:snapToGrid w:val="0"/>
                <w:color w:val="auto"/>
                <w:sz w:val="24"/>
                <w:szCs w:val="24"/>
              </w:rPr>
            </w:pPr>
            <w:r w:rsidRPr="00B4650D">
              <w:rPr>
                <w:rFonts w:ascii="Times New Roman" w:hAnsi="Times New Roman"/>
                <w:color w:val="auto"/>
                <w:sz w:val="24"/>
                <w:szCs w:val="24"/>
              </w:rPr>
              <w:t>Фенол</w:t>
            </w:r>
          </w:p>
        </w:tc>
        <w:tc>
          <w:tcPr>
            <w:tcW w:w="1843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</w:t>
            </w:r>
          </w:p>
        </w:tc>
        <w:tc>
          <w:tcPr>
            <w:tcW w:w="2835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AA3972" w:rsidRPr="00E85527" w:rsidTr="00211B58">
        <w:tc>
          <w:tcPr>
            <w:tcW w:w="79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19</w:t>
            </w:r>
          </w:p>
        </w:tc>
        <w:tc>
          <w:tcPr>
            <w:tcW w:w="125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5</w:t>
            </w:r>
          </w:p>
        </w:tc>
        <w:tc>
          <w:tcPr>
            <w:tcW w:w="3483" w:type="dxa"/>
          </w:tcPr>
          <w:p w:rsidR="00AA3972" w:rsidRPr="00E85527" w:rsidRDefault="00AA3972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4961" w:type="dxa"/>
          </w:tcPr>
          <w:p w:rsidR="00AA3972" w:rsidRPr="00B4650D" w:rsidRDefault="00AA3972" w:rsidP="005E0481">
            <w:pPr>
              <w:spacing w:after="0"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  <w:r w:rsidRPr="00B4650D">
              <w:rPr>
                <w:rFonts w:ascii="Times New Roman" w:hAnsi="Times New Roman"/>
                <w:color w:val="auto"/>
                <w:sz w:val="24"/>
                <w:szCs w:val="24"/>
              </w:rPr>
              <w:t>Альдегиды</w:t>
            </w:r>
          </w:p>
        </w:tc>
        <w:tc>
          <w:tcPr>
            <w:tcW w:w="1843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</w:t>
            </w:r>
          </w:p>
        </w:tc>
        <w:tc>
          <w:tcPr>
            <w:tcW w:w="2835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AA3972" w:rsidRPr="00E85527" w:rsidTr="00211B58">
        <w:tc>
          <w:tcPr>
            <w:tcW w:w="79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20</w:t>
            </w:r>
          </w:p>
        </w:tc>
        <w:tc>
          <w:tcPr>
            <w:tcW w:w="125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6</w:t>
            </w:r>
          </w:p>
        </w:tc>
        <w:tc>
          <w:tcPr>
            <w:tcW w:w="3483" w:type="dxa"/>
          </w:tcPr>
          <w:p w:rsidR="00AA3972" w:rsidRPr="00E85527" w:rsidRDefault="00AA3972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4961" w:type="dxa"/>
          </w:tcPr>
          <w:p w:rsidR="00AA3972" w:rsidRPr="00B4650D" w:rsidRDefault="00AA3972" w:rsidP="005E0481">
            <w:pPr>
              <w:spacing w:after="0" w:line="240" w:lineRule="auto"/>
              <w:rPr>
                <w:rFonts w:ascii="Times New Roman" w:hAnsi="Times New Roman"/>
                <w:snapToGrid w:val="0"/>
                <w:color w:val="auto"/>
                <w:sz w:val="24"/>
                <w:szCs w:val="24"/>
              </w:rPr>
            </w:pPr>
            <w:r w:rsidRPr="00B4650D">
              <w:rPr>
                <w:rFonts w:ascii="Times New Roman" w:hAnsi="Times New Roman"/>
                <w:color w:val="auto"/>
                <w:sz w:val="24"/>
                <w:szCs w:val="24"/>
              </w:rPr>
              <w:t>Карбоновые кислоты</w:t>
            </w:r>
          </w:p>
        </w:tc>
        <w:tc>
          <w:tcPr>
            <w:tcW w:w="1843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</w:t>
            </w:r>
          </w:p>
        </w:tc>
        <w:tc>
          <w:tcPr>
            <w:tcW w:w="2835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AA3972" w:rsidRPr="00E85527" w:rsidTr="00211B58">
        <w:tc>
          <w:tcPr>
            <w:tcW w:w="79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21</w:t>
            </w:r>
          </w:p>
        </w:tc>
        <w:tc>
          <w:tcPr>
            <w:tcW w:w="125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7</w:t>
            </w:r>
          </w:p>
        </w:tc>
        <w:tc>
          <w:tcPr>
            <w:tcW w:w="3483" w:type="dxa"/>
          </w:tcPr>
          <w:p w:rsidR="00AA3972" w:rsidRPr="00E85527" w:rsidRDefault="00AA3972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4961" w:type="dxa"/>
          </w:tcPr>
          <w:p w:rsidR="00AA3972" w:rsidRPr="00B4650D" w:rsidRDefault="00AA3972" w:rsidP="005E0481">
            <w:pPr>
              <w:spacing w:after="0"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  <w:r w:rsidRPr="00B4650D">
              <w:rPr>
                <w:rFonts w:ascii="Times New Roman" w:hAnsi="Times New Roman"/>
                <w:color w:val="auto"/>
                <w:sz w:val="24"/>
                <w:szCs w:val="24"/>
              </w:rPr>
              <w:t>Сложные эфиры. Жиры</w:t>
            </w:r>
          </w:p>
        </w:tc>
        <w:tc>
          <w:tcPr>
            <w:tcW w:w="1843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</w:t>
            </w:r>
          </w:p>
        </w:tc>
        <w:tc>
          <w:tcPr>
            <w:tcW w:w="2835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AA3972" w:rsidRPr="00E85527" w:rsidTr="00211B58">
        <w:tc>
          <w:tcPr>
            <w:tcW w:w="79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22</w:t>
            </w:r>
          </w:p>
        </w:tc>
        <w:tc>
          <w:tcPr>
            <w:tcW w:w="125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8</w:t>
            </w:r>
          </w:p>
        </w:tc>
        <w:tc>
          <w:tcPr>
            <w:tcW w:w="3483" w:type="dxa"/>
          </w:tcPr>
          <w:p w:rsidR="00AA3972" w:rsidRPr="00E85527" w:rsidRDefault="00AA3972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4961" w:type="dxa"/>
          </w:tcPr>
          <w:p w:rsidR="00AA3972" w:rsidRPr="00B4650D" w:rsidRDefault="00AA3972" w:rsidP="005E0481">
            <w:pPr>
              <w:spacing w:after="0"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  <w:r w:rsidRPr="00B4650D">
              <w:rPr>
                <w:rFonts w:ascii="Times New Roman" w:hAnsi="Times New Roman"/>
                <w:color w:val="auto"/>
                <w:sz w:val="24"/>
                <w:szCs w:val="24"/>
              </w:rPr>
              <w:t>Углеводы</w:t>
            </w:r>
          </w:p>
        </w:tc>
        <w:tc>
          <w:tcPr>
            <w:tcW w:w="1843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</w:t>
            </w:r>
          </w:p>
        </w:tc>
        <w:tc>
          <w:tcPr>
            <w:tcW w:w="2835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9F00A5" w:rsidRPr="00E85527" w:rsidTr="00211B58">
        <w:tc>
          <w:tcPr>
            <w:tcW w:w="793" w:type="dxa"/>
          </w:tcPr>
          <w:p w:rsidR="009F00A5" w:rsidRPr="00E85527" w:rsidRDefault="009F00A5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23</w:t>
            </w:r>
          </w:p>
        </w:tc>
        <w:tc>
          <w:tcPr>
            <w:tcW w:w="1253" w:type="dxa"/>
          </w:tcPr>
          <w:p w:rsidR="009F00A5" w:rsidRPr="00E85527" w:rsidRDefault="009F00A5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9</w:t>
            </w:r>
          </w:p>
        </w:tc>
        <w:tc>
          <w:tcPr>
            <w:tcW w:w="3483" w:type="dxa"/>
          </w:tcPr>
          <w:p w:rsidR="009F00A5" w:rsidRPr="00E85527" w:rsidRDefault="009F00A5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4961" w:type="dxa"/>
          </w:tcPr>
          <w:p w:rsidR="009F00A5" w:rsidRPr="00B4650D" w:rsidRDefault="009F00A5" w:rsidP="005E0481">
            <w:pPr>
              <w:pStyle w:val="a6"/>
              <w:spacing w:after="0"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  <w:r w:rsidRPr="00B4650D">
              <w:rPr>
                <w:rFonts w:ascii="Times New Roman" w:hAnsi="Times New Roman"/>
                <w:color w:val="auto"/>
                <w:sz w:val="24"/>
                <w:szCs w:val="24"/>
              </w:rPr>
              <w:t>Амины</w:t>
            </w:r>
          </w:p>
        </w:tc>
        <w:tc>
          <w:tcPr>
            <w:tcW w:w="1843" w:type="dxa"/>
          </w:tcPr>
          <w:p w:rsidR="009F00A5" w:rsidRPr="00E85527" w:rsidRDefault="009F00A5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</w:t>
            </w:r>
          </w:p>
        </w:tc>
        <w:tc>
          <w:tcPr>
            <w:tcW w:w="2835" w:type="dxa"/>
          </w:tcPr>
          <w:p w:rsidR="009F00A5" w:rsidRPr="00E85527" w:rsidRDefault="009F00A5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9F00A5" w:rsidRPr="00E85527" w:rsidTr="00211B58">
        <w:tc>
          <w:tcPr>
            <w:tcW w:w="793" w:type="dxa"/>
          </w:tcPr>
          <w:p w:rsidR="009F00A5" w:rsidRPr="00E85527" w:rsidRDefault="009F00A5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24</w:t>
            </w:r>
          </w:p>
        </w:tc>
        <w:tc>
          <w:tcPr>
            <w:tcW w:w="1253" w:type="dxa"/>
          </w:tcPr>
          <w:p w:rsidR="009F00A5" w:rsidRPr="00E85527" w:rsidRDefault="009F00A5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10</w:t>
            </w:r>
          </w:p>
        </w:tc>
        <w:tc>
          <w:tcPr>
            <w:tcW w:w="3483" w:type="dxa"/>
          </w:tcPr>
          <w:p w:rsidR="009F00A5" w:rsidRPr="00E85527" w:rsidRDefault="009F00A5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4961" w:type="dxa"/>
          </w:tcPr>
          <w:p w:rsidR="009F00A5" w:rsidRPr="00B4650D" w:rsidRDefault="009F00A5" w:rsidP="005E0481">
            <w:pPr>
              <w:pStyle w:val="a6"/>
              <w:spacing w:after="0" w:line="240" w:lineRule="auto"/>
              <w:rPr>
                <w:rFonts w:ascii="Times New Roman" w:hAnsi="Times New Roman"/>
                <w:i/>
                <w:color w:val="auto"/>
                <w:sz w:val="24"/>
                <w:szCs w:val="24"/>
              </w:rPr>
            </w:pPr>
            <w:r w:rsidRPr="00B4650D">
              <w:rPr>
                <w:rFonts w:ascii="Times New Roman" w:hAnsi="Times New Roman"/>
                <w:color w:val="auto"/>
                <w:sz w:val="24"/>
                <w:szCs w:val="24"/>
              </w:rPr>
              <w:t>Аминокислоты. Белки</w:t>
            </w:r>
          </w:p>
        </w:tc>
        <w:tc>
          <w:tcPr>
            <w:tcW w:w="1843" w:type="dxa"/>
          </w:tcPr>
          <w:p w:rsidR="009F00A5" w:rsidRPr="00E85527" w:rsidRDefault="009F00A5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</w:t>
            </w:r>
          </w:p>
        </w:tc>
        <w:tc>
          <w:tcPr>
            <w:tcW w:w="2835" w:type="dxa"/>
          </w:tcPr>
          <w:p w:rsidR="009F00A5" w:rsidRPr="00E85527" w:rsidRDefault="009F00A5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9F00A5" w:rsidRPr="00E85527" w:rsidTr="00211B58">
        <w:tc>
          <w:tcPr>
            <w:tcW w:w="793" w:type="dxa"/>
          </w:tcPr>
          <w:p w:rsidR="009F00A5" w:rsidRPr="00E85527" w:rsidRDefault="009F00A5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25</w:t>
            </w:r>
          </w:p>
        </w:tc>
        <w:tc>
          <w:tcPr>
            <w:tcW w:w="1253" w:type="dxa"/>
          </w:tcPr>
          <w:p w:rsidR="009F00A5" w:rsidRPr="00E85527" w:rsidRDefault="009F00A5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11</w:t>
            </w:r>
          </w:p>
        </w:tc>
        <w:tc>
          <w:tcPr>
            <w:tcW w:w="3483" w:type="dxa"/>
          </w:tcPr>
          <w:p w:rsidR="009F00A5" w:rsidRPr="00E85527" w:rsidRDefault="009F00A5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4961" w:type="dxa"/>
          </w:tcPr>
          <w:p w:rsidR="009F00A5" w:rsidRPr="00B4650D" w:rsidRDefault="009F00A5" w:rsidP="005E0481">
            <w:pPr>
              <w:pStyle w:val="a6"/>
              <w:spacing w:after="0" w:line="240" w:lineRule="auto"/>
              <w:rPr>
                <w:rFonts w:ascii="Times New Roman" w:hAnsi="Times New Roman"/>
                <w:i/>
                <w:color w:val="auto"/>
                <w:sz w:val="24"/>
                <w:szCs w:val="24"/>
              </w:rPr>
            </w:pPr>
            <w:r w:rsidRPr="00B4650D">
              <w:rPr>
                <w:rFonts w:ascii="Times New Roman" w:hAnsi="Times New Roman"/>
                <w:color w:val="auto"/>
                <w:sz w:val="24"/>
                <w:szCs w:val="24"/>
              </w:rPr>
              <w:t>Генетическая связь между классами орган</w:t>
            </w:r>
            <w:r w:rsidRPr="00B4650D">
              <w:rPr>
                <w:rFonts w:ascii="Times New Roman" w:hAnsi="Times New Roman"/>
                <w:color w:val="auto"/>
                <w:sz w:val="24"/>
                <w:szCs w:val="24"/>
              </w:rPr>
              <w:t>и</w:t>
            </w:r>
            <w:r w:rsidRPr="00B4650D">
              <w:rPr>
                <w:rFonts w:ascii="Times New Roman" w:hAnsi="Times New Roman"/>
                <w:color w:val="auto"/>
                <w:sz w:val="24"/>
                <w:szCs w:val="24"/>
              </w:rPr>
              <w:t>ческих соединений</w:t>
            </w:r>
          </w:p>
        </w:tc>
        <w:tc>
          <w:tcPr>
            <w:tcW w:w="1843" w:type="dxa"/>
          </w:tcPr>
          <w:p w:rsidR="009F00A5" w:rsidRPr="00E85527" w:rsidRDefault="009F00A5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</w:t>
            </w:r>
          </w:p>
        </w:tc>
        <w:tc>
          <w:tcPr>
            <w:tcW w:w="2835" w:type="dxa"/>
          </w:tcPr>
          <w:p w:rsidR="009F00A5" w:rsidRPr="00E85527" w:rsidRDefault="009F00A5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9F00A5" w:rsidRPr="00E85527" w:rsidTr="00211B58">
        <w:tc>
          <w:tcPr>
            <w:tcW w:w="793" w:type="dxa"/>
          </w:tcPr>
          <w:p w:rsidR="009F00A5" w:rsidRPr="00E85527" w:rsidRDefault="009F00A5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26</w:t>
            </w:r>
          </w:p>
        </w:tc>
        <w:tc>
          <w:tcPr>
            <w:tcW w:w="1253" w:type="dxa"/>
          </w:tcPr>
          <w:p w:rsidR="009F00A5" w:rsidRPr="00E85527" w:rsidRDefault="009F00A5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12</w:t>
            </w:r>
          </w:p>
        </w:tc>
        <w:tc>
          <w:tcPr>
            <w:tcW w:w="3483" w:type="dxa"/>
          </w:tcPr>
          <w:p w:rsidR="009F00A5" w:rsidRPr="00E85527" w:rsidRDefault="009F00A5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4961" w:type="dxa"/>
          </w:tcPr>
          <w:p w:rsidR="009F00A5" w:rsidRPr="009F00A5" w:rsidRDefault="009F00A5" w:rsidP="005E0481">
            <w:pPr>
              <w:pStyle w:val="a6"/>
              <w:spacing w:after="0" w:line="240" w:lineRule="auto"/>
              <w:rPr>
                <w:rFonts w:ascii="Times New Roman" w:hAnsi="Times New Roman"/>
                <w:b/>
                <w:i/>
                <w:color w:val="auto"/>
                <w:sz w:val="24"/>
                <w:szCs w:val="24"/>
              </w:rPr>
            </w:pPr>
            <w:r w:rsidRPr="009F00A5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Практическая работа № 1. «Идентифик</w:t>
            </w:r>
            <w:r w:rsidRPr="009F00A5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а</w:t>
            </w:r>
            <w:r w:rsidRPr="009F00A5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ция органических соединений»</w:t>
            </w:r>
          </w:p>
        </w:tc>
        <w:tc>
          <w:tcPr>
            <w:tcW w:w="1843" w:type="dxa"/>
          </w:tcPr>
          <w:p w:rsidR="009F00A5" w:rsidRPr="00E85527" w:rsidRDefault="009F00A5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</w:t>
            </w:r>
          </w:p>
        </w:tc>
        <w:tc>
          <w:tcPr>
            <w:tcW w:w="2835" w:type="dxa"/>
          </w:tcPr>
          <w:p w:rsidR="009F00A5" w:rsidRPr="00E85527" w:rsidRDefault="009F00A5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9F00A5" w:rsidRPr="00E85527" w:rsidTr="00211B58">
        <w:tc>
          <w:tcPr>
            <w:tcW w:w="793" w:type="dxa"/>
          </w:tcPr>
          <w:p w:rsidR="009F00A5" w:rsidRPr="00E85527" w:rsidRDefault="009F00A5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27</w:t>
            </w:r>
          </w:p>
        </w:tc>
        <w:tc>
          <w:tcPr>
            <w:tcW w:w="1253" w:type="dxa"/>
          </w:tcPr>
          <w:p w:rsidR="009F00A5" w:rsidRPr="00E85527" w:rsidRDefault="009F00A5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13</w:t>
            </w:r>
          </w:p>
        </w:tc>
        <w:tc>
          <w:tcPr>
            <w:tcW w:w="3483" w:type="dxa"/>
          </w:tcPr>
          <w:p w:rsidR="009F00A5" w:rsidRPr="00E85527" w:rsidRDefault="009F00A5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4961" w:type="dxa"/>
          </w:tcPr>
          <w:p w:rsidR="009F00A5" w:rsidRPr="00B4650D" w:rsidRDefault="009F00A5" w:rsidP="005E0481">
            <w:pPr>
              <w:pStyle w:val="a6"/>
              <w:spacing w:after="0" w:line="240" w:lineRule="auto"/>
              <w:rPr>
                <w:rFonts w:ascii="Times New Roman" w:hAnsi="Times New Roman"/>
                <w:i/>
                <w:color w:val="auto"/>
                <w:sz w:val="24"/>
                <w:szCs w:val="24"/>
              </w:rPr>
            </w:pPr>
            <w:r w:rsidRPr="00B4650D">
              <w:rPr>
                <w:rFonts w:ascii="Times New Roman" w:hAnsi="Times New Roman"/>
                <w:color w:val="auto"/>
                <w:sz w:val="24"/>
                <w:szCs w:val="24"/>
              </w:rPr>
              <w:t>Повторение и обобщение темы «Кислород – и азотсодержащие органические соединения»</w:t>
            </w:r>
          </w:p>
        </w:tc>
        <w:tc>
          <w:tcPr>
            <w:tcW w:w="1843" w:type="dxa"/>
          </w:tcPr>
          <w:p w:rsidR="009F00A5" w:rsidRPr="00E85527" w:rsidRDefault="009F00A5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</w:t>
            </w:r>
          </w:p>
        </w:tc>
        <w:tc>
          <w:tcPr>
            <w:tcW w:w="2835" w:type="dxa"/>
          </w:tcPr>
          <w:p w:rsidR="009F00A5" w:rsidRPr="00E85527" w:rsidRDefault="009F00A5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9F00A5" w:rsidRPr="00E85527" w:rsidTr="00211B58">
        <w:tc>
          <w:tcPr>
            <w:tcW w:w="793" w:type="dxa"/>
          </w:tcPr>
          <w:p w:rsidR="009F00A5" w:rsidRPr="00E85527" w:rsidRDefault="009F00A5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28</w:t>
            </w:r>
          </w:p>
        </w:tc>
        <w:tc>
          <w:tcPr>
            <w:tcW w:w="1253" w:type="dxa"/>
          </w:tcPr>
          <w:p w:rsidR="009F00A5" w:rsidRPr="00E85527" w:rsidRDefault="009F00A5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14</w:t>
            </w:r>
          </w:p>
        </w:tc>
        <w:tc>
          <w:tcPr>
            <w:tcW w:w="3483" w:type="dxa"/>
          </w:tcPr>
          <w:p w:rsidR="009F00A5" w:rsidRPr="00E85527" w:rsidRDefault="009F00A5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4961" w:type="dxa"/>
          </w:tcPr>
          <w:p w:rsidR="009F00A5" w:rsidRPr="009F00A5" w:rsidRDefault="009F00A5" w:rsidP="005E0481">
            <w:pPr>
              <w:pStyle w:val="a6"/>
              <w:spacing w:after="0" w:line="240" w:lineRule="auto"/>
              <w:rPr>
                <w:rFonts w:ascii="Times New Roman" w:hAnsi="Times New Roman"/>
                <w:b/>
                <w:i/>
                <w:color w:val="auto"/>
                <w:sz w:val="24"/>
                <w:szCs w:val="24"/>
              </w:rPr>
            </w:pPr>
            <w:r w:rsidRPr="009F00A5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Контрольная работа №2 «Кислород - и азотсодержащие органические соедин</w:t>
            </w:r>
            <w:r w:rsidRPr="009F00A5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е</w:t>
            </w:r>
            <w:r w:rsidRPr="009F00A5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ния»</w:t>
            </w:r>
          </w:p>
        </w:tc>
        <w:tc>
          <w:tcPr>
            <w:tcW w:w="1843" w:type="dxa"/>
          </w:tcPr>
          <w:p w:rsidR="009F00A5" w:rsidRPr="00E85527" w:rsidRDefault="009F00A5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</w:t>
            </w:r>
          </w:p>
        </w:tc>
        <w:tc>
          <w:tcPr>
            <w:tcW w:w="2835" w:type="dxa"/>
          </w:tcPr>
          <w:p w:rsidR="009F00A5" w:rsidRPr="00E85527" w:rsidRDefault="009F00A5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AA3972" w:rsidRPr="00E85527" w:rsidTr="00211B58">
        <w:tc>
          <w:tcPr>
            <w:tcW w:w="79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125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3483" w:type="dxa"/>
          </w:tcPr>
          <w:p w:rsidR="00AA3972" w:rsidRPr="00E85527" w:rsidRDefault="009F00A5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 w:rsidRPr="00B4650D">
              <w:rPr>
                <w:rStyle w:val="0pt10"/>
                <w:b w:val="0"/>
                <w:color w:val="auto"/>
                <w:sz w:val="24"/>
                <w:szCs w:val="24"/>
              </w:rPr>
              <w:t>Органическая химия и общество</w:t>
            </w:r>
          </w:p>
        </w:tc>
        <w:tc>
          <w:tcPr>
            <w:tcW w:w="4961" w:type="dxa"/>
          </w:tcPr>
          <w:p w:rsidR="00AA3972" w:rsidRPr="00E85527" w:rsidRDefault="00AA3972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1843" w:type="dxa"/>
          </w:tcPr>
          <w:p w:rsidR="00AA3972" w:rsidRPr="00E85527" w:rsidRDefault="009F00A5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5</w:t>
            </w:r>
          </w:p>
        </w:tc>
        <w:tc>
          <w:tcPr>
            <w:tcW w:w="2835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9F00A5" w:rsidRPr="00E85527" w:rsidTr="00211B58">
        <w:tc>
          <w:tcPr>
            <w:tcW w:w="793" w:type="dxa"/>
          </w:tcPr>
          <w:p w:rsidR="009F00A5" w:rsidRPr="00E85527" w:rsidRDefault="009F00A5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29</w:t>
            </w:r>
          </w:p>
        </w:tc>
        <w:tc>
          <w:tcPr>
            <w:tcW w:w="1253" w:type="dxa"/>
          </w:tcPr>
          <w:p w:rsidR="009F00A5" w:rsidRPr="00E85527" w:rsidRDefault="009F00A5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</w:t>
            </w:r>
          </w:p>
        </w:tc>
        <w:tc>
          <w:tcPr>
            <w:tcW w:w="3483" w:type="dxa"/>
          </w:tcPr>
          <w:p w:rsidR="009F00A5" w:rsidRPr="00E85527" w:rsidRDefault="009F00A5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4961" w:type="dxa"/>
          </w:tcPr>
          <w:p w:rsidR="009F00A5" w:rsidRPr="00B4650D" w:rsidRDefault="009F00A5" w:rsidP="005E0481">
            <w:pPr>
              <w:pStyle w:val="a6"/>
              <w:spacing w:after="0" w:line="240" w:lineRule="auto"/>
              <w:rPr>
                <w:rFonts w:ascii="Times New Roman" w:hAnsi="Times New Roman"/>
                <w:i/>
                <w:color w:val="auto"/>
                <w:sz w:val="24"/>
                <w:szCs w:val="24"/>
              </w:rPr>
            </w:pPr>
            <w:r w:rsidRPr="00B4650D">
              <w:rPr>
                <w:rFonts w:ascii="Times New Roman" w:hAnsi="Times New Roman"/>
                <w:color w:val="auto"/>
                <w:sz w:val="24"/>
                <w:szCs w:val="24"/>
              </w:rPr>
              <w:t>Биотехнология</w:t>
            </w:r>
          </w:p>
        </w:tc>
        <w:tc>
          <w:tcPr>
            <w:tcW w:w="1843" w:type="dxa"/>
          </w:tcPr>
          <w:p w:rsidR="009F00A5" w:rsidRPr="00E85527" w:rsidRDefault="009F00A5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</w:t>
            </w:r>
          </w:p>
        </w:tc>
        <w:tc>
          <w:tcPr>
            <w:tcW w:w="2835" w:type="dxa"/>
          </w:tcPr>
          <w:p w:rsidR="009F00A5" w:rsidRPr="00E85527" w:rsidRDefault="009F00A5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9F00A5" w:rsidRPr="00E85527" w:rsidTr="00211B58">
        <w:tc>
          <w:tcPr>
            <w:tcW w:w="793" w:type="dxa"/>
          </w:tcPr>
          <w:p w:rsidR="009F00A5" w:rsidRPr="00E85527" w:rsidRDefault="009F00A5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30</w:t>
            </w:r>
          </w:p>
        </w:tc>
        <w:tc>
          <w:tcPr>
            <w:tcW w:w="1253" w:type="dxa"/>
          </w:tcPr>
          <w:p w:rsidR="009F00A5" w:rsidRPr="00E85527" w:rsidRDefault="009F00A5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2</w:t>
            </w:r>
          </w:p>
        </w:tc>
        <w:tc>
          <w:tcPr>
            <w:tcW w:w="3483" w:type="dxa"/>
          </w:tcPr>
          <w:p w:rsidR="009F00A5" w:rsidRPr="00E85527" w:rsidRDefault="009F00A5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4961" w:type="dxa"/>
          </w:tcPr>
          <w:p w:rsidR="009F00A5" w:rsidRPr="00B4650D" w:rsidRDefault="009F00A5" w:rsidP="005E0481">
            <w:pPr>
              <w:pStyle w:val="a6"/>
              <w:spacing w:after="0" w:line="240" w:lineRule="auto"/>
              <w:rPr>
                <w:rFonts w:ascii="Times New Roman" w:hAnsi="Times New Roman"/>
                <w:i/>
                <w:color w:val="auto"/>
                <w:sz w:val="24"/>
                <w:szCs w:val="24"/>
              </w:rPr>
            </w:pPr>
            <w:r w:rsidRPr="00B4650D">
              <w:rPr>
                <w:rFonts w:ascii="Times New Roman" w:hAnsi="Times New Roman"/>
                <w:color w:val="auto"/>
                <w:sz w:val="24"/>
                <w:szCs w:val="24"/>
              </w:rPr>
              <w:t>Полимеры</w:t>
            </w:r>
          </w:p>
        </w:tc>
        <w:tc>
          <w:tcPr>
            <w:tcW w:w="1843" w:type="dxa"/>
          </w:tcPr>
          <w:p w:rsidR="009F00A5" w:rsidRPr="00E85527" w:rsidRDefault="009F00A5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</w:t>
            </w:r>
          </w:p>
        </w:tc>
        <w:tc>
          <w:tcPr>
            <w:tcW w:w="2835" w:type="dxa"/>
          </w:tcPr>
          <w:p w:rsidR="009F00A5" w:rsidRPr="00E85527" w:rsidRDefault="009F00A5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9F00A5" w:rsidRPr="00E85527" w:rsidTr="00211B58">
        <w:tc>
          <w:tcPr>
            <w:tcW w:w="793" w:type="dxa"/>
          </w:tcPr>
          <w:p w:rsidR="009F00A5" w:rsidRPr="00E85527" w:rsidRDefault="009F00A5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31</w:t>
            </w:r>
          </w:p>
        </w:tc>
        <w:tc>
          <w:tcPr>
            <w:tcW w:w="1253" w:type="dxa"/>
          </w:tcPr>
          <w:p w:rsidR="009F00A5" w:rsidRPr="00E85527" w:rsidRDefault="009F00A5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3</w:t>
            </w:r>
          </w:p>
        </w:tc>
        <w:tc>
          <w:tcPr>
            <w:tcW w:w="3483" w:type="dxa"/>
          </w:tcPr>
          <w:p w:rsidR="009F00A5" w:rsidRPr="00E85527" w:rsidRDefault="009F00A5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4961" w:type="dxa"/>
          </w:tcPr>
          <w:p w:rsidR="009F00A5" w:rsidRPr="00B4650D" w:rsidRDefault="009F00A5" w:rsidP="005E0481">
            <w:pPr>
              <w:pStyle w:val="a6"/>
              <w:spacing w:after="0" w:line="240" w:lineRule="auto"/>
              <w:rPr>
                <w:rFonts w:ascii="Times New Roman" w:hAnsi="Times New Roman"/>
                <w:i/>
                <w:color w:val="auto"/>
                <w:sz w:val="24"/>
                <w:szCs w:val="24"/>
              </w:rPr>
            </w:pPr>
            <w:r w:rsidRPr="00B4650D">
              <w:rPr>
                <w:rFonts w:ascii="Times New Roman" w:hAnsi="Times New Roman"/>
                <w:color w:val="auto"/>
                <w:sz w:val="24"/>
                <w:szCs w:val="24"/>
              </w:rPr>
              <w:t>Синтетические полимеры</w:t>
            </w:r>
          </w:p>
        </w:tc>
        <w:tc>
          <w:tcPr>
            <w:tcW w:w="1843" w:type="dxa"/>
          </w:tcPr>
          <w:p w:rsidR="009F00A5" w:rsidRPr="00E85527" w:rsidRDefault="009F00A5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1</w:t>
            </w:r>
          </w:p>
        </w:tc>
        <w:tc>
          <w:tcPr>
            <w:tcW w:w="2835" w:type="dxa"/>
          </w:tcPr>
          <w:p w:rsidR="009F00A5" w:rsidRPr="00E85527" w:rsidRDefault="009F00A5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9F00A5" w:rsidRPr="00E85527" w:rsidTr="00211B58">
        <w:tc>
          <w:tcPr>
            <w:tcW w:w="793" w:type="dxa"/>
          </w:tcPr>
          <w:p w:rsidR="009F00A5" w:rsidRPr="00E85527" w:rsidRDefault="009F00A5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32</w:t>
            </w:r>
          </w:p>
        </w:tc>
        <w:tc>
          <w:tcPr>
            <w:tcW w:w="1253" w:type="dxa"/>
          </w:tcPr>
          <w:p w:rsidR="009F00A5" w:rsidRPr="00E85527" w:rsidRDefault="009F00A5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4</w:t>
            </w:r>
          </w:p>
        </w:tc>
        <w:tc>
          <w:tcPr>
            <w:tcW w:w="3483" w:type="dxa"/>
          </w:tcPr>
          <w:p w:rsidR="009F00A5" w:rsidRPr="00E85527" w:rsidRDefault="009F00A5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4961" w:type="dxa"/>
          </w:tcPr>
          <w:p w:rsidR="009F00A5" w:rsidRPr="009F00A5" w:rsidRDefault="009F00A5" w:rsidP="005E0481">
            <w:pPr>
              <w:pStyle w:val="a6"/>
              <w:spacing w:after="0" w:line="240" w:lineRule="auto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 w:rsidRPr="009F00A5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Практическая работа № 2 «Распознавание пластмасс и волокон»</w:t>
            </w:r>
          </w:p>
        </w:tc>
        <w:tc>
          <w:tcPr>
            <w:tcW w:w="1843" w:type="dxa"/>
          </w:tcPr>
          <w:p w:rsidR="009F00A5" w:rsidRPr="00E85527" w:rsidRDefault="009F00A5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2835" w:type="dxa"/>
          </w:tcPr>
          <w:p w:rsidR="009F00A5" w:rsidRPr="00E85527" w:rsidRDefault="009F00A5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9F00A5" w:rsidRPr="00E85527" w:rsidTr="00211B58">
        <w:tc>
          <w:tcPr>
            <w:tcW w:w="793" w:type="dxa"/>
          </w:tcPr>
          <w:p w:rsidR="009F00A5" w:rsidRPr="00E85527" w:rsidRDefault="009F00A5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33</w:t>
            </w:r>
          </w:p>
        </w:tc>
        <w:tc>
          <w:tcPr>
            <w:tcW w:w="1253" w:type="dxa"/>
          </w:tcPr>
          <w:p w:rsidR="009F00A5" w:rsidRPr="00E85527" w:rsidRDefault="009F00A5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5</w:t>
            </w:r>
          </w:p>
        </w:tc>
        <w:tc>
          <w:tcPr>
            <w:tcW w:w="3483" w:type="dxa"/>
          </w:tcPr>
          <w:p w:rsidR="009F00A5" w:rsidRPr="00E85527" w:rsidRDefault="009F00A5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4961" w:type="dxa"/>
          </w:tcPr>
          <w:p w:rsidR="009F00A5" w:rsidRPr="00B4650D" w:rsidRDefault="009F00A5" w:rsidP="005E0481">
            <w:pPr>
              <w:pStyle w:val="a6"/>
              <w:spacing w:after="0"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  <w:r w:rsidRPr="00B4650D">
              <w:rPr>
                <w:rStyle w:val="0pt10"/>
                <w:b w:val="0"/>
                <w:color w:val="auto"/>
                <w:sz w:val="24"/>
                <w:szCs w:val="24"/>
              </w:rPr>
              <w:t>Повторение и обобщение курса. Подведение итогов учебного года.</w:t>
            </w:r>
          </w:p>
        </w:tc>
        <w:tc>
          <w:tcPr>
            <w:tcW w:w="1843" w:type="dxa"/>
          </w:tcPr>
          <w:p w:rsidR="009F00A5" w:rsidRPr="00E85527" w:rsidRDefault="009F00A5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2835" w:type="dxa"/>
          </w:tcPr>
          <w:p w:rsidR="009F00A5" w:rsidRPr="00E85527" w:rsidRDefault="009F00A5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AA3972" w:rsidRPr="00E85527" w:rsidTr="00211B58">
        <w:tc>
          <w:tcPr>
            <w:tcW w:w="79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125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3483" w:type="dxa"/>
          </w:tcPr>
          <w:p w:rsidR="00AA3972" w:rsidRPr="00E85527" w:rsidRDefault="009F00A5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Резервное время</w:t>
            </w:r>
          </w:p>
        </w:tc>
        <w:tc>
          <w:tcPr>
            <w:tcW w:w="4961" w:type="dxa"/>
          </w:tcPr>
          <w:p w:rsidR="00AA3972" w:rsidRPr="00E85527" w:rsidRDefault="00AA3972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1843" w:type="dxa"/>
          </w:tcPr>
          <w:p w:rsidR="00AA3972" w:rsidRPr="00E85527" w:rsidRDefault="009F00A5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  <w:r>
              <w:rPr>
                <w:rFonts w:ascii="Times New Roman" w:hAnsi="Times New Roman"/>
                <w:color w:val="000000"/>
                <w:sz w:val="24"/>
                <w:szCs w:val="19"/>
              </w:rPr>
              <w:t>2</w:t>
            </w:r>
          </w:p>
        </w:tc>
        <w:tc>
          <w:tcPr>
            <w:tcW w:w="2835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  <w:tr w:rsidR="00AA3972" w:rsidRPr="00E85527" w:rsidTr="00211B58">
        <w:tc>
          <w:tcPr>
            <w:tcW w:w="79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1253" w:type="dxa"/>
          </w:tcPr>
          <w:p w:rsidR="00AA3972" w:rsidRPr="00E85527" w:rsidRDefault="00AA3972" w:rsidP="005E0481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3483" w:type="dxa"/>
          </w:tcPr>
          <w:p w:rsidR="00AA3972" w:rsidRPr="00E85527" w:rsidRDefault="00AA3972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4961" w:type="dxa"/>
          </w:tcPr>
          <w:p w:rsidR="00AA3972" w:rsidRPr="00E85527" w:rsidRDefault="00AA3972" w:rsidP="005E048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1843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  <w:tc>
          <w:tcPr>
            <w:tcW w:w="2835" w:type="dxa"/>
          </w:tcPr>
          <w:p w:rsidR="00AA3972" w:rsidRPr="00E85527" w:rsidRDefault="00AA3972" w:rsidP="005E0481">
            <w:pPr>
              <w:spacing w:after="0"/>
              <w:rPr>
                <w:rFonts w:ascii="Times New Roman" w:hAnsi="Times New Roman"/>
                <w:color w:val="000000"/>
                <w:sz w:val="24"/>
                <w:szCs w:val="19"/>
              </w:rPr>
            </w:pPr>
          </w:p>
        </w:tc>
      </w:tr>
    </w:tbl>
    <w:p w:rsidR="00265F86" w:rsidRPr="00B4650D" w:rsidRDefault="00265F86" w:rsidP="005E0481">
      <w:pPr>
        <w:suppressAutoHyphens/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</w:p>
    <w:p w:rsidR="00B4650D" w:rsidRDefault="00B4650D" w:rsidP="00B4650D">
      <w:pPr>
        <w:spacing w:after="0" w:line="240" w:lineRule="auto"/>
        <w:ind w:firstLine="720"/>
        <w:jc w:val="both"/>
        <w:rPr>
          <w:rFonts w:ascii="Times New Roman" w:hAnsi="Times New Roman"/>
          <w:color w:val="auto"/>
          <w:sz w:val="24"/>
          <w:szCs w:val="24"/>
        </w:rPr>
      </w:pPr>
    </w:p>
    <w:p w:rsidR="00B4650D" w:rsidRPr="00B4650D" w:rsidRDefault="00B4650D" w:rsidP="00B4650D">
      <w:pPr>
        <w:spacing w:after="0" w:line="240" w:lineRule="auto"/>
        <w:ind w:firstLine="720"/>
        <w:jc w:val="both"/>
        <w:rPr>
          <w:rFonts w:ascii="Times New Roman" w:hAnsi="Times New Roman"/>
          <w:color w:val="auto"/>
          <w:sz w:val="24"/>
          <w:szCs w:val="24"/>
        </w:rPr>
      </w:pPr>
    </w:p>
    <w:p w:rsidR="00A44A33" w:rsidRPr="00B4650D" w:rsidRDefault="00A44A33" w:rsidP="00A44A33">
      <w:pPr>
        <w:tabs>
          <w:tab w:val="left" w:pos="3606"/>
        </w:tabs>
        <w:spacing w:after="0" w:line="240" w:lineRule="auto"/>
        <w:ind w:firstLine="720"/>
        <w:jc w:val="both"/>
        <w:rPr>
          <w:rFonts w:ascii="Times New Roman" w:hAnsi="Times New Roman"/>
          <w:color w:val="auto"/>
          <w:kern w:val="2"/>
          <w:sz w:val="24"/>
          <w:szCs w:val="24"/>
          <w:lang w:eastAsia="ar-SA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ab/>
      </w:r>
    </w:p>
    <w:p w:rsidR="00B4650D" w:rsidRDefault="00B4650D" w:rsidP="00A44A33">
      <w:pPr>
        <w:spacing w:after="0" w:line="240" w:lineRule="auto"/>
        <w:ind w:firstLine="720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B4650D" w:rsidRDefault="00B4650D" w:rsidP="00A44A33">
      <w:pPr>
        <w:spacing w:after="0" w:line="240" w:lineRule="auto"/>
        <w:ind w:firstLine="720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AA3972" w:rsidRPr="00B4650D" w:rsidRDefault="00AA3972" w:rsidP="00AA3972">
      <w:pPr>
        <w:pStyle w:val="14"/>
        <w:ind w:left="720"/>
        <w:jc w:val="center"/>
        <w:rPr>
          <w:color w:val="auto"/>
        </w:rPr>
      </w:pPr>
      <w:r w:rsidRPr="00B4650D">
        <w:rPr>
          <w:color w:val="auto"/>
        </w:rPr>
        <w:lastRenderedPageBreak/>
        <w:t xml:space="preserve">ПЛАНИРУЕМЫЕ РЕЗУЛЬТАТЫ </w:t>
      </w:r>
      <w:r w:rsidR="009F00A5">
        <w:rPr>
          <w:color w:val="auto"/>
        </w:rPr>
        <w:t xml:space="preserve"> ИЗУЧЕНИЯ  ХИМИИ</w:t>
      </w:r>
    </w:p>
    <w:p w:rsidR="00AA3972" w:rsidRPr="00B4650D" w:rsidRDefault="00AA3972" w:rsidP="00AA3972">
      <w:pPr>
        <w:pStyle w:val="Default"/>
        <w:spacing w:line="276" w:lineRule="auto"/>
        <w:ind w:firstLine="426"/>
        <w:rPr>
          <w:color w:val="auto"/>
        </w:rPr>
      </w:pPr>
      <w:r w:rsidRPr="00B4650D">
        <w:rPr>
          <w:color w:val="auto"/>
        </w:rPr>
        <w:t xml:space="preserve"> </w:t>
      </w:r>
      <w:r w:rsidRPr="00B4650D">
        <w:rPr>
          <w:bCs/>
          <w:color w:val="auto"/>
        </w:rPr>
        <w:t xml:space="preserve"> </w:t>
      </w:r>
    </w:p>
    <w:p w:rsidR="00AA3972" w:rsidRPr="009F00A5" w:rsidRDefault="00AA3972" w:rsidP="00AA3972">
      <w:pPr>
        <w:spacing w:after="0" w:line="240" w:lineRule="auto"/>
        <w:ind w:firstLine="720"/>
        <w:jc w:val="center"/>
        <w:rPr>
          <w:rFonts w:ascii="Times New Roman" w:hAnsi="Times New Roman"/>
          <w:b/>
          <w:color w:val="auto"/>
          <w:sz w:val="24"/>
          <w:szCs w:val="24"/>
        </w:rPr>
      </w:pPr>
      <w:r w:rsidRPr="009F00A5">
        <w:rPr>
          <w:rFonts w:ascii="Times New Roman" w:eastAsia="@Arial Unicode MS" w:hAnsi="Times New Roman"/>
          <w:b/>
          <w:color w:val="auto"/>
          <w:sz w:val="24"/>
          <w:szCs w:val="24"/>
        </w:rPr>
        <w:t xml:space="preserve">Личностные, </w:t>
      </w:r>
      <w:proofErr w:type="spellStart"/>
      <w:r w:rsidRPr="009F00A5">
        <w:rPr>
          <w:rFonts w:ascii="Times New Roman" w:eastAsia="@Arial Unicode MS" w:hAnsi="Times New Roman"/>
          <w:b/>
          <w:color w:val="auto"/>
          <w:sz w:val="24"/>
          <w:szCs w:val="24"/>
        </w:rPr>
        <w:t>метапредметные</w:t>
      </w:r>
      <w:proofErr w:type="spellEnd"/>
      <w:r w:rsidRPr="009F00A5">
        <w:rPr>
          <w:rFonts w:ascii="Times New Roman" w:eastAsia="@Arial Unicode MS" w:hAnsi="Times New Roman"/>
          <w:b/>
          <w:color w:val="auto"/>
          <w:sz w:val="24"/>
          <w:szCs w:val="24"/>
        </w:rPr>
        <w:t xml:space="preserve"> и предметные результаты освоения курса</w:t>
      </w:r>
    </w:p>
    <w:p w:rsidR="00AA3972" w:rsidRPr="00B4650D" w:rsidRDefault="00AA3972" w:rsidP="00AA3972">
      <w:pPr>
        <w:spacing w:after="0" w:line="240" w:lineRule="auto"/>
        <w:ind w:firstLine="360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 xml:space="preserve">Обучение химии в средней школе на базовом уровне по данному курсу способствует достижению </w:t>
      </w:r>
      <w:proofErr w:type="gramStart"/>
      <w:r w:rsidRPr="00B4650D">
        <w:rPr>
          <w:rFonts w:ascii="Times New Roman" w:hAnsi="Times New Roman"/>
          <w:color w:val="auto"/>
          <w:sz w:val="24"/>
          <w:szCs w:val="24"/>
        </w:rPr>
        <w:t>обучающимися</w:t>
      </w:r>
      <w:proofErr w:type="gramEnd"/>
      <w:r w:rsidRPr="00B4650D">
        <w:rPr>
          <w:rFonts w:ascii="Times New Roman" w:hAnsi="Times New Roman"/>
          <w:color w:val="auto"/>
          <w:sz w:val="24"/>
          <w:szCs w:val="24"/>
        </w:rPr>
        <w:t xml:space="preserve"> следующих </w:t>
      </w:r>
      <w:r w:rsidRPr="00B4650D">
        <w:rPr>
          <w:rFonts w:ascii="Times New Roman" w:hAnsi="Times New Roman"/>
          <w:i/>
          <w:color w:val="auto"/>
          <w:sz w:val="24"/>
          <w:szCs w:val="24"/>
        </w:rPr>
        <w:t>личнос</w:t>
      </w:r>
      <w:r w:rsidRPr="00B4650D">
        <w:rPr>
          <w:rFonts w:ascii="Times New Roman" w:hAnsi="Times New Roman"/>
          <w:i/>
          <w:color w:val="auto"/>
          <w:sz w:val="24"/>
          <w:szCs w:val="24"/>
        </w:rPr>
        <w:t>т</w:t>
      </w:r>
      <w:r w:rsidRPr="00B4650D">
        <w:rPr>
          <w:rFonts w:ascii="Times New Roman" w:hAnsi="Times New Roman"/>
          <w:i/>
          <w:color w:val="auto"/>
          <w:sz w:val="24"/>
          <w:szCs w:val="24"/>
        </w:rPr>
        <w:t>ных результатов</w:t>
      </w:r>
      <w:r w:rsidRPr="00B4650D">
        <w:rPr>
          <w:rFonts w:ascii="Times New Roman" w:hAnsi="Times New Roman"/>
          <w:color w:val="auto"/>
          <w:sz w:val="24"/>
          <w:szCs w:val="24"/>
        </w:rPr>
        <w:t>:</w:t>
      </w:r>
    </w:p>
    <w:p w:rsidR="00AA3972" w:rsidRPr="00B4650D" w:rsidRDefault="00AA3972" w:rsidP="00AA3972">
      <w:pPr>
        <w:numPr>
          <w:ilvl w:val="0"/>
          <w:numId w:val="6"/>
        </w:numPr>
        <w:suppressAutoHyphens/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 xml:space="preserve">чувства гордости за российскую химическую науку и осознание российской гражданской идентичности — </w:t>
      </w:r>
      <w:r w:rsidRPr="00B4650D">
        <w:rPr>
          <w:rFonts w:ascii="Times New Roman" w:hAnsi="Times New Roman"/>
          <w:i/>
          <w:color w:val="auto"/>
          <w:sz w:val="24"/>
          <w:szCs w:val="24"/>
        </w:rPr>
        <w:t>в ценностно-ориентационной сфере</w:t>
      </w:r>
      <w:r w:rsidRPr="00B4650D">
        <w:rPr>
          <w:rFonts w:ascii="Times New Roman" w:hAnsi="Times New Roman"/>
          <w:color w:val="auto"/>
          <w:sz w:val="24"/>
          <w:szCs w:val="24"/>
        </w:rPr>
        <w:t>;</w:t>
      </w:r>
    </w:p>
    <w:p w:rsidR="00AA3972" w:rsidRPr="00B4650D" w:rsidRDefault="00AA3972" w:rsidP="00AA3972">
      <w:pPr>
        <w:numPr>
          <w:ilvl w:val="0"/>
          <w:numId w:val="6"/>
        </w:numPr>
        <w:suppressAutoHyphens/>
        <w:spacing w:after="0" w:line="240" w:lineRule="auto"/>
        <w:jc w:val="both"/>
        <w:rPr>
          <w:rFonts w:ascii="Times New Roman" w:hAnsi="Times New Roman"/>
          <w:i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 xml:space="preserve">осознавать необходимость своей познавательной деятельности и умение управлять ею, готовность и способность к самообразованию на протяжении всей жизни; понимание важности непрерывного образования как фактору успешной профессиональной и общественной деятельности; — </w:t>
      </w:r>
      <w:r w:rsidRPr="00B4650D">
        <w:rPr>
          <w:rFonts w:ascii="Times New Roman" w:hAnsi="Times New Roman"/>
          <w:i/>
          <w:color w:val="auto"/>
          <w:sz w:val="24"/>
          <w:szCs w:val="24"/>
        </w:rPr>
        <w:t>в познавательной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 (когнитивной, интеллектуальной) </w:t>
      </w:r>
      <w:r w:rsidRPr="00B4650D">
        <w:rPr>
          <w:rFonts w:ascii="Times New Roman" w:hAnsi="Times New Roman"/>
          <w:i/>
          <w:color w:val="auto"/>
          <w:sz w:val="24"/>
          <w:szCs w:val="24"/>
        </w:rPr>
        <w:t xml:space="preserve">сфере  </w:t>
      </w:r>
    </w:p>
    <w:p w:rsidR="00AA3972" w:rsidRPr="00B4650D" w:rsidRDefault="00AA3972" w:rsidP="00AA3972">
      <w:pPr>
        <w:numPr>
          <w:ilvl w:val="0"/>
          <w:numId w:val="6"/>
        </w:numPr>
        <w:suppressAutoHyphens/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 xml:space="preserve">готовность к осознанному выбору дальнейшей образовательной траектории или сферы профессиональной деятельности — </w:t>
      </w:r>
      <w:r w:rsidRPr="00B4650D">
        <w:rPr>
          <w:rFonts w:ascii="Times New Roman" w:hAnsi="Times New Roman"/>
          <w:i/>
          <w:color w:val="auto"/>
          <w:sz w:val="24"/>
          <w:szCs w:val="24"/>
        </w:rPr>
        <w:t>в трудовой сфере</w:t>
      </w:r>
      <w:r w:rsidRPr="00B4650D">
        <w:rPr>
          <w:rFonts w:ascii="Times New Roman" w:hAnsi="Times New Roman"/>
          <w:color w:val="auto"/>
          <w:sz w:val="24"/>
          <w:szCs w:val="24"/>
        </w:rPr>
        <w:t>;</w:t>
      </w:r>
    </w:p>
    <w:p w:rsidR="00AA3972" w:rsidRPr="00B4650D" w:rsidRDefault="00AA3972" w:rsidP="00AA3972">
      <w:pPr>
        <w:numPr>
          <w:ilvl w:val="0"/>
          <w:numId w:val="6"/>
        </w:numPr>
        <w:suppressAutoHyphens/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 xml:space="preserve">неприятие вредных привычек (курения, употребления алкоголя и наркотиков) на основе знаний о токсическом и наркотическом действии веществ — </w:t>
      </w:r>
      <w:r w:rsidRPr="00B4650D">
        <w:rPr>
          <w:rFonts w:ascii="Times New Roman" w:hAnsi="Times New Roman"/>
          <w:i/>
          <w:color w:val="auto"/>
          <w:sz w:val="24"/>
          <w:szCs w:val="24"/>
        </w:rPr>
        <w:t xml:space="preserve">в сфере </w:t>
      </w:r>
      <w:proofErr w:type="spellStart"/>
      <w:r w:rsidRPr="00B4650D">
        <w:rPr>
          <w:rFonts w:ascii="Times New Roman" w:hAnsi="Times New Roman"/>
          <w:i/>
          <w:color w:val="auto"/>
          <w:sz w:val="24"/>
          <w:szCs w:val="24"/>
        </w:rPr>
        <w:t>здоровьесбережения</w:t>
      </w:r>
      <w:proofErr w:type="spellEnd"/>
      <w:r w:rsidRPr="00B4650D">
        <w:rPr>
          <w:rFonts w:ascii="Times New Roman" w:hAnsi="Times New Roman"/>
          <w:i/>
          <w:color w:val="auto"/>
          <w:sz w:val="24"/>
          <w:szCs w:val="24"/>
        </w:rPr>
        <w:t xml:space="preserve"> и безопасного образа жизни</w:t>
      </w:r>
      <w:r w:rsidRPr="00B4650D">
        <w:rPr>
          <w:rFonts w:ascii="Times New Roman" w:hAnsi="Times New Roman"/>
          <w:color w:val="auto"/>
          <w:sz w:val="24"/>
          <w:szCs w:val="24"/>
        </w:rPr>
        <w:t>;</w:t>
      </w:r>
    </w:p>
    <w:p w:rsidR="00AA3972" w:rsidRPr="009F00A5" w:rsidRDefault="00AA3972" w:rsidP="00AA3972">
      <w:pPr>
        <w:spacing w:after="0" w:line="240" w:lineRule="auto"/>
        <w:ind w:firstLine="360"/>
        <w:jc w:val="both"/>
        <w:rPr>
          <w:rFonts w:ascii="Times New Roman" w:hAnsi="Times New Roman"/>
          <w:b/>
          <w:i/>
          <w:color w:val="auto"/>
          <w:sz w:val="24"/>
          <w:szCs w:val="24"/>
        </w:rPr>
      </w:pPr>
      <w:proofErr w:type="spellStart"/>
      <w:r w:rsidRPr="009F00A5">
        <w:rPr>
          <w:rFonts w:ascii="Times New Roman" w:hAnsi="Times New Roman"/>
          <w:b/>
          <w:i/>
          <w:color w:val="auto"/>
          <w:sz w:val="24"/>
          <w:szCs w:val="24"/>
        </w:rPr>
        <w:t>Метапредметными</w:t>
      </w:r>
      <w:proofErr w:type="spellEnd"/>
      <w:r w:rsidRPr="009F00A5">
        <w:rPr>
          <w:rFonts w:ascii="Times New Roman" w:hAnsi="Times New Roman"/>
          <w:b/>
          <w:i/>
          <w:color w:val="auto"/>
          <w:sz w:val="24"/>
          <w:szCs w:val="24"/>
        </w:rPr>
        <w:t xml:space="preserve"> результатами</w:t>
      </w:r>
      <w:r w:rsidRPr="009F00A5">
        <w:rPr>
          <w:rFonts w:ascii="Times New Roman" w:hAnsi="Times New Roman"/>
          <w:b/>
          <w:color w:val="auto"/>
          <w:sz w:val="24"/>
          <w:szCs w:val="24"/>
        </w:rPr>
        <w:t xml:space="preserve"> освоения выпускниками средней школы курса химии являются:</w:t>
      </w:r>
    </w:p>
    <w:p w:rsidR="00AA3972" w:rsidRPr="00B4650D" w:rsidRDefault="00AA3972" w:rsidP="00AA3972">
      <w:pPr>
        <w:numPr>
          <w:ilvl w:val="0"/>
          <w:numId w:val="7"/>
        </w:numPr>
        <w:suppressAutoHyphens/>
        <w:spacing w:after="0" w:line="240" w:lineRule="auto"/>
        <w:jc w:val="both"/>
        <w:rPr>
          <w:rFonts w:ascii="Times New Roman" w:hAnsi="Times New Roman"/>
          <w:i/>
          <w:color w:val="auto"/>
          <w:sz w:val="24"/>
          <w:szCs w:val="24"/>
        </w:rPr>
      </w:pPr>
      <w:proofErr w:type="gramStart"/>
      <w:r w:rsidRPr="00B4650D">
        <w:rPr>
          <w:rFonts w:ascii="Times New Roman" w:hAnsi="Times New Roman"/>
          <w:i/>
          <w:color w:val="auto"/>
          <w:sz w:val="24"/>
          <w:szCs w:val="24"/>
        </w:rPr>
        <w:t xml:space="preserve">использование 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основных методов познания (определение источников учебной и научной информации, получение этой информации, её анализ, и умозаключения на его основе, изготовление и презентация информационного продукта; проведение эксперимента, в том числе и в процессе исследовательской деятельности, моделирование изучаемых объектов, наблюдение за ними, их измерение, фиксация результатов) и их </w:t>
      </w:r>
      <w:r w:rsidRPr="00B4650D">
        <w:rPr>
          <w:rFonts w:ascii="Times New Roman" w:hAnsi="Times New Roman"/>
          <w:i/>
          <w:color w:val="auto"/>
          <w:sz w:val="24"/>
          <w:szCs w:val="24"/>
        </w:rPr>
        <w:t>применение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 для понимания различных сторон окружающей действительности;</w:t>
      </w:r>
      <w:proofErr w:type="gramEnd"/>
    </w:p>
    <w:p w:rsidR="00AA3972" w:rsidRPr="00B4650D" w:rsidRDefault="00AA3972" w:rsidP="00AA3972">
      <w:pPr>
        <w:numPr>
          <w:ilvl w:val="0"/>
          <w:numId w:val="7"/>
        </w:numPr>
        <w:suppressAutoHyphens/>
        <w:spacing w:after="0" w:line="240" w:lineRule="auto"/>
        <w:jc w:val="both"/>
        <w:rPr>
          <w:rFonts w:ascii="Times New Roman" w:hAnsi="Times New Roman"/>
          <w:i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>владение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 основными интеллектуальными операциями (анализ и синтез, сравнение и систематизация, обобщение и конкретизация, классификация и поиск аналогов, выявление причинно-следственных связей, формулировка гипотез, их проверка и формулировка выводов);</w:t>
      </w:r>
    </w:p>
    <w:p w:rsidR="00AA3972" w:rsidRPr="00B4650D" w:rsidRDefault="00AA3972" w:rsidP="00AA3972">
      <w:pPr>
        <w:numPr>
          <w:ilvl w:val="0"/>
          <w:numId w:val="7"/>
        </w:numPr>
        <w:suppressAutoHyphens/>
        <w:spacing w:after="0" w:line="240" w:lineRule="auto"/>
        <w:jc w:val="both"/>
        <w:rPr>
          <w:rFonts w:ascii="Times New Roman" w:hAnsi="Times New Roman"/>
          <w:i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 xml:space="preserve">познание 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объектов окружающего мира в плане восхождения от абстрактного к </w:t>
      </w:r>
      <w:proofErr w:type="gramStart"/>
      <w:r w:rsidRPr="00B4650D">
        <w:rPr>
          <w:rFonts w:ascii="Times New Roman" w:hAnsi="Times New Roman"/>
          <w:color w:val="auto"/>
          <w:sz w:val="24"/>
          <w:szCs w:val="24"/>
        </w:rPr>
        <w:t>конкретному</w:t>
      </w:r>
      <w:proofErr w:type="gramEnd"/>
      <w:r w:rsidRPr="00B4650D">
        <w:rPr>
          <w:rFonts w:ascii="Times New Roman" w:hAnsi="Times New Roman"/>
          <w:color w:val="auto"/>
          <w:sz w:val="24"/>
          <w:szCs w:val="24"/>
        </w:rPr>
        <w:t xml:space="preserve"> (от общего через частное к единичному);</w:t>
      </w:r>
    </w:p>
    <w:p w:rsidR="00AA3972" w:rsidRPr="00B4650D" w:rsidRDefault="00AA3972" w:rsidP="00AA3972">
      <w:pPr>
        <w:numPr>
          <w:ilvl w:val="0"/>
          <w:numId w:val="7"/>
        </w:numPr>
        <w:suppressAutoHyphens/>
        <w:spacing w:after="0" w:line="240" w:lineRule="auto"/>
        <w:jc w:val="both"/>
        <w:rPr>
          <w:rFonts w:ascii="Times New Roman" w:hAnsi="Times New Roman"/>
          <w:i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 xml:space="preserve">способность </w:t>
      </w:r>
      <w:r w:rsidRPr="00B4650D">
        <w:rPr>
          <w:rFonts w:ascii="Times New Roman" w:hAnsi="Times New Roman"/>
          <w:color w:val="auto"/>
          <w:sz w:val="24"/>
          <w:szCs w:val="24"/>
        </w:rPr>
        <w:t>выдвигать идеи и находить средства, необходимые для их достижения;</w:t>
      </w:r>
    </w:p>
    <w:p w:rsidR="00AA3972" w:rsidRPr="00B4650D" w:rsidRDefault="00AA3972" w:rsidP="00AA3972">
      <w:pPr>
        <w:numPr>
          <w:ilvl w:val="0"/>
          <w:numId w:val="7"/>
        </w:numPr>
        <w:suppressAutoHyphens/>
        <w:spacing w:after="0" w:line="240" w:lineRule="auto"/>
        <w:jc w:val="both"/>
        <w:rPr>
          <w:rFonts w:ascii="Times New Roman" w:hAnsi="Times New Roman"/>
          <w:i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>умение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 формулировать цели и определять задачи в своей познавательной деятельности, определять средства для достижения целей и решения задач;</w:t>
      </w:r>
    </w:p>
    <w:p w:rsidR="00AA3972" w:rsidRPr="00B4650D" w:rsidRDefault="00AA3972" w:rsidP="00AA3972">
      <w:pPr>
        <w:numPr>
          <w:ilvl w:val="0"/>
          <w:numId w:val="7"/>
        </w:numPr>
        <w:suppressAutoHyphens/>
        <w:spacing w:after="0" w:line="240" w:lineRule="auto"/>
        <w:jc w:val="both"/>
        <w:rPr>
          <w:rFonts w:ascii="Times New Roman" w:hAnsi="Times New Roman"/>
          <w:i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>определять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 разнообразные источники получения необходимой химической информации, установление соответствия содержания и формы представления информационного продукта аудитории; </w:t>
      </w:r>
    </w:p>
    <w:p w:rsidR="00AA3972" w:rsidRPr="00B4650D" w:rsidRDefault="00AA3972" w:rsidP="00AA3972">
      <w:pPr>
        <w:numPr>
          <w:ilvl w:val="0"/>
          <w:numId w:val="7"/>
        </w:numPr>
        <w:suppressAutoHyphens/>
        <w:spacing w:after="0" w:line="240" w:lineRule="auto"/>
        <w:jc w:val="both"/>
        <w:rPr>
          <w:rFonts w:ascii="Times New Roman" w:hAnsi="Times New Roman"/>
          <w:i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>умение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 продуктивно общаться и взаимодействовать в процессе совместной деятельности, учитывать позиции других участников деятельности, эффективно разрешать конфликты;</w:t>
      </w:r>
    </w:p>
    <w:p w:rsidR="00AA3972" w:rsidRPr="00B4650D" w:rsidRDefault="00AA3972" w:rsidP="00AA3972">
      <w:pPr>
        <w:numPr>
          <w:ilvl w:val="0"/>
          <w:numId w:val="7"/>
        </w:numPr>
        <w:suppressAutoHyphens/>
        <w:spacing w:after="0" w:line="240" w:lineRule="auto"/>
        <w:jc w:val="both"/>
        <w:rPr>
          <w:rFonts w:ascii="Times New Roman" w:hAnsi="Times New Roman"/>
          <w:i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>готовность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 к коммуникации (представлять результаты собственной познавательной деятельности, слышать и слушать оппонентов, корректировать собственную позицию);</w:t>
      </w:r>
    </w:p>
    <w:p w:rsidR="00AA3972" w:rsidRPr="00B4650D" w:rsidRDefault="00AA3972" w:rsidP="00AA3972">
      <w:pPr>
        <w:numPr>
          <w:ilvl w:val="0"/>
          <w:numId w:val="7"/>
        </w:numPr>
        <w:suppressAutoHyphens/>
        <w:spacing w:after="0" w:line="240" w:lineRule="auto"/>
        <w:jc w:val="both"/>
        <w:rPr>
          <w:rFonts w:ascii="Times New Roman" w:hAnsi="Times New Roman"/>
          <w:i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>умение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 использовать средства информационных и коммуникационных технологий (далее — ИКТ)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</w:t>
      </w:r>
    </w:p>
    <w:p w:rsidR="00AA3972" w:rsidRPr="00B4650D" w:rsidRDefault="00AA3972" w:rsidP="00AA3972">
      <w:pPr>
        <w:numPr>
          <w:ilvl w:val="0"/>
          <w:numId w:val="7"/>
        </w:numPr>
        <w:suppressAutoHyphens/>
        <w:spacing w:after="0" w:line="240" w:lineRule="auto"/>
        <w:jc w:val="both"/>
        <w:rPr>
          <w:rFonts w:ascii="Times New Roman" w:hAnsi="Times New Roman"/>
          <w:i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lastRenderedPageBreak/>
        <w:t>владение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 языковыми средствами, в том числе и языком химии — умение ясно, логично и точно излагать свою точку зрения, использовать адекватные языковые средства, в том числе и символьные (химические знаки, формулы и уравнения).</w:t>
      </w:r>
    </w:p>
    <w:p w:rsidR="00AA3972" w:rsidRPr="00B4650D" w:rsidRDefault="00AA3972" w:rsidP="00AA3972">
      <w:pPr>
        <w:spacing w:after="0" w:line="240" w:lineRule="auto"/>
        <w:ind w:firstLine="360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>Предметными результатами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 изучения химии на базовом уровне на ступени среднего общего образования являются следующие резул</w:t>
      </w:r>
      <w:r w:rsidRPr="00B4650D">
        <w:rPr>
          <w:rFonts w:ascii="Times New Roman" w:hAnsi="Times New Roman"/>
          <w:color w:val="auto"/>
          <w:sz w:val="24"/>
          <w:szCs w:val="24"/>
        </w:rPr>
        <w:t>ь</w:t>
      </w:r>
      <w:r w:rsidRPr="00B4650D">
        <w:rPr>
          <w:rFonts w:ascii="Times New Roman" w:hAnsi="Times New Roman"/>
          <w:color w:val="auto"/>
          <w:sz w:val="24"/>
          <w:szCs w:val="24"/>
        </w:rPr>
        <w:t>таты.</w:t>
      </w:r>
    </w:p>
    <w:p w:rsidR="00AA3972" w:rsidRPr="00B4650D" w:rsidRDefault="00AA3972" w:rsidP="00AA3972">
      <w:pPr>
        <w:numPr>
          <w:ilvl w:val="0"/>
          <w:numId w:val="8"/>
        </w:numPr>
        <w:tabs>
          <w:tab w:val="left" w:pos="426"/>
        </w:tabs>
        <w:suppressAutoHyphens/>
        <w:spacing w:after="0" w:line="240" w:lineRule="auto"/>
        <w:jc w:val="both"/>
        <w:rPr>
          <w:rFonts w:ascii="Times New Roman" w:hAnsi="Times New Roman"/>
          <w:i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 xml:space="preserve">В познавательной сфере: </w:t>
      </w:r>
    </w:p>
    <w:p w:rsidR="00AA3972" w:rsidRPr="00B4650D" w:rsidRDefault="00AA3972" w:rsidP="00AA3972">
      <w:pPr>
        <w:tabs>
          <w:tab w:val="left" w:pos="426"/>
        </w:tabs>
        <w:suppressAutoHyphens/>
        <w:spacing w:after="0" w:line="240" w:lineRule="auto"/>
        <w:ind w:left="-76"/>
        <w:rPr>
          <w:rFonts w:ascii="Times New Roman" w:hAnsi="Times New Roman"/>
          <w:i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 xml:space="preserve">знание </w:t>
      </w:r>
      <w:r w:rsidRPr="00B4650D">
        <w:rPr>
          <w:rFonts w:ascii="Times New Roman" w:hAnsi="Times New Roman"/>
          <w:color w:val="auto"/>
          <w:sz w:val="24"/>
          <w:szCs w:val="24"/>
        </w:rPr>
        <w:t>(</w:t>
      </w:r>
      <w:r w:rsidRPr="00B4650D">
        <w:rPr>
          <w:rFonts w:ascii="Times New Roman" w:hAnsi="Times New Roman"/>
          <w:i/>
          <w:color w:val="auto"/>
          <w:sz w:val="24"/>
          <w:szCs w:val="24"/>
        </w:rPr>
        <w:t>понимание</w:t>
      </w:r>
      <w:r w:rsidRPr="00B4650D">
        <w:rPr>
          <w:rFonts w:ascii="Times New Roman" w:hAnsi="Times New Roman"/>
          <w:color w:val="auto"/>
          <w:sz w:val="24"/>
          <w:szCs w:val="24"/>
        </w:rPr>
        <w:t>) терминов, основных законов и важнейших теорий курса органической и общей химии;</w:t>
      </w:r>
    </w:p>
    <w:p w:rsidR="00AA3972" w:rsidRPr="00B4650D" w:rsidRDefault="00AA3972" w:rsidP="00AA3972">
      <w:pPr>
        <w:tabs>
          <w:tab w:val="left" w:pos="426"/>
        </w:tabs>
        <w:suppressAutoHyphens/>
        <w:spacing w:after="0" w:line="240" w:lineRule="auto"/>
        <w:ind w:left="-76"/>
        <w:rPr>
          <w:rFonts w:ascii="Times New Roman" w:hAnsi="Times New Roman"/>
          <w:i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>умение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 наблюдать, описывать, фиксировать результаты и делать выводы на основе демонстрационных и самостоятельно проведённых экспериментов, используя для этого родной (русский или иной) язык и язык химии;</w:t>
      </w:r>
    </w:p>
    <w:p w:rsidR="00AA3972" w:rsidRPr="00B4650D" w:rsidRDefault="00AA3972" w:rsidP="00AA3972">
      <w:pPr>
        <w:tabs>
          <w:tab w:val="left" w:pos="426"/>
        </w:tabs>
        <w:suppressAutoHyphens/>
        <w:spacing w:after="0" w:line="240" w:lineRule="auto"/>
        <w:ind w:left="-76"/>
        <w:rPr>
          <w:rFonts w:ascii="Times New Roman" w:hAnsi="Times New Roman"/>
          <w:i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>умение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 классифицировать химические элементы, простые вещества, неорганические и органические соединения, химические процессы;</w:t>
      </w:r>
    </w:p>
    <w:p w:rsidR="00AA3972" w:rsidRPr="00B4650D" w:rsidRDefault="00AA3972" w:rsidP="00AA3972">
      <w:pPr>
        <w:tabs>
          <w:tab w:val="left" w:pos="426"/>
        </w:tabs>
        <w:suppressAutoHyphens/>
        <w:spacing w:after="0" w:line="240" w:lineRule="auto"/>
        <w:ind w:left="-76"/>
        <w:rPr>
          <w:rFonts w:ascii="Times New Roman" w:hAnsi="Times New Roman"/>
          <w:i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>умение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 характеризовать общие свойства, получение и применение   изученных классы неорганических и органических веществ и их важнейших представителей;</w:t>
      </w:r>
    </w:p>
    <w:p w:rsidR="00AA3972" w:rsidRPr="00B4650D" w:rsidRDefault="00AA3972" w:rsidP="00AA3972">
      <w:pPr>
        <w:tabs>
          <w:tab w:val="left" w:pos="426"/>
        </w:tabs>
        <w:suppressAutoHyphens/>
        <w:spacing w:after="0" w:line="240" w:lineRule="auto"/>
        <w:ind w:left="-76"/>
        <w:rPr>
          <w:rFonts w:ascii="Times New Roman" w:hAnsi="Times New Roman"/>
          <w:i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>описывать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 конкретные химические реакции, условия их проведения и управления химическими процессами;</w:t>
      </w:r>
    </w:p>
    <w:p w:rsidR="00AA3972" w:rsidRPr="00B4650D" w:rsidRDefault="00AA3972" w:rsidP="00AA3972">
      <w:pPr>
        <w:tabs>
          <w:tab w:val="left" w:pos="426"/>
        </w:tabs>
        <w:suppressAutoHyphens/>
        <w:spacing w:after="0" w:line="240" w:lineRule="auto"/>
        <w:ind w:left="-76"/>
        <w:rPr>
          <w:rFonts w:ascii="Times New Roman" w:hAnsi="Times New Roman"/>
          <w:i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>умение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 проводить самостоятельный химический эксперимент и наблюдать демонстрационный эксперимент, фиксировать результаты и делать выводы и заключения по результатам;</w:t>
      </w:r>
    </w:p>
    <w:p w:rsidR="00AA3972" w:rsidRPr="00B4650D" w:rsidRDefault="00AA3972" w:rsidP="00AA3972">
      <w:pPr>
        <w:tabs>
          <w:tab w:val="left" w:pos="426"/>
        </w:tabs>
        <w:suppressAutoHyphens/>
        <w:spacing w:after="0" w:line="240" w:lineRule="auto"/>
        <w:ind w:left="-76"/>
        <w:rPr>
          <w:rFonts w:ascii="Times New Roman" w:hAnsi="Times New Roman"/>
          <w:i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 xml:space="preserve">прогнозировать </w:t>
      </w:r>
      <w:r w:rsidRPr="00B4650D">
        <w:rPr>
          <w:rFonts w:ascii="Times New Roman" w:hAnsi="Times New Roman"/>
          <w:color w:val="auto"/>
          <w:sz w:val="24"/>
          <w:szCs w:val="24"/>
        </w:rPr>
        <w:t>свойства неизученных веществ по аналогии со свойствами изученных на основе знания химических закономерностей;</w:t>
      </w:r>
    </w:p>
    <w:p w:rsidR="00AA3972" w:rsidRPr="00B4650D" w:rsidRDefault="00AA3972" w:rsidP="00AA3972">
      <w:pPr>
        <w:tabs>
          <w:tab w:val="left" w:pos="426"/>
        </w:tabs>
        <w:suppressAutoHyphens/>
        <w:spacing w:after="0" w:line="240" w:lineRule="auto"/>
        <w:ind w:left="-76"/>
        <w:rPr>
          <w:rFonts w:ascii="Times New Roman" w:hAnsi="Times New Roman"/>
          <w:i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>определять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 источники химической информации, получать её, проводить анализ, изготавливать информационный продукт и представлять его;</w:t>
      </w:r>
    </w:p>
    <w:p w:rsidR="00AA3972" w:rsidRPr="00B4650D" w:rsidRDefault="00AA3972" w:rsidP="00AA3972">
      <w:pPr>
        <w:tabs>
          <w:tab w:val="left" w:pos="426"/>
        </w:tabs>
        <w:suppressAutoHyphens/>
        <w:spacing w:after="0" w:line="240" w:lineRule="auto"/>
        <w:rPr>
          <w:rFonts w:ascii="Times New Roman" w:hAnsi="Times New Roman"/>
          <w:i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>уметь пользоваться о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бязательными справочными материалами: Периодической системой химических элементов Д. И. Менделеева, таблицей растворимости, </w:t>
      </w:r>
      <w:proofErr w:type="gramStart"/>
      <w:r w:rsidRPr="00B4650D">
        <w:rPr>
          <w:rFonts w:ascii="Times New Roman" w:hAnsi="Times New Roman"/>
          <w:color w:val="auto"/>
          <w:sz w:val="24"/>
          <w:szCs w:val="24"/>
        </w:rPr>
        <w:t>электрохимическим</w:t>
      </w:r>
      <w:proofErr w:type="gramEnd"/>
      <w:r w:rsidRPr="00B4650D">
        <w:rPr>
          <w:rFonts w:ascii="Times New Roman" w:hAnsi="Times New Roman"/>
          <w:color w:val="auto"/>
          <w:sz w:val="24"/>
          <w:szCs w:val="24"/>
        </w:rPr>
        <w:t xml:space="preserve"> рядом напряжений металлов, рядом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электроотрицательности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 xml:space="preserve"> — для характеристики строения, состава и свойств атомов химических элементов </w:t>
      </w:r>
      <w:r w:rsidRPr="00B4650D">
        <w:rPr>
          <w:rFonts w:ascii="Times New Roman" w:hAnsi="Times New Roman"/>
          <w:color w:val="auto"/>
          <w:sz w:val="24"/>
          <w:szCs w:val="24"/>
          <w:lang w:val="en-US"/>
        </w:rPr>
        <w:t>I</w:t>
      </w:r>
      <w:r w:rsidRPr="00B4650D">
        <w:rPr>
          <w:rFonts w:ascii="Times New Roman" w:hAnsi="Times New Roman"/>
          <w:color w:val="auto"/>
          <w:sz w:val="24"/>
          <w:szCs w:val="24"/>
        </w:rPr>
        <w:t>—</w:t>
      </w:r>
      <w:r w:rsidRPr="00B4650D">
        <w:rPr>
          <w:rFonts w:ascii="Times New Roman" w:hAnsi="Times New Roman"/>
          <w:color w:val="auto"/>
          <w:sz w:val="24"/>
          <w:szCs w:val="24"/>
          <w:lang w:val="en-US"/>
        </w:rPr>
        <w:t>IV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 периодов и образованных ими простых и сложных веществ;</w:t>
      </w:r>
    </w:p>
    <w:p w:rsidR="00AA3972" w:rsidRPr="00B4650D" w:rsidRDefault="00AA3972" w:rsidP="00AA3972">
      <w:pPr>
        <w:tabs>
          <w:tab w:val="left" w:pos="426"/>
        </w:tabs>
        <w:suppressAutoHyphens/>
        <w:spacing w:after="0" w:line="240" w:lineRule="auto"/>
        <w:rPr>
          <w:rFonts w:ascii="Times New Roman" w:hAnsi="Times New Roman"/>
          <w:i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>установление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 зависимости свойств и применения важнейших органических соединений от их химического строения, в том числе и обусловленных характером этого строения (предельным или непредельным) и наличием функциональных групп;</w:t>
      </w:r>
    </w:p>
    <w:p w:rsidR="00AA3972" w:rsidRPr="00B4650D" w:rsidRDefault="00AA3972" w:rsidP="00AA3972">
      <w:pPr>
        <w:tabs>
          <w:tab w:val="left" w:pos="426"/>
        </w:tabs>
        <w:suppressAutoHyphens/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>моделирование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 молекул неорганических и органических веществ;</w:t>
      </w:r>
    </w:p>
    <w:p w:rsidR="00AA3972" w:rsidRPr="00B4650D" w:rsidRDefault="00AA3972" w:rsidP="00AA3972">
      <w:pPr>
        <w:tabs>
          <w:tab w:val="left" w:pos="426"/>
        </w:tabs>
        <w:suppressAutoHyphens/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>понимание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 химической картины мира как неотъемлемой части целостной научной картины мира.</w:t>
      </w:r>
    </w:p>
    <w:p w:rsidR="00AA3972" w:rsidRPr="00B4650D" w:rsidRDefault="00AA3972" w:rsidP="00AA3972">
      <w:pPr>
        <w:numPr>
          <w:ilvl w:val="0"/>
          <w:numId w:val="8"/>
        </w:numPr>
        <w:suppressAutoHyphens/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В ценностно-ориентационной сфере — формирование собственной позиции при оценке последствий для окружающей среды деятельности человека, связанной с производством и переработкой химических продуктов;</w:t>
      </w:r>
    </w:p>
    <w:p w:rsidR="00AA3972" w:rsidRPr="00B4650D" w:rsidRDefault="00AA3972" w:rsidP="00AA3972">
      <w:pPr>
        <w:numPr>
          <w:ilvl w:val="0"/>
          <w:numId w:val="8"/>
        </w:numPr>
        <w:suppressAutoHyphens/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 xml:space="preserve">В трудовой сфере — </w:t>
      </w:r>
      <w:r w:rsidRPr="00B4650D">
        <w:rPr>
          <w:rFonts w:ascii="Times New Roman" w:hAnsi="Times New Roman"/>
          <w:i/>
          <w:color w:val="auto"/>
          <w:sz w:val="24"/>
          <w:szCs w:val="24"/>
        </w:rPr>
        <w:t xml:space="preserve">проведение 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химического эксперимента; </w:t>
      </w:r>
      <w:r w:rsidRPr="00B4650D">
        <w:rPr>
          <w:rFonts w:ascii="Times New Roman" w:hAnsi="Times New Roman"/>
          <w:i/>
          <w:color w:val="auto"/>
          <w:sz w:val="24"/>
          <w:szCs w:val="24"/>
        </w:rPr>
        <w:t xml:space="preserve">развитие 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навыков учебной, проектно-исследовательской и творческой деятельности при выполнении </w:t>
      </w:r>
      <w:proofErr w:type="gramStart"/>
      <w:r w:rsidRPr="00B4650D">
        <w:rPr>
          <w:rFonts w:ascii="Times New Roman" w:hAnsi="Times New Roman"/>
          <w:color w:val="auto"/>
          <w:sz w:val="24"/>
          <w:szCs w:val="24"/>
        </w:rPr>
        <w:t>индивидуального проекта</w:t>
      </w:r>
      <w:proofErr w:type="gramEnd"/>
      <w:r w:rsidRPr="00B4650D">
        <w:rPr>
          <w:rFonts w:ascii="Times New Roman" w:hAnsi="Times New Roman"/>
          <w:color w:val="auto"/>
          <w:sz w:val="24"/>
          <w:szCs w:val="24"/>
        </w:rPr>
        <w:t xml:space="preserve"> по химии;</w:t>
      </w:r>
    </w:p>
    <w:p w:rsidR="00AA3972" w:rsidRPr="00B4650D" w:rsidRDefault="00AA3972" w:rsidP="00AA3972">
      <w:pPr>
        <w:numPr>
          <w:ilvl w:val="0"/>
          <w:numId w:val="8"/>
        </w:numPr>
        <w:suppressAutoHyphens/>
        <w:spacing w:after="0" w:line="240" w:lineRule="auto"/>
        <w:jc w:val="both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 xml:space="preserve">В сфере здорового образа жизни — </w:t>
      </w:r>
      <w:r w:rsidRPr="00B4650D">
        <w:rPr>
          <w:rFonts w:ascii="Times New Roman" w:hAnsi="Times New Roman"/>
          <w:i/>
          <w:color w:val="auto"/>
          <w:sz w:val="24"/>
          <w:szCs w:val="24"/>
        </w:rPr>
        <w:t>соблюдение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 правил безопасного обращения с веществами, материалами; оказание первой помощи при отравлениях, ожогах и травмах, полученных в результате нарушения правил техники безопасности при работе с веществами и лабораторным оборудованием.</w:t>
      </w:r>
    </w:p>
    <w:p w:rsidR="00ED660C" w:rsidRPr="00B4650D" w:rsidRDefault="00ED660C" w:rsidP="0092281D">
      <w:pPr>
        <w:pStyle w:val="afc"/>
        <w:jc w:val="center"/>
        <w:rPr>
          <w:rFonts w:ascii="Times New Roman" w:eastAsia="MS Mincho" w:hAnsi="Times New Roman" w:cs="Times New Roman"/>
          <w:bCs/>
          <w:i/>
          <w:iCs/>
          <w:sz w:val="24"/>
          <w:szCs w:val="24"/>
        </w:rPr>
      </w:pPr>
    </w:p>
    <w:p w:rsidR="00ED660C" w:rsidRPr="00B4650D" w:rsidRDefault="00ED660C" w:rsidP="0092281D">
      <w:pPr>
        <w:pStyle w:val="afc"/>
        <w:jc w:val="center"/>
        <w:rPr>
          <w:rFonts w:ascii="Times New Roman" w:eastAsia="MS Mincho" w:hAnsi="Times New Roman" w:cs="Times New Roman"/>
          <w:bCs/>
          <w:i/>
          <w:iCs/>
          <w:sz w:val="24"/>
          <w:szCs w:val="24"/>
        </w:rPr>
      </w:pPr>
    </w:p>
    <w:p w:rsidR="00ED660C" w:rsidRPr="00B4650D" w:rsidRDefault="00ED660C" w:rsidP="0092281D">
      <w:pPr>
        <w:pStyle w:val="afc"/>
        <w:jc w:val="center"/>
        <w:rPr>
          <w:rFonts w:ascii="Times New Roman" w:eastAsia="MS Mincho" w:hAnsi="Times New Roman" w:cs="Times New Roman"/>
          <w:bCs/>
          <w:i/>
          <w:iCs/>
          <w:sz w:val="24"/>
          <w:szCs w:val="24"/>
        </w:rPr>
      </w:pPr>
    </w:p>
    <w:p w:rsidR="009F00A5" w:rsidRPr="00C17A03" w:rsidRDefault="009F00A5" w:rsidP="009F00A5">
      <w:pPr>
        <w:jc w:val="center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Система контроля и оценивания достижения планируемых результатов</w:t>
      </w:r>
    </w:p>
    <w:p w:rsidR="009F00A5" w:rsidRDefault="009F00A5" w:rsidP="009F00A5">
      <w:pPr>
        <w:numPr>
          <w:ilvl w:val="0"/>
          <w:numId w:val="34"/>
        </w:numPr>
        <w:suppressAutoHyphens/>
        <w:spacing w:after="0" w:line="240" w:lineRule="auto"/>
        <w:ind w:left="714" w:hanging="35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Устный ответ.</w:t>
      </w:r>
    </w:p>
    <w:p w:rsidR="009F00A5" w:rsidRDefault="009F00A5" w:rsidP="009F00A5">
      <w:pPr>
        <w:numPr>
          <w:ilvl w:val="0"/>
          <w:numId w:val="34"/>
        </w:numPr>
        <w:suppressAutoHyphens/>
        <w:spacing w:after="0" w:line="240" w:lineRule="auto"/>
        <w:ind w:left="714" w:hanging="35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Проверочная работа (письменно).</w:t>
      </w:r>
    </w:p>
    <w:p w:rsidR="009F00A5" w:rsidRDefault="009F00A5" w:rsidP="009F00A5">
      <w:pPr>
        <w:numPr>
          <w:ilvl w:val="0"/>
          <w:numId w:val="34"/>
        </w:numPr>
        <w:suppressAutoHyphens/>
        <w:spacing w:after="0" w:line="240" w:lineRule="auto"/>
        <w:ind w:left="714" w:hanging="35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Самостоятельная работа (письменно).</w:t>
      </w:r>
    </w:p>
    <w:p w:rsidR="009F00A5" w:rsidRDefault="009F00A5" w:rsidP="009F00A5">
      <w:pPr>
        <w:numPr>
          <w:ilvl w:val="0"/>
          <w:numId w:val="34"/>
        </w:numPr>
        <w:suppressAutoHyphens/>
        <w:spacing w:after="0" w:line="240" w:lineRule="auto"/>
        <w:ind w:left="714" w:hanging="35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Лабораторный опыт (письменное описание эксперимента).</w:t>
      </w:r>
    </w:p>
    <w:p w:rsidR="009F00A5" w:rsidRDefault="009F00A5" w:rsidP="009F00A5">
      <w:pPr>
        <w:numPr>
          <w:ilvl w:val="0"/>
          <w:numId w:val="34"/>
        </w:numPr>
        <w:suppressAutoHyphens/>
        <w:spacing w:after="0" w:line="240" w:lineRule="auto"/>
        <w:ind w:left="714" w:hanging="35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Практическая работа (письменное описание эксперимента и решение экспериментальных задач).</w:t>
      </w:r>
    </w:p>
    <w:p w:rsidR="009F00A5" w:rsidRDefault="009F00A5" w:rsidP="009F00A5">
      <w:pPr>
        <w:numPr>
          <w:ilvl w:val="0"/>
          <w:numId w:val="34"/>
        </w:numPr>
        <w:suppressAutoHyphens/>
        <w:spacing w:after="0" w:line="240" w:lineRule="auto"/>
        <w:ind w:left="714" w:hanging="35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Сообщение (доклад).</w:t>
      </w:r>
    </w:p>
    <w:p w:rsidR="009F00A5" w:rsidRDefault="009F00A5" w:rsidP="009F00A5">
      <w:pPr>
        <w:numPr>
          <w:ilvl w:val="0"/>
          <w:numId w:val="34"/>
        </w:numPr>
        <w:suppressAutoHyphens/>
        <w:spacing w:after="0" w:line="240" w:lineRule="auto"/>
        <w:ind w:left="714" w:hanging="35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Контрольная работа (письменно).</w:t>
      </w:r>
    </w:p>
    <w:p w:rsidR="009F00A5" w:rsidRDefault="009F00A5" w:rsidP="009F00A5">
      <w:pPr>
        <w:spacing w:after="0" w:line="240" w:lineRule="auto"/>
        <w:ind w:left="714"/>
        <w:rPr>
          <w:rFonts w:ascii="Times New Roman" w:hAnsi="Times New Roman"/>
          <w:sz w:val="24"/>
          <w:szCs w:val="24"/>
        </w:rPr>
      </w:pPr>
    </w:p>
    <w:p w:rsidR="009F00A5" w:rsidRDefault="009F00A5" w:rsidP="009F00A5">
      <w:pPr>
        <w:shd w:val="clear" w:color="auto" w:fill="FFFFFF"/>
        <w:autoSpaceDE w:val="0"/>
        <w:rPr>
          <w:rFonts w:ascii="Times New Roman" w:hAnsi="Times New Roman"/>
          <w:b/>
          <w:bCs/>
          <w:color w:val="000000"/>
          <w:sz w:val="24"/>
          <w:szCs w:val="24"/>
          <w:u w:val="single"/>
        </w:rPr>
      </w:pPr>
      <w:r>
        <w:rPr>
          <w:rFonts w:ascii="Times New Roman" w:hAnsi="Times New Roman"/>
          <w:b/>
          <w:bCs/>
          <w:color w:val="000000"/>
          <w:sz w:val="24"/>
          <w:szCs w:val="24"/>
          <w:u w:val="single"/>
        </w:rPr>
        <w:t>Критерии оценивания устных ответов и письменных работ по химии</w:t>
      </w:r>
    </w:p>
    <w:p w:rsidR="009F00A5" w:rsidRDefault="009F00A5" w:rsidP="009F00A5">
      <w:pPr>
        <w:shd w:val="clear" w:color="auto" w:fill="FFFFFF"/>
        <w:autoSpaceDE w:val="0"/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Результаты обучения оцениваются по пятибалльной системе. При оценке учитываются следующие качественные показатели ответов: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глубина (соответствие изученным теоретическим обобщениям);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•осознанность (соответствие требуемым в программе умениям применять полученную информацию); 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•полнота (соответствие объему программы и информации учебника).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 оценке учитываются число и характер ошибок (</w:t>
      </w:r>
      <w:proofErr w:type="gramStart"/>
      <w:r>
        <w:rPr>
          <w:rFonts w:ascii="Times New Roman" w:hAnsi="Times New Roman"/>
          <w:sz w:val="24"/>
          <w:szCs w:val="24"/>
        </w:rPr>
        <w:t>существенные</w:t>
      </w:r>
      <w:proofErr w:type="gramEnd"/>
      <w:r>
        <w:rPr>
          <w:rFonts w:ascii="Times New Roman" w:hAnsi="Times New Roman"/>
          <w:sz w:val="24"/>
          <w:szCs w:val="24"/>
        </w:rPr>
        <w:t xml:space="preserve"> или несущественные).</w:t>
      </w:r>
    </w:p>
    <w:p w:rsidR="009F00A5" w:rsidRDefault="009F00A5" w:rsidP="009F00A5">
      <w:pPr>
        <w:pStyle w:val="af6"/>
        <w:ind w:firstLine="708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Существенные ошибки связаны с недостаточной глубиной и осознанностью ответа (например, ученик неправильно указал основные признаки понятий, явлений, характерные свойства веществ, неправильно сформулировал закон,  правило и т.д. или ученик не смог прим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нить теоретические знания для объяснения и предсказания явлений, установлении причинно-следственных связей, сравнения и классифик</w:t>
      </w:r>
      <w:r>
        <w:rPr>
          <w:rFonts w:ascii="Times New Roman" w:hAnsi="Times New Roman"/>
          <w:sz w:val="24"/>
          <w:szCs w:val="24"/>
        </w:rPr>
        <w:t>а</w:t>
      </w:r>
      <w:r>
        <w:rPr>
          <w:rFonts w:ascii="Times New Roman" w:hAnsi="Times New Roman"/>
          <w:sz w:val="24"/>
          <w:szCs w:val="24"/>
        </w:rPr>
        <w:t>ции явлений и т. п.).</w:t>
      </w:r>
      <w:proofErr w:type="gramEnd"/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Несущественные ошибки определяются неполнотой ответа (упущение из вида какого-либо нехарак</w:t>
      </w:r>
      <w:r>
        <w:rPr>
          <w:rFonts w:ascii="Times New Roman" w:hAnsi="Times New Roman"/>
          <w:sz w:val="24"/>
          <w:szCs w:val="24"/>
        </w:rPr>
        <w:softHyphen/>
        <w:t>терного факта при описании вещества, процесса). К ним можно отнести оговорки, описки, допущенные по невнима</w:t>
      </w:r>
      <w:r>
        <w:rPr>
          <w:rFonts w:ascii="Times New Roman" w:hAnsi="Times New Roman"/>
          <w:sz w:val="24"/>
          <w:szCs w:val="24"/>
        </w:rPr>
        <w:softHyphen/>
        <w:t>тельности (например, на 2 и более уравнений реакций в полном ионном виде допущена 1 ошибка в обозначении заряда иона).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Результаты обучения проверяются в процессе устных и письменных ответов обучающихся, а также при выполнении ими химического эк</w:t>
      </w:r>
      <w:r>
        <w:rPr>
          <w:rFonts w:ascii="Times New Roman" w:hAnsi="Times New Roman"/>
          <w:sz w:val="24"/>
          <w:szCs w:val="24"/>
        </w:rPr>
        <w:t>с</w:t>
      </w:r>
      <w:r>
        <w:rPr>
          <w:rFonts w:ascii="Times New Roman" w:hAnsi="Times New Roman"/>
          <w:sz w:val="24"/>
          <w:szCs w:val="24"/>
        </w:rPr>
        <w:t>перимента.</w:t>
      </w:r>
    </w:p>
    <w:p w:rsidR="009F00A5" w:rsidRDefault="009F00A5" w:rsidP="009F00A5">
      <w:pPr>
        <w:pStyle w:val="af6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9F00A5" w:rsidRDefault="009F00A5" w:rsidP="009F00A5">
      <w:pPr>
        <w:pStyle w:val="af6"/>
        <w:jc w:val="center"/>
        <w:rPr>
          <w:rFonts w:ascii="Times New Roman" w:hAnsi="Times New Roman"/>
          <w:sz w:val="24"/>
          <w:szCs w:val="24"/>
          <w:u w:val="single"/>
        </w:rPr>
      </w:pPr>
      <w:r>
        <w:rPr>
          <w:rFonts w:ascii="Times New Roman" w:hAnsi="Times New Roman"/>
          <w:sz w:val="24"/>
          <w:szCs w:val="24"/>
          <w:u w:val="single"/>
        </w:rPr>
        <w:t>Оценка устного ответа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«5»: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ответ полный и правильный на основании изученных теорий;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материал изложен в определенной логической последовательности, литературным  языком;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ответ самостоятельный.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«4»: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ответ полный и правильный на основании изученных теорий;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материал изложен в определенной логической последовательности, при этом допущены две-три несущественные ошибки, исправленные по требованию учителя.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«3»: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ответ полный, но при этом допущена существенная ошибка или ответ неполный, несвязный.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«2»: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• при ответе обнаружено непонимание </w:t>
      </w:r>
      <w:proofErr w:type="gramStart"/>
      <w:r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 xml:space="preserve"> основного содержания учебного материала или допущены су</w:t>
      </w:r>
      <w:r>
        <w:rPr>
          <w:rFonts w:ascii="Times New Roman" w:hAnsi="Times New Roman"/>
          <w:sz w:val="24"/>
          <w:szCs w:val="24"/>
        </w:rPr>
        <w:softHyphen/>
        <w:t>щественные ошибки, к</w:t>
      </w:r>
      <w:r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>торые обучающийся не может исправить при наводящих вопросах учителя.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«1»: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• отсутствие ответа. </w:t>
      </w:r>
    </w:p>
    <w:p w:rsidR="009F00A5" w:rsidRDefault="009F00A5" w:rsidP="009F00A5">
      <w:pPr>
        <w:pStyle w:val="af6"/>
        <w:rPr>
          <w:rFonts w:ascii="Times New Roman" w:hAnsi="Times New Roman"/>
          <w:sz w:val="24"/>
          <w:szCs w:val="24"/>
          <w:u w:val="single"/>
        </w:rPr>
      </w:pPr>
    </w:p>
    <w:p w:rsidR="009F00A5" w:rsidRDefault="009F00A5" w:rsidP="009F00A5">
      <w:pPr>
        <w:pStyle w:val="af6"/>
        <w:jc w:val="center"/>
        <w:rPr>
          <w:rFonts w:ascii="Times New Roman" w:hAnsi="Times New Roman"/>
          <w:sz w:val="24"/>
          <w:szCs w:val="24"/>
          <w:u w:val="single"/>
        </w:rPr>
      </w:pPr>
      <w:r>
        <w:rPr>
          <w:rFonts w:ascii="Times New Roman" w:hAnsi="Times New Roman"/>
          <w:sz w:val="24"/>
          <w:szCs w:val="24"/>
          <w:u w:val="single"/>
        </w:rPr>
        <w:t>Оценка письменных работ</w:t>
      </w:r>
    </w:p>
    <w:p w:rsidR="009F00A5" w:rsidRDefault="009F00A5" w:rsidP="009F00A5">
      <w:pPr>
        <w:pStyle w:val="af6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9F00A5" w:rsidRDefault="009F00A5" w:rsidP="009F00A5">
      <w:pPr>
        <w:pStyle w:val="af6"/>
        <w:jc w:val="both"/>
        <w:rPr>
          <w:rFonts w:ascii="Times New Roman" w:hAnsi="Times New Roman"/>
          <w:i/>
          <w:sz w:val="24"/>
          <w:szCs w:val="24"/>
          <w:u w:val="single"/>
        </w:rPr>
      </w:pPr>
      <w:r>
        <w:rPr>
          <w:rFonts w:ascii="Times New Roman" w:hAnsi="Times New Roman"/>
          <w:i/>
          <w:sz w:val="24"/>
          <w:szCs w:val="24"/>
          <w:u w:val="single"/>
        </w:rPr>
        <w:t>Оценка экспериментальных умений: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Оценка ставится на основании наблюдения за </w:t>
      </w:r>
      <w:proofErr w:type="gramStart"/>
      <w:r>
        <w:rPr>
          <w:rFonts w:ascii="Times New Roman" w:hAnsi="Times New Roman"/>
          <w:sz w:val="24"/>
          <w:szCs w:val="24"/>
        </w:rPr>
        <w:t>обучающи</w:t>
      </w:r>
      <w:r>
        <w:rPr>
          <w:rFonts w:ascii="Times New Roman" w:hAnsi="Times New Roman"/>
          <w:sz w:val="24"/>
          <w:szCs w:val="24"/>
        </w:rPr>
        <w:softHyphen/>
        <w:t>мися</w:t>
      </w:r>
      <w:proofErr w:type="gramEnd"/>
      <w:r>
        <w:rPr>
          <w:rFonts w:ascii="Times New Roman" w:hAnsi="Times New Roman"/>
          <w:sz w:val="24"/>
          <w:szCs w:val="24"/>
        </w:rPr>
        <w:t xml:space="preserve"> и письменного отчета за работу.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«5»: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работа выполнена полностью и правильно, сделаны правильные наблюдения и выводы;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эксперимент осуществлен по плану с учетом техники безопасности и правил работы с веществами и оборудованием;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проявлены   организационно-трудовые умения (поддерживаются чистота рабочего места и порядок на столе, экономно используются реа</w:t>
      </w:r>
      <w:r>
        <w:rPr>
          <w:rFonts w:ascii="Times New Roman" w:hAnsi="Times New Roman"/>
          <w:sz w:val="24"/>
          <w:szCs w:val="24"/>
        </w:rPr>
        <w:t>к</w:t>
      </w:r>
      <w:r>
        <w:rPr>
          <w:rFonts w:ascii="Times New Roman" w:hAnsi="Times New Roman"/>
          <w:sz w:val="24"/>
          <w:szCs w:val="24"/>
        </w:rPr>
        <w:t>тивы).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«4»: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работа выполнена правильно, сделаны правильные наблюдения и выводы, но при этом эксперимент проведен не полностью или допущены несущественные ошибки в работе с веществами и оборудованием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«3»: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работа выполнена правильно не менее чем наполовину или допущена существенная ошибка в ходе эксперимента, в объяснении, в офор</w:t>
      </w:r>
      <w:r>
        <w:rPr>
          <w:rFonts w:ascii="Times New Roman" w:hAnsi="Times New Roman"/>
          <w:sz w:val="24"/>
          <w:szCs w:val="24"/>
        </w:rPr>
        <w:t>м</w:t>
      </w:r>
      <w:r>
        <w:rPr>
          <w:rFonts w:ascii="Times New Roman" w:hAnsi="Times New Roman"/>
          <w:sz w:val="24"/>
          <w:szCs w:val="24"/>
        </w:rPr>
        <w:t>лении работы, в соблюдении правил техники безопасности при работе с веществами и оборудованием, которая исправляется  по требованию учителя.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«2»: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• допущены две (и более) существенные ошибки в ходе эксперимента, в объяснении, в оформлении работы, в соблюдении правил техники безопасности при работе с веществами и оборудованием, которые </w:t>
      </w:r>
      <w:proofErr w:type="gramStart"/>
      <w:r>
        <w:rPr>
          <w:rFonts w:ascii="Times New Roman" w:hAnsi="Times New Roman"/>
          <w:sz w:val="24"/>
          <w:szCs w:val="24"/>
        </w:rPr>
        <w:t>обучающийся</w:t>
      </w:r>
      <w:proofErr w:type="gramEnd"/>
      <w:r>
        <w:rPr>
          <w:rFonts w:ascii="Times New Roman" w:hAnsi="Times New Roman"/>
          <w:sz w:val="24"/>
          <w:szCs w:val="24"/>
        </w:rPr>
        <w:t xml:space="preserve"> не может исправить даже по требованию учителя.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«1»: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• работа не выполнена, у обучающегося отсутствуют экспериментальные умения.</w:t>
      </w:r>
      <w:proofErr w:type="gramEnd"/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</w:p>
    <w:p w:rsidR="009F00A5" w:rsidRDefault="009F00A5" w:rsidP="009F00A5">
      <w:pPr>
        <w:pStyle w:val="af6"/>
        <w:jc w:val="both"/>
        <w:rPr>
          <w:rFonts w:ascii="Times New Roman" w:hAnsi="Times New Roman"/>
          <w:i/>
          <w:sz w:val="24"/>
          <w:szCs w:val="24"/>
          <w:u w:val="single"/>
        </w:rPr>
      </w:pPr>
      <w:r>
        <w:rPr>
          <w:rFonts w:ascii="Times New Roman" w:hAnsi="Times New Roman"/>
          <w:i/>
          <w:sz w:val="24"/>
          <w:szCs w:val="24"/>
          <w:u w:val="single"/>
        </w:rPr>
        <w:t>Оценка умений решать экспериментальные задачи: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«5»: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план решения составлен правильно;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правильно осуществлен подбор химических реактивов и оборудования;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дано полное объяснение и сделаны выводы.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«4»: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• план решения составлен правильно;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правильно осуществлен подбор химических реактивом и оборудования, при этом допущено не более двух несущественных ошибок в об</w:t>
      </w:r>
      <w:r>
        <w:rPr>
          <w:rFonts w:ascii="Times New Roman" w:hAnsi="Times New Roman"/>
          <w:sz w:val="24"/>
          <w:szCs w:val="24"/>
        </w:rPr>
        <w:t>ъ</w:t>
      </w:r>
      <w:r>
        <w:rPr>
          <w:rFonts w:ascii="Times New Roman" w:hAnsi="Times New Roman"/>
          <w:sz w:val="24"/>
          <w:szCs w:val="24"/>
        </w:rPr>
        <w:t>яснении и выводах.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«3»: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план решения составлен правильно;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•правильно осуществлен подбор химических реактивов и оборудования, но допущена существенная ошибка в объяснении и выводах.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«2»: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допущены две (и более) ошибки в плане решения, в подборе химических реактивов и оборудования, в объяснении и выводах.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i/>
          <w:i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Оценка « 1 </w:t>
      </w:r>
      <w:r>
        <w:rPr>
          <w:rFonts w:ascii="Times New Roman" w:hAnsi="Times New Roman"/>
          <w:i/>
          <w:iCs/>
          <w:sz w:val="24"/>
          <w:szCs w:val="24"/>
        </w:rPr>
        <w:t>»: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задача не решена.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i/>
          <w:sz w:val="24"/>
          <w:szCs w:val="24"/>
          <w:u w:val="single"/>
        </w:rPr>
      </w:pPr>
      <w:r>
        <w:rPr>
          <w:rFonts w:ascii="Times New Roman" w:hAnsi="Times New Roman"/>
          <w:i/>
          <w:sz w:val="24"/>
          <w:szCs w:val="24"/>
          <w:u w:val="single"/>
        </w:rPr>
        <w:t>Оценка умений решать расчетные задачи: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«5»: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• в </w:t>
      </w:r>
      <w:proofErr w:type="gramStart"/>
      <w:r>
        <w:rPr>
          <w:rFonts w:ascii="Times New Roman" w:hAnsi="Times New Roman"/>
          <w:sz w:val="24"/>
          <w:szCs w:val="24"/>
        </w:rPr>
        <w:t>логическом рассуждении</w:t>
      </w:r>
      <w:proofErr w:type="gramEnd"/>
      <w:r>
        <w:rPr>
          <w:rFonts w:ascii="Times New Roman" w:hAnsi="Times New Roman"/>
          <w:sz w:val="24"/>
          <w:szCs w:val="24"/>
        </w:rPr>
        <w:t xml:space="preserve"> и решении нет ошибок, задача решена рациональным способом.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«4»: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•в </w:t>
      </w:r>
      <w:proofErr w:type="gramStart"/>
      <w:r>
        <w:rPr>
          <w:rFonts w:ascii="Times New Roman" w:hAnsi="Times New Roman"/>
          <w:sz w:val="24"/>
          <w:szCs w:val="24"/>
        </w:rPr>
        <w:t>логическом рассуждении</w:t>
      </w:r>
      <w:proofErr w:type="gramEnd"/>
      <w:r>
        <w:rPr>
          <w:rFonts w:ascii="Times New Roman" w:hAnsi="Times New Roman"/>
          <w:sz w:val="24"/>
          <w:szCs w:val="24"/>
        </w:rPr>
        <w:t xml:space="preserve"> и решении нет существенных ошибок, но задача решена нерациональным способом или допущено не более двух несущественных ошибок.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«3»: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•в </w:t>
      </w:r>
      <w:proofErr w:type="gramStart"/>
      <w:r>
        <w:rPr>
          <w:rFonts w:ascii="Times New Roman" w:hAnsi="Times New Roman"/>
          <w:sz w:val="24"/>
          <w:szCs w:val="24"/>
        </w:rPr>
        <w:t>логическом  рассуждении</w:t>
      </w:r>
      <w:proofErr w:type="gramEnd"/>
      <w:r>
        <w:rPr>
          <w:rFonts w:ascii="Times New Roman" w:hAnsi="Times New Roman"/>
          <w:sz w:val="24"/>
          <w:szCs w:val="24"/>
        </w:rPr>
        <w:t xml:space="preserve"> нет существенных ошибок, но допущена существенная ошибка в математических расчетах. 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«2»: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•имеются существенные ошибки в </w:t>
      </w:r>
      <w:proofErr w:type="gramStart"/>
      <w:r>
        <w:rPr>
          <w:rFonts w:ascii="Times New Roman" w:hAnsi="Times New Roman"/>
          <w:sz w:val="24"/>
          <w:szCs w:val="24"/>
        </w:rPr>
        <w:t>логическом рассуждении</w:t>
      </w:r>
      <w:proofErr w:type="gramEnd"/>
      <w:r>
        <w:rPr>
          <w:rFonts w:ascii="Times New Roman" w:hAnsi="Times New Roman"/>
          <w:sz w:val="24"/>
          <w:szCs w:val="24"/>
        </w:rPr>
        <w:t xml:space="preserve"> и в решении.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Оценка «1»: 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•отсутствие ответа на задание.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</w:p>
    <w:p w:rsidR="009F00A5" w:rsidRDefault="009F00A5" w:rsidP="009F00A5">
      <w:pPr>
        <w:pStyle w:val="af6"/>
        <w:jc w:val="both"/>
        <w:rPr>
          <w:rFonts w:ascii="Times New Roman" w:hAnsi="Times New Roman"/>
          <w:i/>
          <w:sz w:val="24"/>
          <w:szCs w:val="24"/>
          <w:u w:val="single"/>
        </w:rPr>
      </w:pPr>
      <w:r>
        <w:rPr>
          <w:rFonts w:ascii="Times New Roman" w:hAnsi="Times New Roman"/>
          <w:i/>
          <w:sz w:val="24"/>
          <w:szCs w:val="24"/>
          <w:u w:val="single"/>
        </w:rPr>
        <w:t>Оценка письменных контрольных работ: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«5»: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•ответ полный и правильный, возможна несущественная ошибка.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«4»: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•ответ неполный или допущено не более двух несущественных ошибок.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«3»: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•работа выполнена не менее чем наполовину, допущена одна существенная ошибка и при этом две-три несущественные.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«2»: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•работа выполнена меньше чем наполовину или содержит несколько существенных ошибок.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«1»: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•работа не выполнена.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</w:p>
    <w:p w:rsidR="009F00A5" w:rsidRDefault="009F00A5" w:rsidP="009F00A5">
      <w:pPr>
        <w:pStyle w:val="af6"/>
        <w:jc w:val="both"/>
        <w:rPr>
          <w:rFonts w:ascii="Times New Roman" w:hAnsi="Times New Roman"/>
          <w:i/>
          <w:sz w:val="24"/>
          <w:szCs w:val="24"/>
          <w:u w:val="single"/>
        </w:rPr>
      </w:pPr>
      <w:r>
        <w:rPr>
          <w:rFonts w:ascii="Times New Roman" w:hAnsi="Times New Roman"/>
          <w:i/>
          <w:sz w:val="24"/>
          <w:szCs w:val="24"/>
          <w:u w:val="single"/>
        </w:rPr>
        <w:lastRenderedPageBreak/>
        <w:t>Оценка письменного доклада (сообщения) по теме.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i/>
          <w:sz w:val="24"/>
          <w:szCs w:val="24"/>
          <w:u w:val="single"/>
        </w:rPr>
      </w:pPr>
    </w:p>
    <w:p w:rsidR="009F00A5" w:rsidRDefault="009F00A5" w:rsidP="009F00A5">
      <w:pPr>
        <w:pStyle w:val="af6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Контрольные, самостоятельные и  проверочные работы могут по усмотрению учителя оцениваться в соответствии с разработанной им </w:t>
      </w:r>
      <w:proofErr w:type="spellStart"/>
      <w:r>
        <w:rPr>
          <w:rFonts w:ascii="Times New Roman" w:hAnsi="Times New Roman"/>
          <w:sz w:val="24"/>
          <w:szCs w:val="24"/>
        </w:rPr>
        <w:t>критериальной</w:t>
      </w:r>
      <w:proofErr w:type="spellEnd"/>
      <w:r>
        <w:rPr>
          <w:rFonts w:ascii="Times New Roman" w:hAnsi="Times New Roman"/>
          <w:sz w:val="24"/>
          <w:szCs w:val="24"/>
        </w:rPr>
        <w:t xml:space="preserve">  бальной шкалой. Шкала  должна сопровождаться переводом в отметочные баллы (от «1» до «5») и показывать уровни усвоения программы </w:t>
      </w:r>
      <w:proofErr w:type="gramStart"/>
      <w:r>
        <w:rPr>
          <w:rFonts w:ascii="Times New Roman" w:hAnsi="Times New Roman"/>
          <w:sz w:val="24"/>
          <w:szCs w:val="24"/>
        </w:rPr>
        <w:t xml:space="preserve">( </w:t>
      </w:r>
      <w:proofErr w:type="gramEnd"/>
      <w:r>
        <w:rPr>
          <w:rFonts w:ascii="Times New Roman" w:hAnsi="Times New Roman"/>
          <w:sz w:val="24"/>
          <w:szCs w:val="24"/>
        </w:rPr>
        <w:t>пониженный, низкий, базовый,  повышенный, высокий).</w:t>
      </w:r>
    </w:p>
    <w:p w:rsidR="009F00A5" w:rsidRDefault="009F00A5" w:rsidP="009F00A5">
      <w:pPr>
        <w:pStyle w:val="af6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 оценке выполнения письменной контрольной работы необходимо учитывать требования единого орфографического режима.</w:t>
      </w:r>
    </w:p>
    <w:p w:rsidR="009F00A5" w:rsidRDefault="009F00A5" w:rsidP="009F00A5">
      <w:pPr>
        <w:pStyle w:val="af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Отметка за итоговую контрольную работу корректирует предшествующие при выставлении отметки за полугодие, год.</w:t>
      </w:r>
    </w:p>
    <w:p w:rsidR="005E0481" w:rsidRDefault="005E0481" w:rsidP="005E0481">
      <w:pPr>
        <w:shd w:val="clear" w:color="auto" w:fill="FFFFFF"/>
        <w:spacing w:after="150" w:line="240" w:lineRule="auto"/>
        <w:ind w:left="720"/>
        <w:rPr>
          <w:rFonts w:ascii="Times New Roman" w:hAnsi="Times New Roman"/>
          <w:b/>
          <w:bCs/>
          <w:sz w:val="24"/>
          <w:szCs w:val="24"/>
        </w:rPr>
      </w:pPr>
    </w:p>
    <w:p w:rsidR="005E0481" w:rsidRPr="00ED7AD3" w:rsidRDefault="005E0481" w:rsidP="005E0481">
      <w:pPr>
        <w:shd w:val="clear" w:color="auto" w:fill="FFFFFF"/>
        <w:spacing w:after="150" w:line="240" w:lineRule="auto"/>
        <w:ind w:left="720"/>
        <w:rPr>
          <w:rFonts w:ascii="Times New Roman" w:hAnsi="Times New Roman"/>
          <w:sz w:val="24"/>
          <w:szCs w:val="24"/>
        </w:rPr>
      </w:pPr>
      <w:r w:rsidRPr="00ED7AD3">
        <w:rPr>
          <w:rFonts w:ascii="Times New Roman" w:hAnsi="Times New Roman"/>
          <w:b/>
          <w:bCs/>
          <w:sz w:val="24"/>
          <w:szCs w:val="24"/>
        </w:rPr>
        <w:t xml:space="preserve">Нормы оценки </w:t>
      </w:r>
      <w:proofErr w:type="spellStart"/>
      <w:r w:rsidRPr="00ED7AD3">
        <w:rPr>
          <w:rFonts w:ascii="Times New Roman" w:hAnsi="Times New Roman"/>
          <w:b/>
          <w:bCs/>
          <w:sz w:val="24"/>
          <w:szCs w:val="24"/>
        </w:rPr>
        <w:t>мультимедийной</w:t>
      </w:r>
      <w:proofErr w:type="spellEnd"/>
      <w:r w:rsidRPr="00ED7AD3">
        <w:rPr>
          <w:rFonts w:ascii="Times New Roman" w:hAnsi="Times New Roman"/>
          <w:b/>
          <w:bCs/>
          <w:sz w:val="24"/>
          <w:szCs w:val="24"/>
        </w:rPr>
        <w:t xml:space="preserve"> презентации</w:t>
      </w:r>
    </w:p>
    <w:tbl>
      <w:tblPr>
        <w:tblW w:w="9613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7345"/>
        <w:gridCol w:w="2268"/>
      </w:tblGrid>
      <w:tr w:rsidR="005E0481" w:rsidRPr="00ED7AD3" w:rsidTr="001C1AA0">
        <w:trPr>
          <w:trHeight w:val="420"/>
        </w:trPr>
        <w:tc>
          <w:tcPr>
            <w:tcW w:w="73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15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СОЗДАНИЕ СЛАЙДОВ</w:t>
            </w:r>
          </w:p>
        </w:tc>
        <w:tc>
          <w:tcPr>
            <w:tcW w:w="226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15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Максимальное к</w:t>
            </w:r>
            <w:r w:rsidRPr="00ED7AD3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о</w:t>
            </w:r>
            <w:r w:rsidRPr="00ED7AD3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личество баллов</w:t>
            </w:r>
          </w:p>
        </w:tc>
      </w:tr>
      <w:tr w:rsidR="005E0481" w:rsidRPr="00ED7AD3" w:rsidTr="001C1AA0">
        <w:tc>
          <w:tcPr>
            <w:tcW w:w="73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15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Титульный слайд с заголовком</w:t>
            </w:r>
          </w:p>
        </w:tc>
        <w:tc>
          <w:tcPr>
            <w:tcW w:w="226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15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5E0481" w:rsidRPr="00ED7AD3" w:rsidTr="001C1AA0">
        <w:tc>
          <w:tcPr>
            <w:tcW w:w="73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15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Минимальное количество – 10 слайдов</w:t>
            </w:r>
          </w:p>
        </w:tc>
        <w:tc>
          <w:tcPr>
            <w:tcW w:w="226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15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5E0481" w:rsidRPr="00ED7AD3" w:rsidTr="001C1AA0">
        <w:tc>
          <w:tcPr>
            <w:tcW w:w="73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15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 xml:space="preserve">Использование дополнительных эффектов </w:t>
            </w:r>
            <w:proofErr w:type="spellStart"/>
            <w:r w:rsidRPr="00ED7AD3">
              <w:rPr>
                <w:rFonts w:ascii="Times New Roman" w:hAnsi="Times New Roman"/>
                <w:sz w:val="24"/>
                <w:szCs w:val="24"/>
              </w:rPr>
              <w:t>PowerPoint</w:t>
            </w:r>
            <w:proofErr w:type="spellEnd"/>
            <w:r w:rsidRPr="00ED7AD3">
              <w:rPr>
                <w:rFonts w:ascii="Times New Roman" w:hAnsi="Times New Roman"/>
                <w:sz w:val="24"/>
                <w:szCs w:val="24"/>
              </w:rPr>
              <w:t xml:space="preserve"> (смена сла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й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дов, звук, графики)</w:t>
            </w:r>
          </w:p>
        </w:tc>
        <w:tc>
          <w:tcPr>
            <w:tcW w:w="226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15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5E0481" w:rsidRPr="00ED7AD3" w:rsidTr="001C1AA0">
        <w:trPr>
          <w:trHeight w:val="60"/>
        </w:trPr>
        <w:tc>
          <w:tcPr>
            <w:tcW w:w="73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150" w:line="60" w:lineRule="atLeast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Использование эффектов анимации</w:t>
            </w:r>
          </w:p>
        </w:tc>
        <w:tc>
          <w:tcPr>
            <w:tcW w:w="226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150" w:line="6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5E0481" w:rsidRPr="00ED7AD3" w:rsidTr="001C1AA0">
        <w:tc>
          <w:tcPr>
            <w:tcW w:w="73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15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Вставка графиков и таблиц</w:t>
            </w:r>
          </w:p>
        </w:tc>
        <w:tc>
          <w:tcPr>
            <w:tcW w:w="226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15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5E0481" w:rsidRPr="00ED7AD3" w:rsidTr="001C1AA0">
        <w:tc>
          <w:tcPr>
            <w:tcW w:w="73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15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Выводы, обоснованные с научной точки зрения, основанные на да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н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ных</w:t>
            </w:r>
          </w:p>
        </w:tc>
        <w:tc>
          <w:tcPr>
            <w:tcW w:w="226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15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E0481" w:rsidRPr="00ED7AD3" w:rsidTr="001C1AA0">
        <w:tc>
          <w:tcPr>
            <w:tcW w:w="73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15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 xml:space="preserve">Текст хорошо </w:t>
            </w:r>
            <w:proofErr w:type="gramStart"/>
            <w:r w:rsidRPr="00ED7AD3">
              <w:rPr>
                <w:rFonts w:ascii="Times New Roman" w:hAnsi="Times New Roman"/>
                <w:sz w:val="24"/>
                <w:szCs w:val="24"/>
              </w:rPr>
              <w:t>написан</w:t>
            </w:r>
            <w:proofErr w:type="gramEnd"/>
            <w:r w:rsidRPr="00ED7AD3">
              <w:rPr>
                <w:rFonts w:ascii="Times New Roman" w:hAnsi="Times New Roman"/>
                <w:sz w:val="24"/>
                <w:szCs w:val="24"/>
              </w:rPr>
              <w:t xml:space="preserve"> и сформированные идеи ясно изложены и структурированы</w:t>
            </w:r>
          </w:p>
        </w:tc>
        <w:tc>
          <w:tcPr>
            <w:tcW w:w="226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15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E0481" w:rsidRPr="00ED7AD3" w:rsidTr="001C1AA0">
        <w:tc>
          <w:tcPr>
            <w:tcW w:w="73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15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Слайды представлены в логической последовательности</w:t>
            </w:r>
          </w:p>
        </w:tc>
        <w:tc>
          <w:tcPr>
            <w:tcW w:w="226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15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E0481" w:rsidRPr="00ED7AD3" w:rsidTr="001C1AA0">
        <w:tc>
          <w:tcPr>
            <w:tcW w:w="73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15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Красивое оформление презентации</w:t>
            </w:r>
          </w:p>
        </w:tc>
        <w:tc>
          <w:tcPr>
            <w:tcW w:w="226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15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5E0481" w:rsidRPr="00ED7AD3" w:rsidTr="001C1AA0">
        <w:trPr>
          <w:trHeight w:val="390"/>
        </w:trPr>
        <w:tc>
          <w:tcPr>
            <w:tcW w:w="73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15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ОБЩИЕ БАЛЛЫ</w:t>
            </w:r>
          </w:p>
          <w:p w:rsidR="005E0481" w:rsidRPr="00ED7AD3" w:rsidRDefault="005E0481" w:rsidP="001C1AA0">
            <w:pPr>
              <w:spacing w:after="15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Окончательная оценка:</w:t>
            </w:r>
          </w:p>
        </w:tc>
        <w:tc>
          <w:tcPr>
            <w:tcW w:w="226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15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</w:tr>
    </w:tbl>
    <w:p w:rsidR="005E0481" w:rsidRPr="00ED7AD3" w:rsidRDefault="005E0481" w:rsidP="005E0481">
      <w:pPr>
        <w:shd w:val="clear" w:color="auto" w:fill="FFFFFF"/>
        <w:spacing w:after="150" w:line="240" w:lineRule="auto"/>
        <w:rPr>
          <w:rFonts w:ascii="Times New Roman" w:hAnsi="Times New Roman"/>
          <w:sz w:val="24"/>
          <w:szCs w:val="24"/>
        </w:rPr>
      </w:pPr>
      <w:r w:rsidRPr="00ED7AD3">
        <w:rPr>
          <w:rFonts w:ascii="Times New Roman" w:hAnsi="Times New Roman"/>
          <w:sz w:val="24"/>
          <w:szCs w:val="24"/>
        </w:rPr>
        <w:t>«5» - 55 – 60 баллов</w:t>
      </w:r>
    </w:p>
    <w:p w:rsidR="005E0481" w:rsidRPr="00ED7AD3" w:rsidRDefault="005E0481" w:rsidP="005E0481">
      <w:pPr>
        <w:shd w:val="clear" w:color="auto" w:fill="FFFFFF"/>
        <w:spacing w:after="150" w:line="240" w:lineRule="auto"/>
        <w:rPr>
          <w:rFonts w:ascii="Times New Roman" w:hAnsi="Times New Roman"/>
          <w:sz w:val="24"/>
          <w:szCs w:val="24"/>
        </w:rPr>
      </w:pPr>
      <w:r w:rsidRPr="00ED7AD3">
        <w:rPr>
          <w:rFonts w:ascii="Times New Roman" w:hAnsi="Times New Roman"/>
          <w:sz w:val="24"/>
          <w:szCs w:val="24"/>
        </w:rPr>
        <w:t>«4» - 45 – 54 балла</w:t>
      </w:r>
    </w:p>
    <w:p w:rsidR="005E0481" w:rsidRPr="00ED7AD3" w:rsidRDefault="005E0481" w:rsidP="005E0481">
      <w:pPr>
        <w:shd w:val="clear" w:color="auto" w:fill="FFFFFF"/>
        <w:spacing w:after="150" w:line="240" w:lineRule="auto"/>
        <w:rPr>
          <w:rFonts w:ascii="Times New Roman" w:hAnsi="Times New Roman"/>
          <w:sz w:val="24"/>
          <w:szCs w:val="24"/>
        </w:rPr>
      </w:pPr>
      <w:r w:rsidRPr="00ED7AD3">
        <w:rPr>
          <w:rFonts w:ascii="Times New Roman" w:hAnsi="Times New Roman"/>
          <w:sz w:val="24"/>
          <w:szCs w:val="24"/>
        </w:rPr>
        <w:lastRenderedPageBreak/>
        <w:t>«3» - 30 – 44 балла</w:t>
      </w:r>
    </w:p>
    <w:p w:rsidR="005E0481" w:rsidRPr="00ED7AD3" w:rsidRDefault="005E0481" w:rsidP="005E0481">
      <w:pPr>
        <w:shd w:val="clear" w:color="auto" w:fill="FFFFFF"/>
        <w:spacing w:after="150" w:line="240" w:lineRule="auto"/>
        <w:rPr>
          <w:rFonts w:ascii="Times New Roman" w:hAnsi="Times New Roman"/>
          <w:sz w:val="24"/>
          <w:szCs w:val="24"/>
        </w:rPr>
      </w:pPr>
      <w:r w:rsidRPr="00ED7AD3">
        <w:rPr>
          <w:rFonts w:ascii="Times New Roman" w:hAnsi="Times New Roman"/>
          <w:sz w:val="24"/>
          <w:szCs w:val="24"/>
        </w:rPr>
        <w:t>«2» - менее 30 баллов</w:t>
      </w:r>
    </w:p>
    <w:p w:rsidR="005E0481" w:rsidRPr="00ED7AD3" w:rsidRDefault="005E0481" w:rsidP="005E0481">
      <w:pPr>
        <w:shd w:val="clear" w:color="auto" w:fill="FFFFFF"/>
        <w:spacing w:after="150" w:line="240" w:lineRule="auto"/>
        <w:rPr>
          <w:rFonts w:ascii="Times New Roman" w:hAnsi="Times New Roman"/>
          <w:sz w:val="24"/>
          <w:szCs w:val="24"/>
        </w:rPr>
      </w:pPr>
      <w:r w:rsidRPr="00ED7AD3">
        <w:rPr>
          <w:rFonts w:ascii="Times New Roman" w:hAnsi="Times New Roman"/>
          <w:sz w:val="24"/>
          <w:szCs w:val="24"/>
        </w:rPr>
        <w:t xml:space="preserve">«1» - </w:t>
      </w:r>
      <w:proofErr w:type="gramStart"/>
      <w:r w:rsidRPr="00ED7AD3">
        <w:rPr>
          <w:rFonts w:ascii="Times New Roman" w:hAnsi="Times New Roman"/>
          <w:sz w:val="24"/>
          <w:szCs w:val="24"/>
        </w:rPr>
        <w:t>обучающийся</w:t>
      </w:r>
      <w:proofErr w:type="gramEnd"/>
      <w:r w:rsidRPr="00ED7AD3">
        <w:rPr>
          <w:rFonts w:ascii="Times New Roman" w:hAnsi="Times New Roman"/>
          <w:sz w:val="24"/>
          <w:szCs w:val="24"/>
        </w:rPr>
        <w:t xml:space="preserve"> не приступал к работе.</w:t>
      </w:r>
    </w:p>
    <w:p w:rsidR="005E0481" w:rsidRPr="00ED7AD3" w:rsidRDefault="005E0481" w:rsidP="005E0481">
      <w:pPr>
        <w:shd w:val="clear" w:color="auto" w:fill="FFFFFF"/>
        <w:spacing w:after="15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5E0481" w:rsidRPr="00ED7AD3" w:rsidRDefault="005E0481" w:rsidP="005E0481">
      <w:pPr>
        <w:shd w:val="clear" w:color="auto" w:fill="FFFFFF"/>
        <w:spacing w:after="150" w:line="240" w:lineRule="auto"/>
        <w:ind w:left="720"/>
        <w:rPr>
          <w:rFonts w:ascii="Times New Roman" w:hAnsi="Times New Roman"/>
          <w:sz w:val="24"/>
          <w:szCs w:val="24"/>
        </w:rPr>
      </w:pPr>
      <w:r w:rsidRPr="00ED7AD3">
        <w:rPr>
          <w:rFonts w:ascii="Times New Roman" w:hAnsi="Times New Roman"/>
          <w:b/>
          <w:bCs/>
          <w:sz w:val="24"/>
          <w:szCs w:val="24"/>
        </w:rPr>
        <w:t>Оценка проекта</w:t>
      </w:r>
    </w:p>
    <w:p w:rsidR="005E0481" w:rsidRPr="00ED7AD3" w:rsidRDefault="005E0481" w:rsidP="005E0481">
      <w:pPr>
        <w:shd w:val="clear" w:color="auto" w:fill="FFFFFF"/>
        <w:spacing w:after="150" w:line="240" w:lineRule="auto"/>
        <w:rPr>
          <w:rFonts w:ascii="Times New Roman" w:hAnsi="Times New Roman"/>
          <w:sz w:val="24"/>
          <w:szCs w:val="24"/>
        </w:rPr>
      </w:pPr>
      <w:r w:rsidRPr="00ED7AD3">
        <w:rPr>
          <w:rFonts w:ascii="Times New Roman" w:hAnsi="Times New Roman"/>
          <w:sz w:val="24"/>
          <w:szCs w:val="24"/>
        </w:rPr>
        <w:t xml:space="preserve">Таблица 1. </w:t>
      </w:r>
      <w:proofErr w:type="spellStart"/>
      <w:r w:rsidRPr="00ED7AD3">
        <w:rPr>
          <w:rFonts w:ascii="Times New Roman" w:hAnsi="Times New Roman"/>
          <w:sz w:val="24"/>
          <w:szCs w:val="24"/>
        </w:rPr>
        <w:t>Критериальное</w:t>
      </w:r>
      <w:proofErr w:type="spellEnd"/>
      <w:r w:rsidRPr="00ED7AD3">
        <w:rPr>
          <w:rFonts w:ascii="Times New Roman" w:hAnsi="Times New Roman"/>
          <w:sz w:val="24"/>
          <w:szCs w:val="24"/>
        </w:rPr>
        <w:t xml:space="preserve"> оценивание проекта в целом.</w:t>
      </w:r>
    </w:p>
    <w:tbl>
      <w:tblPr>
        <w:tblW w:w="9754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1006"/>
        <w:gridCol w:w="22"/>
        <w:gridCol w:w="8726"/>
      </w:tblGrid>
      <w:tr w:rsidR="005E0481" w:rsidRPr="00ED7AD3" w:rsidTr="005E0481">
        <w:tc>
          <w:tcPr>
            <w:tcW w:w="1028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  <w:tc>
          <w:tcPr>
            <w:tcW w:w="872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Критерии и уровни</w:t>
            </w:r>
          </w:p>
        </w:tc>
      </w:tr>
      <w:tr w:rsidR="005E0481" w:rsidRPr="00ED7AD3" w:rsidTr="005E0481">
        <w:tc>
          <w:tcPr>
            <w:tcW w:w="1028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2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Целеполагание</w:t>
            </w:r>
            <w:proofErr w:type="spellEnd"/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и планирование</w:t>
            </w:r>
          </w:p>
        </w:tc>
      </w:tr>
      <w:tr w:rsidR="005E0481" w:rsidRPr="00ED7AD3" w:rsidTr="005E0481">
        <w:tc>
          <w:tcPr>
            <w:tcW w:w="1028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872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Цель не сформулирована</w:t>
            </w:r>
          </w:p>
        </w:tc>
      </w:tr>
      <w:tr w:rsidR="005E0481" w:rsidRPr="00ED7AD3" w:rsidTr="005E0481">
        <w:tc>
          <w:tcPr>
            <w:tcW w:w="1028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872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Определена цель, но не обозначены пути её достижения</w:t>
            </w:r>
          </w:p>
        </w:tc>
      </w:tr>
      <w:tr w:rsidR="005E0481" w:rsidRPr="00ED7AD3" w:rsidTr="005E0481">
        <w:tc>
          <w:tcPr>
            <w:tcW w:w="1028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872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Определена и ясно описана цель, и представлено связное описание её достижения</w:t>
            </w:r>
          </w:p>
        </w:tc>
      </w:tr>
      <w:tr w:rsidR="005E0481" w:rsidRPr="00ED7AD3" w:rsidTr="005E0481">
        <w:tc>
          <w:tcPr>
            <w:tcW w:w="1028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2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Сбор информации, определение ресурсов</w:t>
            </w:r>
          </w:p>
        </w:tc>
      </w:tr>
      <w:tr w:rsidR="005E0481" w:rsidRPr="00ED7AD3" w:rsidTr="005E0481">
        <w:tc>
          <w:tcPr>
            <w:tcW w:w="1028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872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Большинство источников информации не относится к сути работы</w:t>
            </w:r>
          </w:p>
        </w:tc>
      </w:tr>
      <w:tr w:rsidR="005E0481" w:rsidRPr="00ED7AD3" w:rsidTr="005E0481">
        <w:tc>
          <w:tcPr>
            <w:tcW w:w="1028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872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Работа содержит ограниченное количество информации из ограниченного кол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и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чества подходящих источников</w:t>
            </w:r>
          </w:p>
        </w:tc>
      </w:tr>
      <w:tr w:rsidR="005E0481" w:rsidRPr="00ED7AD3" w:rsidTr="005E0481">
        <w:tc>
          <w:tcPr>
            <w:tcW w:w="1028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872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Работа содержит достаточно полную информацию, использован широкий спектр подходящих источников</w:t>
            </w:r>
          </w:p>
        </w:tc>
      </w:tr>
      <w:tr w:rsidR="005E0481" w:rsidRPr="00ED7AD3" w:rsidTr="005E0481">
        <w:tc>
          <w:tcPr>
            <w:tcW w:w="1028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2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Обоснование актуальности выбора, анализ использованных средств</w:t>
            </w:r>
          </w:p>
        </w:tc>
      </w:tr>
      <w:tr w:rsidR="005E0481" w:rsidRPr="00ED7AD3" w:rsidTr="005E0481">
        <w:tc>
          <w:tcPr>
            <w:tcW w:w="1028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872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Большая часть работы не относится к сути проекта, неадекватно подобраны и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с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пользуемые средства</w:t>
            </w:r>
          </w:p>
        </w:tc>
      </w:tr>
      <w:tr w:rsidR="005E0481" w:rsidRPr="00ED7AD3" w:rsidTr="005E0481">
        <w:tc>
          <w:tcPr>
            <w:tcW w:w="1028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872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В работе в основном достигаются заявленные цели, выбранные средства относ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и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тельно подходящие, но недостаточны</w:t>
            </w:r>
          </w:p>
        </w:tc>
      </w:tr>
      <w:tr w:rsidR="005E0481" w:rsidRPr="00ED7AD3" w:rsidTr="005E0481">
        <w:tc>
          <w:tcPr>
            <w:tcW w:w="100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8744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Работа целостная на всём протяжении, выбранные средства использованы умес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т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но и эффективно</w:t>
            </w:r>
          </w:p>
        </w:tc>
      </w:tr>
      <w:tr w:rsidR="005E0481" w:rsidRPr="00ED7AD3" w:rsidTr="005E0481">
        <w:tc>
          <w:tcPr>
            <w:tcW w:w="100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44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Анализ и творчество</w:t>
            </w:r>
          </w:p>
        </w:tc>
      </w:tr>
      <w:tr w:rsidR="005E0481" w:rsidRPr="00ED7AD3" w:rsidTr="005E0481">
        <w:tc>
          <w:tcPr>
            <w:tcW w:w="100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8744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Размышления описательного характера, не использованы возможности творческ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о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го подхода</w:t>
            </w:r>
          </w:p>
        </w:tc>
      </w:tr>
      <w:tr w:rsidR="005E0481" w:rsidRPr="00ED7AD3" w:rsidTr="005E0481">
        <w:tc>
          <w:tcPr>
            <w:tcW w:w="100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8744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Есть попытка к размышлению и личный взгляд на тему, но нет серьёзного анал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и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за, использованы элементы творчества</w:t>
            </w:r>
          </w:p>
        </w:tc>
      </w:tr>
      <w:tr w:rsidR="005E0481" w:rsidRPr="00ED7AD3" w:rsidTr="005E0481">
        <w:tc>
          <w:tcPr>
            <w:tcW w:w="100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8744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Личные размышления с элементами аналитического вывода, но анализ недост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а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точно глубокий, использован творческий подход</w:t>
            </w:r>
          </w:p>
        </w:tc>
      </w:tr>
      <w:tr w:rsidR="005E0481" w:rsidRPr="00ED7AD3" w:rsidTr="005E0481">
        <w:tc>
          <w:tcPr>
            <w:tcW w:w="100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15</w:t>
            </w:r>
          </w:p>
        </w:tc>
        <w:tc>
          <w:tcPr>
            <w:tcW w:w="8744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Глубокие размышления, собственное видение и анализ идеи, и отношение к ней</w:t>
            </w:r>
          </w:p>
        </w:tc>
      </w:tr>
      <w:tr w:rsidR="005E0481" w:rsidRPr="00ED7AD3" w:rsidTr="005E0481">
        <w:tc>
          <w:tcPr>
            <w:tcW w:w="100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44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Организация письменной части</w:t>
            </w:r>
          </w:p>
        </w:tc>
      </w:tr>
      <w:tr w:rsidR="005E0481" w:rsidRPr="00ED7AD3" w:rsidTr="005E0481">
        <w:tc>
          <w:tcPr>
            <w:tcW w:w="100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8744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 xml:space="preserve">Письменная работа плохо организована, не </w:t>
            </w:r>
            <w:proofErr w:type="spellStart"/>
            <w:r w:rsidRPr="00ED7AD3">
              <w:rPr>
                <w:rFonts w:ascii="Times New Roman" w:hAnsi="Times New Roman"/>
                <w:sz w:val="24"/>
                <w:szCs w:val="24"/>
              </w:rPr>
              <w:t>структуирована</w:t>
            </w:r>
            <w:proofErr w:type="spellEnd"/>
            <w:r w:rsidRPr="00ED7AD3">
              <w:rPr>
                <w:rFonts w:ascii="Times New Roman" w:hAnsi="Times New Roman"/>
                <w:sz w:val="24"/>
                <w:szCs w:val="24"/>
              </w:rPr>
              <w:t>, есть ошибки в оформлении</w:t>
            </w:r>
          </w:p>
        </w:tc>
      </w:tr>
      <w:tr w:rsidR="005E0481" w:rsidRPr="00ED7AD3" w:rsidTr="005E0481">
        <w:tc>
          <w:tcPr>
            <w:tcW w:w="100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8744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Работа в основном упорядочена, уделено внимание оформлению</w:t>
            </w:r>
          </w:p>
        </w:tc>
      </w:tr>
      <w:tr w:rsidR="005E0481" w:rsidRPr="00ED7AD3" w:rsidTr="005E0481">
        <w:tc>
          <w:tcPr>
            <w:tcW w:w="100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8744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Чёткая структура всей работы, грамотное оформление.</w:t>
            </w:r>
          </w:p>
        </w:tc>
      </w:tr>
      <w:tr w:rsidR="005E0481" w:rsidRPr="00ED7AD3" w:rsidTr="005E0481">
        <w:tc>
          <w:tcPr>
            <w:tcW w:w="100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44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Анализ процесса и итогового результата</w:t>
            </w:r>
          </w:p>
        </w:tc>
      </w:tr>
      <w:tr w:rsidR="005E0481" w:rsidRPr="00ED7AD3" w:rsidTr="005E0481">
        <w:tc>
          <w:tcPr>
            <w:tcW w:w="100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8744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Обзор представляет собой простой пересказ порядка работы</w:t>
            </w:r>
          </w:p>
        </w:tc>
      </w:tr>
      <w:tr w:rsidR="005E0481" w:rsidRPr="00ED7AD3" w:rsidTr="005E0481">
        <w:tc>
          <w:tcPr>
            <w:tcW w:w="100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8744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Последовательный обзор работы, анализ целей и результата</w:t>
            </w:r>
          </w:p>
        </w:tc>
      </w:tr>
      <w:tr w:rsidR="005E0481" w:rsidRPr="00ED7AD3" w:rsidTr="005E0481">
        <w:tc>
          <w:tcPr>
            <w:tcW w:w="100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8744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Исчерпывающий обзор работы, анализ цели, результата и проблемных ситуаций</w:t>
            </w:r>
          </w:p>
        </w:tc>
      </w:tr>
      <w:tr w:rsidR="005E0481" w:rsidRPr="00ED7AD3" w:rsidTr="005E0481">
        <w:tc>
          <w:tcPr>
            <w:tcW w:w="100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44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Личная вовлечённость и отношение к работе</w:t>
            </w:r>
          </w:p>
        </w:tc>
      </w:tr>
      <w:tr w:rsidR="005E0481" w:rsidRPr="00ED7AD3" w:rsidTr="005E0481">
        <w:tc>
          <w:tcPr>
            <w:tcW w:w="100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8744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Работа шаблонная, мало соответствующая требованиям, предъявляемым к прое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к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ту</w:t>
            </w:r>
          </w:p>
        </w:tc>
      </w:tr>
      <w:tr w:rsidR="005E0481" w:rsidRPr="00ED7AD3" w:rsidTr="005E0481">
        <w:tc>
          <w:tcPr>
            <w:tcW w:w="100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8744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Работа отвечает большинству требований, в основном самостоятельная</w:t>
            </w:r>
          </w:p>
        </w:tc>
      </w:tr>
      <w:tr w:rsidR="005E0481" w:rsidRPr="00ED7AD3" w:rsidTr="005E0481">
        <w:tc>
          <w:tcPr>
            <w:tcW w:w="100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8744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Полностью самостоятельная работа, отвечающая всем требованиям.</w:t>
            </w:r>
          </w:p>
        </w:tc>
      </w:tr>
    </w:tbl>
    <w:p w:rsidR="005E0481" w:rsidRPr="00ED7AD3" w:rsidRDefault="005E0481" w:rsidP="005E0481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E0481" w:rsidRPr="00ED7AD3" w:rsidRDefault="005E0481" w:rsidP="005E0481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ED7AD3">
        <w:rPr>
          <w:rFonts w:ascii="Times New Roman" w:hAnsi="Times New Roman"/>
          <w:sz w:val="24"/>
          <w:szCs w:val="24"/>
        </w:rPr>
        <w:t xml:space="preserve">Таблица 2. </w:t>
      </w:r>
      <w:proofErr w:type="spellStart"/>
      <w:r w:rsidRPr="00ED7AD3">
        <w:rPr>
          <w:rFonts w:ascii="Times New Roman" w:hAnsi="Times New Roman"/>
          <w:sz w:val="24"/>
          <w:szCs w:val="24"/>
        </w:rPr>
        <w:t>Критериальное</w:t>
      </w:r>
      <w:proofErr w:type="spellEnd"/>
      <w:r w:rsidRPr="00ED7AD3">
        <w:rPr>
          <w:rFonts w:ascii="Times New Roman" w:hAnsi="Times New Roman"/>
          <w:sz w:val="24"/>
          <w:szCs w:val="24"/>
        </w:rPr>
        <w:t xml:space="preserve"> оценивание доклада проекта</w:t>
      </w:r>
    </w:p>
    <w:tbl>
      <w:tblPr>
        <w:tblW w:w="975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1006"/>
        <w:gridCol w:w="8744"/>
      </w:tblGrid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Критерии и уровни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Качество доклада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Композиция доклада не выстроена, работа и результаты, не представлены в по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л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ном объёме.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Композиция доклада выстроена; работа и её результаты представлены, но не в полном объёме.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Композиция доклада выстроена; работа и её результаты представлены достаточно полно, но речь неубедительна.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Выстроена композиция доклада, в нём в полном объёме представлена работа и её результаты; основные позиции проекта аргументированы; убедительность речи и убеждённость оратора.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Объём и глубина знаний по теме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 xml:space="preserve">Докладчик не обладает большими и глубокими знаниями по теме; </w:t>
            </w:r>
            <w:proofErr w:type="spellStart"/>
            <w:r w:rsidRPr="00ED7AD3">
              <w:rPr>
                <w:rFonts w:ascii="Times New Roman" w:hAnsi="Times New Roman"/>
                <w:sz w:val="24"/>
                <w:szCs w:val="24"/>
              </w:rPr>
              <w:t>межпредме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т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ные</w:t>
            </w:r>
            <w:proofErr w:type="spellEnd"/>
            <w:r w:rsidRPr="00ED7AD3">
              <w:rPr>
                <w:rFonts w:ascii="Times New Roman" w:hAnsi="Times New Roman"/>
                <w:sz w:val="24"/>
                <w:szCs w:val="24"/>
              </w:rPr>
              <w:t xml:space="preserve"> связи не отражены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 xml:space="preserve">Докладчик показал большой объём знаний по теме, но знания неглубокие; </w:t>
            </w:r>
            <w:proofErr w:type="spellStart"/>
            <w:r w:rsidRPr="00ED7AD3">
              <w:rPr>
                <w:rFonts w:ascii="Times New Roman" w:hAnsi="Times New Roman"/>
                <w:sz w:val="24"/>
                <w:szCs w:val="24"/>
              </w:rPr>
              <w:t>ме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ж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предметные</w:t>
            </w:r>
            <w:proofErr w:type="spellEnd"/>
            <w:r w:rsidRPr="00ED7AD3">
              <w:rPr>
                <w:rFonts w:ascii="Times New Roman" w:hAnsi="Times New Roman"/>
                <w:sz w:val="24"/>
                <w:szCs w:val="24"/>
              </w:rPr>
              <w:t xml:space="preserve"> связи не отражены.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 xml:space="preserve">Докладчик показал большой объём знаний по теме. Знания глубокие; </w:t>
            </w:r>
            <w:proofErr w:type="spellStart"/>
            <w:r w:rsidRPr="00ED7AD3">
              <w:rPr>
                <w:rFonts w:ascii="Times New Roman" w:hAnsi="Times New Roman"/>
                <w:sz w:val="24"/>
                <w:szCs w:val="24"/>
              </w:rPr>
              <w:t>межпре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д</w:t>
            </w:r>
            <w:r w:rsidRPr="00ED7AD3">
              <w:rPr>
                <w:rFonts w:ascii="Times New Roman" w:hAnsi="Times New Roman"/>
                <w:sz w:val="24"/>
                <w:szCs w:val="24"/>
              </w:rPr>
              <w:lastRenderedPageBreak/>
              <w:t>метные</w:t>
            </w:r>
            <w:proofErr w:type="spellEnd"/>
            <w:r w:rsidRPr="00ED7AD3">
              <w:rPr>
                <w:rFonts w:ascii="Times New Roman" w:hAnsi="Times New Roman"/>
                <w:sz w:val="24"/>
                <w:szCs w:val="24"/>
              </w:rPr>
              <w:t xml:space="preserve"> связи не отражены.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3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 xml:space="preserve">Докладчик показал большой объём знаний по теме, знания глубокие; отражены </w:t>
            </w:r>
            <w:proofErr w:type="spellStart"/>
            <w:r w:rsidRPr="00ED7AD3">
              <w:rPr>
                <w:rFonts w:ascii="Times New Roman" w:hAnsi="Times New Roman"/>
                <w:sz w:val="24"/>
                <w:szCs w:val="24"/>
              </w:rPr>
              <w:t>межпредметные</w:t>
            </w:r>
            <w:proofErr w:type="spellEnd"/>
            <w:r w:rsidRPr="00ED7AD3">
              <w:rPr>
                <w:rFonts w:ascii="Times New Roman" w:hAnsi="Times New Roman"/>
                <w:sz w:val="24"/>
                <w:szCs w:val="24"/>
              </w:rPr>
              <w:t xml:space="preserve"> связи.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Педагогическая ориентация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Докладчик перед аудиторией держится неуверенно; регламент не выдержан, не смог удержать внимание аудитории в течение всего выступления; использованные наглядные средства не раскрывают темы работы.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Докладчик держится перед аудиторией уверенно, выдержан регламент выступл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е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ния; но отсутствует культура речи, не использованы наглядные средства.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Докладчик держится перед аудиторией уверенно, обладает культурой речи, и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с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пользовались наглядные средства, но не выдержан регламент выступления, не удалось удержать внимание аудитории в течение всего выступления.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Докладчик обладает культурой речи, уверенно держится перед аудиторией; и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с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пользовались наглядные средства; регламент выступления выдержан, в течение всего выступления удерживалось внимание аудитории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Ответы на вопросы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Не даёт ответа на заданные вопросы.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Ответы на вопросы не полные, нет убедительности, отсутствуют аргументы.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Докладчик убедителен, даёт полные, аргументированные ответы, но не стремит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ь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ся раскрыть через ответы сильные стороны работы, показать её значимость.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Докладчик убедителен, даёт полные, аргументированные ответы на вопросы, стремится использовать ответы для раскрытия темы и сильных сторон работы.</w:t>
            </w:r>
          </w:p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Деловые и волевые качества докладчика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Докладчик не стремится добиться высоких результатов, не идёт на контакт, не г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о</w:t>
            </w:r>
            <w:r w:rsidRPr="00ED7AD3">
              <w:rPr>
                <w:rFonts w:ascii="Times New Roman" w:hAnsi="Times New Roman"/>
                <w:sz w:val="24"/>
                <w:szCs w:val="24"/>
              </w:rPr>
              <w:t>тов к дискуссии.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Докладчик желает достичь высоких результатов, готов к дискуссии, но ведёт её с оппонентами в некорректной форме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Докладчик не стремиться к достижению высоких результатов, но доброжелателен, легко вступает с оппонентами в диалог.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Докладчик проявляет стремление к достижению высоких результатов, готов к дискуссии, доброжелателен, легко идёт на контакт.</w:t>
            </w:r>
          </w:p>
        </w:tc>
      </w:tr>
    </w:tbl>
    <w:p w:rsidR="005E0481" w:rsidRPr="00ED7AD3" w:rsidRDefault="005E0481" w:rsidP="005E0481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E0481" w:rsidRPr="00ED7AD3" w:rsidRDefault="005E0481" w:rsidP="005E0481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ED7AD3">
        <w:rPr>
          <w:rFonts w:ascii="Times New Roman" w:hAnsi="Times New Roman"/>
          <w:sz w:val="24"/>
          <w:szCs w:val="24"/>
        </w:rPr>
        <w:t xml:space="preserve">Таблица 3. </w:t>
      </w:r>
      <w:proofErr w:type="spellStart"/>
      <w:r w:rsidRPr="00ED7AD3">
        <w:rPr>
          <w:rFonts w:ascii="Times New Roman" w:hAnsi="Times New Roman"/>
          <w:sz w:val="24"/>
          <w:szCs w:val="24"/>
        </w:rPr>
        <w:t>Критериальное</w:t>
      </w:r>
      <w:proofErr w:type="spellEnd"/>
      <w:r w:rsidRPr="00ED7AD3">
        <w:rPr>
          <w:rFonts w:ascii="Times New Roman" w:hAnsi="Times New Roman"/>
          <w:sz w:val="24"/>
          <w:szCs w:val="24"/>
        </w:rPr>
        <w:t xml:space="preserve"> оценивание компьютерной презентации.</w:t>
      </w:r>
    </w:p>
    <w:tbl>
      <w:tblPr>
        <w:tblW w:w="975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1006"/>
        <w:gridCol w:w="8744"/>
      </w:tblGrid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lastRenderedPageBreak/>
              <w:t>Баллы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Критерии и уровни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Информационная нагрузка слайдов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Не все слайды имеют информационную нагрузку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Каждый слайд имеет информационную нагрузку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Соблюдение последовательности в изложении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Не соблюдается последовательность в изложении материала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Соблюдается последовательность изложения материала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Цветовое оформление слайдов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В оформлении слайдов используется большое количество цветов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Количество цветов, использованных для оформления слайда, соответствует норме (не более трёх)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Подбор шрифта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Величина шрифта, сочетание шрифта не соответствует норме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Величина шрифта, сочетание шрифта соответствует норме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Таблицы и графики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Таблицы и графики содержат избыток информации. Плохо читаемы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Таблицы и графики содержат необходимую информацию, хорошо читаемы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Карты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Отсутствует название карты, не указан масштаб, условные обозначения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Карта имеет название, указан масштаб, условные обозначения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Иллюстрации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Иллюстрации, фотографии не содержат информацию по теме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Иллюстрации, фотографии содержат информацию по теме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Анимация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Мешает восприятию информационной нагрузки слайдов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Усиливает восприятие информационной нагрузки слайдов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Музыкальное сопровождение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Мешает восприятию информации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Усиливает восприятие информации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Объём электронной презентации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Объём презентации превышает норму – 7Мб</w:t>
            </w:r>
          </w:p>
        </w:tc>
      </w:tr>
      <w:tr w:rsidR="005E0481" w:rsidRPr="00ED7AD3" w:rsidTr="001C1AA0">
        <w:tc>
          <w:tcPr>
            <w:tcW w:w="96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E0481" w:rsidRPr="00ED7AD3" w:rsidRDefault="005E0481" w:rsidP="001C1A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AD3">
              <w:rPr>
                <w:rFonts w:ascii="Times New Roman" w:hAnsi="Times New Roman"/>
                <w:sz w:val="24"/>
                <w:szCs w:val="24"/>
              </w:rPr>
              <w:t>Объём презентации соответствует норме</w:t>
            </w:r>
          </w:p>
        </w:tc>
      </w:tr>
    </w:tbl>
    <w:p w:rsidR="005E0481" w:rsidRPr="00ED7AD3" w:rsidRDefault="005E0481" w:rsidP="005E0481">
      <w:pPr>
        <w:shd w:val="clear" w:color="auto" w:fill="FFFFFF"/>
        <w:spacing w:after="150" w:line="240" w:lineRule="auto"/>
        <w:rPr>
          <w:rFonts w:ascii="Times New Roman" w:hAnsi="Times New Roman"/>
          <w:sz w:val="24"/>
          <w:szCs w:val="24"/>
        </w:rPr>
      </w:pPr>
    </w:p>
    <w:p w:rsidR="005E0481" w:rsidRPr="00ED7AD3" w:rsidRDefault="005E0481" w:rsidP="005E0481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D7AD3">
        <w:rPr>
          <w:rFonts w:ascii="Times New Roman" w:hAnsi="Times New Roman"/>
          <w:sz w:val="24"/>
          <w:szCs w:val="24"/>
        </w:rPr>
        <w:lastRenderedPageBreak/>
        <w:t>Все группы навыков, представленные в таблицах – это неслучайный набор, а элементы системы. Если исключить хотя бы один элемент, си</w:t>
      </w:r>
      <w:r w:rsidRPr="00ED7AD3">
        <w:rPr>
          <w:rFonts w:ascii="Times New Roman" w:hAnsi="Times New Roman"/>
          <w:sz w:val="24"/>
          <w:szCs w:val="24"/>
        </w:rPr>
        <w:t>с</w:t>
      </w:r>
      <w:r w:rsidRPr="00ED7AD3">
        <w:rPr>
          <w:rFonts w:ascii="Times New Roman" w:hAnsi="Times New Roman"/>
          <w:sz w:val="24"/>
          <w:szCs w:val="24"/>
        </w:rPr>
        <w:t>тема учебной деятельности рассыплется, и, следовательно, проект не может быть выполнен.</w:t>
      </w:r>
    </w:p>
    <w:p w:rsidR="005E0481" w:rsidRPr="00ED7AD3" w:rsidRDefault="005E0481" w:rsidP="005E0481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ED7AD3">
        <w:rPr>
          <w:rFonts w:ascii="Times New Roman" w:hAnsi="Times New Roman"/>
          <w:sz w:val="24"/>
          <w:szCs w:val="24"/>
        </w:rPr>
        <w:t>Количество набранных учащимися баллов соотносим с «5» бальной шкалой оценок:</w:t>
      </w:r>
    </w:p>
    <w:p w:rsidR="005E0481" w:rsidRPr="00ED7AD3" w:rsidRDefault="005E0481" w:rsidP="005E0481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ED7AD3">
        <w:rPr>
          <w:rFonts w:ascii="Times New Roman" w:hAnsi="Times New Roman"/>
          <w:sz w:val="24"/>
          <w:szCs w:val="24"/>
        </w:rPr>
        <w:t>- 86 - 100 баллов - «5»</w:t>
      </w:r>
    </w:p>
    <w:p w:rsidR="005E0481" w:rsidRPr="00ED7AD3" w:rsidRDefault="005E0481" w:rsidP="005E0481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ED7AD3">
        <w:rPr>
          <w:rFonts w:ascii="Times New Roman" w:hAnsi="Times New Roman"/>
          <w:sz w:val="24"/>
          <w:szCs w:val="24"/>
        </w:rPr>
        <w:t>- 70 - 85 баллов - «4»</w:t>
      </w:r>
    </w:p>
    <w:p w:rsidR="005E0481" w:rsidRPr="00ED7AD3" w:rsidRDefault="005E0481" w:rsidP="005E0481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ED7AD3">
        <w:rPr>
          <w:rFonts w:ascii="Times New Roman" w:hAnsi="Times New Roman"/>
          <w:sz w:val="24"/>
          <w:szCs w:val="24"/>
        </w:rPr>
        <w:t>- 50 - 69 баллов –«3»</w:t>
      </w:r>
    </w:p>
    <w:p w:rsidR="005E0481" w:rsidRPr="00ED7AD3" w:rsidRDefault="005E0481" w:rsidP="005E0481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D7AD3">
        <w:rPr>
          <w:rFonts w:ascii="Times New Roman" w:hAnsi="Times New Roman"/>
          <w:sz w:val="24"/>
          <w:szCs w:val="24"/>
        </w:rPr>
        <w:t xml:space="preserve">В соответствии с механизмом </w:t>
      </w:r>
      <w:proofErr w:type="spellStart"/>
      <w:r w:rsidRPr="00ED7AD3">
        <w:rPr>
          <w:rFonts w:ascii="Times New Roman" w:hAnsi="Times New Roman"/>
          <w:sz w:val="24"/>
          <w:szCs w:val="24"/>
        </w:rPr>
        <w:t>критериального</w:t>
      </w:r>
      <w:proofErr w:type="spellEnd"/>
      <w:r w:rsidRPr="00ED7AD3">
        <w:rPr>
          <w:rFonts w:ascii="Times New Roman" w:hAnsi="Times New Roman"/>
          <w:sz w:val="24"/>
          <w:szCs w:val="24"/>
        </w:rPr>
        <w:t xml:space="preserve"> оценивания неудовлетворительная оценка учебного проекта должна быть выставлена в сл</w:t>
      </w:r>
      <w:r w:rsidRPr="00ED7AD3">
        <w:rPr>
          <w:rFonts w:ascii="Times New Roman" w:hAnsi="Times New Roman"/>
          <w:sz w:val="24"/>
          <w:szCs w:val="24"/>
        </w:rPr>
        <w:t>е</w:t>
      </w:r>
      <w:r w:rsidRPr="00ED7AD3">
        <w:rPr>
          <w:rFonts w:ascii="Times New Roman" w:hAnsi="Times New Roman"/>
          <w:sz w:val="24"/>
          <w:szCs w:val="24"/>
        </w:rPr>
        <w:t>дующих случаях:</w:t>
      </w:r>
    </w:p>
    <w:p w:rsidR="005E0481" w:rsidRPr="00ED7AD3" w:rsidRDefault="005E0481" w:rsidP="005E0481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ED7AD3">
        <w:rPr>
          <w:rFonts w:ascii="Times New Roman" w:hAnsi="Times New Roman"/>
          <w:sz w:val="24"/>
          <w:szCs w:val="24"/>
        </w:rPr>
        <w:t>-отказ от исполнения проекта;</w:t>
      </w:r>
    </w:p>
    <w:p w:rsidR="005E0481" w:rsidRPr="00ED7AD3" w:rsidRDefault="005E0481" w:rsidP="005E0481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ED7AD3">
        <w:rPr>
          <w:rFonts w:ascii="Times New Roman" w:hAnsi="Times New Roman"/>
          <w:sz w:val="24"/>
          <w:szCs w:val="24"/>
        </w:rPr>
        <w:t>-нет продукта (= нет технологической фазы проекта);</w:t>
      </w:r>
    </w:p>
    <w:p w:rsidR="005E0481" w:rsidRPr="00ED7AD3" w:rsidRDefault="005E0481" w:rsidP="005E0481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ED7AD3">
        <w:rPr>
          <w:rFonts w:ascii="Times New Roman" w:hAnsi="Times New Roman"/>
          <w:sz w:val="24"/>
          <w:szCs w:val="24"/>
        </w:rPr>
        <w:t>-нет отчёта (= нет рефлексии);</w:t>
      </w:r>
    </w:p>
    <w:p w:rsidR="005E0481" w:rsidRPr="00ED7AD3" w:rsidRDefault="005E0481" w:rsidP="005E0481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ED7AD3">
        <w:rPr>
          <w:rFonts w:ascii="Times New Roman" w:hAnsi="Times New Roman"/>
          <w:sz w:val="24"/>
          <w:szCs w:val="24"/>
        </w:rPr>
        <w:t>-нет презентации (= нет коммуникации);</w:t>
      </w:r>
    </w:p>
    <w:p w:rsidR="005E0481" w:rsidRPr="00ED7AD3" w:rsidRDefault="005E0481" w:rsidP="005E0481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ED7AD3">
        <w:rPr>
          <w:rFonts w:ascii="Times New Roman" w:hAnsi="Times New Roman"/>
          <w:sz w:val="24"/>
          <w:szCs w:val="24"/>
        </w:rPr>
        <w:t>-проект не выполнен к сроку (= нет организационных навыков);</w:t>
      </w:r>
    </w:p>
    <w:p w:rsidR="005E0481" w:rsidRPr="00ED7AD3" w:rsidRDefault="005E0481" w:rsidP="005E0481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ED7AD3">
        <w:rPr>
          <w:rFonts w:ascii="Times New Roman" w:hAnsi="Times New Roman"/>
          <w:sz w:val="24"/>
          <w:szCs w:val="24"/>
        </w:rPr>
        <w:t>-проект выполнен без учёта имеющихся ресурсов («хромают» организационные навыки).</w:t>
      </w:r>
    </w:p>
    <w:p w:rsidR="005E0481" w:rsidRPr="00ED7AD3" w:rsidRDefault="005E0481" w:rsidP="005E0481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ED7AD3">
        <w:rPr>
          <w:rFonts w:ascii="Times New Roman" w:hAnsi="Times New Roman"/>
          <w:sz w:val="24"/>
          <w:szCs w:val="24"/>
        </w:rPr>
        <w:t xml:space="preserve">Оценивание учебных проектов с помощью методики </w:t>
      </w:r>
      <w:proofErr w:type="spellStart"/>
      <w:r w:rsidRPr="00ED7AD3">
        <w:rPr>
          <w:rFonts w:ascii="Times New Roman" w:hAnsi="Times New Roman"/>
          <w:sz w:val="24"/>
          <w:szCs w:val="24"/>
        </w:rPr>
        <w:t>критериального</w:t>
      </w:r>
      <w:proofErr w:type="spellEnd"/>
      <w:r w:rsidRPr="00ED7AD3">
        <w:rPr>
          <w:rFonts w:ascii="Times New Roman" w:hAnsi="Times New Roman"/>
          <w:sz w:val="24"/>
          <w:szCs w:val="24"/>
        </w:rPr>
        <w:t xml:space="preserve"> оценивания позволяет снять субъективность в получаемых оценках. После того, как баллы за проект выставлены, ученику следует дать возможность поразмышлять. Что лично ему дало выполнение этого уче</w:t>
      </w:r>
      <w:r w:rsidRPr="00ED7AD3">
        <w:rPr>
          <w:rFonts w:ascii="Times New Roman" w:hAnsi="Times New Roman"/>
          <w:sz w:val="24"/>
          <w:szCs w:val="24"/>
        </w:rPr>
        <w:t>б</w:t>
      </w:r>
      <w:r w:rsidRPr="00ED7AD3">
        <w:rPr>
          <w:rFonts w:ascii="Times New Roman" w:hAnsi="Times New Roman"/>
          <w:sz w:val="24"/>
          <w:szCs w:val="24"/>
        </w:rPr>
        <w:t xml:space="preserve">ного задания, что у него не получилось и почему (непонимание, неумение, недостаток информации и т.д.); если обнаружились объективные причины неудач, </w:t>
      </w:r>
      <w:proofErr w:type="gramStart"/>
      <w:r w:rsidRPr="00ED7AD3">
        <w:rPr>
          <w:rFonts w:ascii="Times New Roman" w:hAnsi="Times New Roman"/>
          <w:sz w:val="24"/>
          <w:szCs w:val="24"/>
        </w:rPr>
        <w:t>то</w:t>
      </w:r>
      <w:proofErr w:type="gramEnd"/>
      <w:r w:rsidRPr="00ED7AD3">
        <w:rPr>
          <w:rFonts w:ascii="Times New Roman" w:hAnsi="Times New Roman"/>
          <w:sz w:val="24"/>
          <w:szCs w:val="24"/>
        </w:rPr>
        <w:t xml:space="preserve"> как их следует избежать в будущем; если всё прошло успешно, то в чём залог этого успеха. Важно, что в таком размы</w:t>
      </w:r>
      <w:r w:rsidRPr="00ED7AD3">
        <w:rPr>
          <w:rFonts w:ascii="Times New Roman" w:hAnsi="Times New Roman"/>
          <w:sz w:val="24"/>
          <w:szCs w:val="24"/>
        </w:rPr>
        <w:t>ш</w:t>
      </w:r>
      <w:r w:rsidRPr="00ED7AD3">
        <w:rPr>
          <w:rFonts w:ascii="Times New Roman" w:hAnsi="Times New Roman"/>
          <w:sz w:val="24"/>
          <w:szCs w:val="24"/>
        </w:rPr>
        <w:t>лении учащиеся учатся адекватно оценивать себя и других</w:t>
      </w:r>
      <w:r w:rsidRPr="00ED7AD3">
        <w:rPr>
          <w:rFonts w:ascii="Times New Roman" w:hAnsi="Times New Roman"/>
          <w:color w:val="000000"/>
          <w:sz w:val="24"/>
          <w:szCs w:val="24"/>
        </w:rPr>
        <w:t>.</w:t>
      </w:r>
    </w:p>
    <w:p w:rsidR="009F00A5" w:rsidRDefault="009F00A5" w:rsidP="005E0481">
      <w:pPr>
        <w:autoSpaceDE w:val="0"/>
        <w:spacing w:after="0"/>
        <w:jc w:val="center"/>
        <w:rPr>
          <w:rFonts w:ascii="Times New Roman" w:hAnsi="Times New Roman"/>
          <w:b/>
          <w:bCs/>
          <w:iCs/>
          <w:sz w:val="28"/>
          <w:szCs w:val="28"/>
        </w:rPr>
      </w:pPr>
    </w:p>
    <w:p w:rsidR="00ED660C" w:rsidRPr="00B4650D" w:rsidRDefault="00ED660C" w:rsidP="0092281D">
      <w:pPr>
        <w:pStyle w:val="afc"/>
        <w:jc w:val="center"/>
        <w:rPr>
          <w:rFonts w:ascii="Times New Roman" w:eastAsia="MS Mincho" w:hAnsi="Times New Roman" w:cs="Times New Roman"/>
          <w:bCs/>
          <w:i/>
          <w:iCs/>
          <w:sz w:val="24"/>
          <w:szCs w:val="24"/>
        </w:rPr>
      </w:pPr>
    </w:p>
    <w:p w:rsidR="00ED660C" w:rsidRPr="009F00A5" w:rsidRDefault="009F00A5" w:rsidP="0092281D">
      <w:pPr>
        <w:pStyle w:val="afc"/>
        <w:jc w:val="center"/>
        <w:rPr>
          <w:rFonts w:ascii="Times New Roman" w:eastAsia="MS Mincho" w:hAnsi="Times New Roman" w:cs="Times New Roman"/>
          <w:b/>
          <w:bCs/>
          <w:iCs/>
          <w:sz w:val="24"/>
          <w:szCs w:val="24"/>
        </w:rPr>
      </w:pPr>
      <w:proofErr w:type="spellStart"/>
      <w:r w:rsidRPr="009F00A5">
        <w:rPr>
          <w:rFonts w:ascii="Times New Roman" w:eastAsia="MS Mincho" w:hAnsi="Times New Roman" w:cs="Times New Roman"/>
          <w:b/>
          <w:bCs/>
          <w:iCs/>
          <w:sz w:val="24"/>
          <w:szCs w:val="24"/>
        </w:rPr>
        <w:t>Учебно</w:t>
      </w:r>
      <w:proofErr w:type="spellEnd"/>
      <w:r w:rsidRPr="009F00A5">
        <w:rPr>
          <w:rFonts w:ascii="Times New Roman" w:eastAsia="MS Mincho" w:hAnsi="Times New Roman" w:cs="Times New Roman"/>
          <w:b/>
          <w:bCs/>
          <w:iCs/>
          <w:sz w:val="24"/>
          <w:szCs w:val="24"/>
        </w:rPr>
        <w:t xml:space="preserve"> – методическое обеспечение</w:t>
      </w:r>
    </w:p>
    <w:p w:rsidR="00ED660C" w:rsidRPr="009F00A5" w:rsidRDefault="00ED660C" w:rsidP="0092281D">
      <w:pPr>
        <w:pStyle w:val="afc"/>
        <w:jc w:val="center"/>
        <w:rPr>
          <w:rFonts w:ascii="Times New Roman" w:eastAsia="MS Mincho" w:hAnsi="Times New Roman" w:cs="Times New Roman"/>
          <w:b/>
          <w:bCs/>
          <w:iCs/>
          <w:sz w:val="24"/>
          <w:szCs w:val="24"/>
        </w:rPr>
      </w:pPr>
    </w:p>
    <w:p w:rsidR="004A2AF9" w:rsidRDefault="004A2AF9" w:rsidP="004A2AF9">
      <w:pPr>
        <w:rPr>
          <w:b/>
        </w:rPr>
      </w:pPr>
      <w:r w:rsidRPr="00B1716F">
        <w:rPr>
          <w:b/>
        </w:rPr>
        <w:t>1.Учебно-методический комплект</w:t>
      </w:r>
    </w:p>
    <w:p w:rsidR="004A2AF9" w:rsidRPr="00B4650D" w:rsidRDefault="004A2AF9" w:rsidP="004A2AF9">
      <w:p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1. Химия. 10 класс: учеб</w:t>
      </w:r>
      <w:proofErr w:type="gramStart"/>
      <w:r w:rsidRPr="00B4650D">
        <w:rPr>
          <w:rFonts w:ascii="Times New Roman" w:hAnsi="Times New Roman"/>
          <w:color w:val="auto"/>
          <w:sz w:val="24"/>
          <w:szCs w:val="24"/>
        </w:rPr>
        <w:t>.</w:t>
      </w:r>
      <w:proofErr w:type="gramEnd"/>
      <w:r w:rsidRPr="00B4650D">
        <w:rPr>
          <w:rFonts w:ascii="Times New Roman" w:hAnsi="Times New Roman"/>
          <w:color w:val="auto"/>
          <w:sz w:val="24"/>
          <w:szCs w:val="24"/>
        </w:rPr>
        <w:t xml:space="preserve"> </w:t>
      </w:r>
      <w:proofErr w:type="gramStart"/>
      <w:r w:rsidRPr="00B4650D">
        <w:rPr>
          <w:rFonts w:ascii="Times New Roman" w:hAnsi="Times New Roman"/>
          <w:color w:val="auto"/>
          <w:sz w:val="24"/>
          <w:szCs w:val="24"/>
        </w:rPr>
        <w:t>д</w:t>
      </w:r>
      <w:proofErr w:type="gramEnd"/>
      <w:r w:rsidRPr="00B4650D">
        <w:rPr>
          <w:rFonts w:ascii="Times New Roman" w:hAnsi="Times New Roman"/>
          <w:color w:val="auto"/>
          <w:sz w:val="24"/>
          <w:szCs w:val="24"/>
        </w:rPr>
        <w:t xml:space="preserve">ля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общеобразоват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>. организаций</w:t>
      </w:r>
      <w:r w:rsidRPr="00B4650D">
        <w:rPr>
          <w:rFonts w:ascii="Times New Roman" w:hAnsi="Times New Roman"/>
          <w:i/>
          <w:color w:val="auto"/>
          <w:sz w:val="24"/>
          <w:szCs w:val="24"/>
        </w:rPr>
        <w:t xml:space="preserve"> / </w:t>
      </w:r>
      <w:r w:rsidRPr="00B4650D">
        <w:rPr>
          <w:rFonts w:ascii="Times New Roman" w:hAnsi="Times New Roman"/>
          <w:color w:val="auto"/>
          <w:sz w:val="24"/>
          <w:szCs w:val="24"/>
        </w:rPr>
        <w:t>О. С. Габриелян, И. Г. Остроумов, С. А. Сладков</w:t>
      </w:r>
      <w:r w:rsidRPr="00B4650D">
        <w:rPr>
          <w:rFonts w:ascii="Times New Roman" w:hAnsi="Times New Roman"/>
          <w:i/>
          <w:color w:val="auto"/>
          <w:sz w:val="24"/>
          <w:szCs w:val="24"/>
        </w:rPr>
        <w:t xml:space="preserve">. </w:t>
      </w:r>
      <w:r w:rsidRPr="00B4650D">
        <w:rPr>
          <w:rFonts w:ascii="Times New Roman" w:hAnsi="Times New Roman"/>
          <w:color w:val="auto"/>
          <w:sz w:val="24"/>
          <w:szCs w:val="24"/>
        </w:rPr>
        <w:t>Химия. 10 класс. Базовый ур</w:t>
      </w:r>
      <w:r w:rsidRPr="00B4650D">
        <w:rPr>
          <w:rFonts w:ascii="Times New Roman" w:hAnsi="Times New Roman"/>
          <w:color w:val="auto"/>
          <w:sz w:val="24"/>
          <w:szCs w:val="24"/>
        </w:rPr>
        <w:t>о</w:t>
      </w:r>
      <w:r w:rsidRPr="00B4650D">
        <w:rPr>
          <w:rFonts w:ascii="Times New Roman" w:hAnsi="Times New Roman"/>
          <w:color w:val="auto"/>
          <w:sz w:val="24"/>
          <w:szCs w:val="24"/>
        </w:rPr>
        <w:t>вень. Учебник.</w:t>
      </w:r>
      <w:r w:rsidRPr="00B4650D">
        <w:rPr>
          <w:rFonts w:ascii="Times New Roman" w:eastAsia="Calibri" w:hAnsi="Times New Roman"/>
          <w:color w:val="auto"/>
          <w:sz w:val="24"/>
          <w:szCs w:val="24"/>
        </w:rPr>
        <w:t xml:space="preserve"> — М.: Просвещение, 2019</w:t>
      </w:r>
    </w:p>
    <w:p w:rsidR="004A2AF9" w:rsidRPr="00B4650D" w:rsidRDefault="004A2AF9" w:rsidP="004A2AF9">
      <w:p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 xml:space="preserve">2. </w:t>
      </w:r>
      <w:r w:rsidRPr="00B4650D">
        <w:rPr>
          <w:rFonts w:ascii="Times New Roman" w:hAnsi="Times New Roman"/>
          <w:i/>
          <w:color w:val="auto"/>
          <w:sz w:val="24"/>
          <w:szCs w:val="24"/>
        </w:rPr>
        <w:t xml:space="preserve">О. С. Габриелян, И. Г. Остроумов, И. В. Аксёнова,  </w:t>
      </w:r>
      <w:r w:rsidRPr="00B4650D">
        <w:rPr>
          <w:rFonts w:ascii="Times New Roman" w:hAnsi="Times New Roman"/>
          <w:color w:val="auto"/>
          <w:sz w:val="24"/>
          <w:szCs w:val="24"/>
        </w:rPr>
        <w:t>Химия. 10 класс. Базовый уровень. Методическое пособие.</w:t>
      </w:r>
    </w:p>
    <w:p w:rsidR="004A2AF9" w:rsidRPr="00B4650D" w:rsidRDefault="004A2AF9" w:rsidP="004A2AF9">
      <w:p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 xml:space="preserve">3. </w:t>
      </w:r>
      <w:r w:rsidRPr="00B4650D">
        <w:rPr>
          <w:rFonts w:ascii="Times New Roman" w:hAnsi="Times New Roman"/>
          <w:i/>
          <w:color w:val="auto"/>
          <w:sz w:val="24"/>
          <w:szCs w:val="24"/>
        </w:rPr>
        <w:t xml:space="preserve">О. С. Габриелян, С. А. Сладков. 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Химия. 10 класс. Базовый уровень. Рабочая тетрадь. </w:t>
      </w:r>
    </w:p>
    <w:p w:rsidR="004A2AF9" w:rsidRPr="00B4650D" w:rsidRDefault="004A2AF9" w:rsidP="004A2AF9">
      <w:p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 xml:space="preserve">4. </w:t>
      </w:r>
      <w:r w:rsidRPr="00B4650D">
        <w:rPr>
          <w:rFonts w:ascii="Times New Roman" w:hAnsi="Times New Roman"/>
          <w:i/>
          <w:color w:val="auto"/>
          <w:sz w:val="24"/>
          <w:szCs w:val="24"/>
        </w:rPr>
        <w:t xml:space="preserve">О. С. Габриелян, И. В. </w:t>
      </w:r>
      <w:proofErr w:type="spellStart"/>
      <w:r w:rsidRPr="00B4650D">
        <w:rPr>
          <w:rFonts w:ascii="Times New Roman" w:hAnsi="Times New Roman"/>
          <w:i/>
          <w:color w:val="auto"/>
          <w:sz w:val="24"/>
          <w:szCs w:val="24"/>
        </w:rPr>
        <w:t>Тригубчак</w:t>
      </w:r>
      <w:proofErr w:type="spellEnd"/>
      <w:r w:rsidRPr="00B4650D">
        <w:rPr>
          <w:rFonts w:ascii="Times New Roman" w:hAnsi="Times New Roman"/>
          <w:i/>
          <w:color w:val="auto"/>
          <w:sz w:val="24"/>
          <w:szCs w:val="24"/>
        </w:rPr>
        <w:t xml:space="preserve">. </w:t>
      </w:r>
      <w:r w:rsidRPr="00B4650D">
        <w:rPr>
          <w:rFonts w:ascii="Times New Roman" w:hAnsi="Times New Roman"/>
          <w:color w:val="auto"/>
          <w:sz w:val="24"/>
          <w:szCs w:val="24"/>
        </w:rPr>
        <w:t>Химия. 10 класс. Задачник</w:t>
      </w:r>
    </w:p>
    <w:p w:rsidR="004A2AF9" w:rsidRPr="00B4650D" w:rsidRDefault="004A2AF9" w:rsidP="004A2AF9">
      <w:p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5. Электронная форма учебника.</w:t>
      </w:r>
    </w:p>
    <w:p w:rsidR="004A2AF9" w:rsidRDefault="004A2AF9" w:rsidP="004A2AF9">
      <w:pPr>
        <w:rPr>
          <w:b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 xml:space="preserve">6. </w:t>
      </w:r>
      <w:r w:rsidRPr="00B4650D">
        <w:rPr>
          <w:rStyle w:val="16"/>
          <w:color w:val="auto"/>
          <w:sz w:val="24"/>
          <w:szCs w:val="24"/>
        </w:rPr>
        <w:t>Химия. Рабочие программы. Предметная линия учебников О. С. Габриеляна, И. Г. Остроумова, С. А. Сладкова. 10-11  классы: учебное п</w:t>
      </w:r>
      <w:r w:rsidRPr="00B4650D">
        <w:rPr>
          <w:rStyle w:val="16"/>
          <w:color w:val="auto"/>
          <w:sz w:val="24"/>
          <w:szCs w:val="24"/>
        </w:rPr>
        <w:t>о</w:t>
      </w:r>
      <w:r w:rsidRPr="00B4650D">
        <w:rPr>
          <w:rStyle w:val="16"/>
          <w:color w:val="auto"/>
          <w:sz w:val="24"/>
          <w:szCs w:val="24"/>
        </w:rPr>
        <w:t>собие для общеобразовательных организаций / О. С. Габриелян, С. А. Сладков — М.: Просвещение, 2019</w:t>
      </w:r>
    </w:p>
    <w:p w:rsidR="004A2AF9" w:rsidRPr="004A2AF9" w:rsidRDefault="004A2AF9" w:rsidP="004A2AF9">
      <w:pPr>
        <w:rPr>
          <w:b/>
        </w:rPr>
      </w:pPr>
      <w:r>
        <w:rPr>
          <w:b/>
        </w:rPr>
        <w:t xml:space="preserve">7. </w:t>
      </w:r>
      <w:r w:rsidRPr="004A2AF9">
        <w:rPr>
          <w:rFonts w:ascii="Times New Roman" w:hAnsi="Times New Roman"/>
          <w:sz w:val="24"/>
          <w:szCs w:val="24"/>
        </w:rPr>
        <w:t xml:space="preserve">Габриелян О.С., Воскобойникова Н.П., </w:t>
      </w:r>
      <w:proofErr w:type="spellStart"/>
      <w:r w:rsidRPr="004A2AF9">
        <w:rPr>
          <w:rFonts w:ascii="Times New Roman" w:hAnsi="Times New Roman"/>
          <w:sz w:val="24"/>
          <w:szCs w:val="24"/>
        </w:rPr>
        <w:t>Яшукова</w:t>
      </w:r>
      <w:proofErr w:type="spellEnd"/>
      <w:r w:rsidRPr="004A2AF9">
        <w:rPr>
          <w:rFonts w:ascii="Times New Roman" w:hAnsi="Times New Roman"/>
          <w:sz w:val="24"/>
          <w:szCs w:val="24"/>
        </w:rPr>
        <w:t xml:space="preserve"> А.В. Настольная книга учителя. Химия 10кл.: Методическое пособие. – М.: Дрофа</w:t>
      </w:r>
    </w:p>
    <w:p w:rsidR="004A2AF9" w:rsidRPr="004A2AF9" w:rsidRDefault="004A2AF9" w:rsidP="004A2AF9">
      <w:pPr>
        <w:pStyle w:val="aa"/>
        <w:ind w:left="1788"/>
        <w:jc w:val="both"/>
        <w:rPr>
          <w:u w:val="single"/>
        </w:rPr>
      </w:pPr>
    </w:p>
    <w:p w:rsidR="004A2AF9" w:rsidRDefault="004A2AF9" w:rsidP="004A2AF9">
      <w:pPr>
        <w:pStyle w:val="aa"/>
        <w:ind w:left="1788"/>
        <w:jc w:val="both"/>
        <w:rPr>
          <w:u w:val="single"/>
        </w:rPr>
      </w:pPr>
    </w:p>
    <w:p w:rsidR="004A2AF9" w:rsidRPr="005E0481" w:rsidRDefault="004A2AF9" w:rsidP="004A2AF9">
      <w:pPr>
        <w:pStyle w:val="aa"/>
        <w:ind w:left="1788"/>
        <w:jc w:val="both"/>
        <w:rPr>
          <w:rFonts w:ascii="Times New Roman" w:hAnsi="Times New Roman" w:cs="Times New Roman"/>
          <w:sz w:val="24"/>
        </w:rPr>
      </w:pPr>
      <w:r w:rsidRPr="005E0481">
        <w:rPr>
          <w:rFonts w:ascii="Times New Roman" w:hAnsi="Times New Roman" w:cs="Times New Roman"/>
          <w:sz w:val="24"/>
          <w:u w:val="single"/>
        </w:rPr>
        <w:t>Учебники  для учащихся</w:t>
      </w:r>
      <w:r w:rsidRPr="005E0481">
        <w:rPr>
          <w:rFonts w:ascii="Times New Roman" w:hAnsi="Times New Roman" w:cs="Times New Roman"/>
          <w:sz w:val="24"/>
        </w:rPr>
        <w:t>:</w:t>
      </w:r>
    </w:p>
    <w:p w:rsidR="004A2AF9" w:rsidRPr="00B4650D" w:rsidRDefault="004A2AF9" w:rsidP="004A2AF9">
      <w:p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Химия. 10 класс: учеб</w:t>
      </w:r>
      <w:proofErr w:type="gramStart"/>
      <w:r w:rsidRPr="00B4650D">
        <w:rPr>
          <w:rFonts w:ascii="Times New Roman" w:hAnsi="Times New Roman"/>
          <w:color w:val="auto"/>
          <w:sz w:val="24"/>
          <w:szCs w:val="24"/>
        </w:rPr>
        <w:t>.</w:t>
      </w:r>
      <w:proofErr w:type="gramEnd"/>
      <w:r w:rsidRPr="00B4650D">
        <w:rPr>
          <w:rFonts w:ascii="Times New Roman" w:hAnsi="Times New Roman"/>
          <w:color w:val="auto"/>
          <w:sz w:val="24"/>
          <w:szCs w:val="24"/>
        </w:rPr>
        <w:t xml:space="preserve"> </w:t>
      </w:r>
      <w:proofErr w:type="gramStart"/>
      <w:r w:rsidRPr="00B4650D">
        <w:rPr>
          <w:rFonts w:ascii="Times New Roman" w:hAnsi="Times New Roman"/>
          <w:color w:val="auto"/>
          <w:sz w:val="24"/>
          <w:szCs w:val="24"/>
        </w:rPr>
        <w:t>д</w:t>
      </w:r>
      <w:proofErr w:type="gramEnd"/>
      <w:r w:rsidRPr="00B4650D">
        <w:rPr>
          <w:rFonts w:ascii="Times New Roman" w:hAnsi="Times New Roman"/>
          <w:color w:val="auto"/>
          <w:sz w:val="24"/>
          <w:szCs w:val="24"/>
        </w:rPr>
        <w:t xml:space="preserve">ля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общеобразоват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>. организаций</w:t>
      </w:r>
      <w:r w:rsidRPr="00B4650D">
        <w:rPr>
          <w:rFonts w:ascii="Times New Roman" w:hAnsi="Times New Roman"/>
          <w:i/>
          <w:color w:val="auto"/>
          <w:sz w:val="24"/>
          <w:szCs w:val="24"/>
        </w:rPr>
        <w:t xml:space="preserve"> / </w:t>
      </w:r>
      <w:r w:rsidRPr="00B4650D">
        <w:rPr>
          <w:rFonts w:ascii="Times New Roman" w:hAnsi="Times New Roman"/>
          <w:color w:val="auto"/>
          <w:sz w:val="24"/>
          <w:szCs w:val="24"/>
        </w:rPr>
        <w:t>О. С. Габриелян, И. Г. Остроумов, С. А. Сладков</w:t>
      </w:r>
      <w:r w:rsidRPr="00B4650D">
        <w:rPr>
          <w:rFonts w:ascii="Times New Roman" w:hAnsi="Times New Roman"/>
          <w:i/>
          <w:color w:val="auto"/>
          <w:sz w:val="24"/>
          <w:szCs w:val="24"/>
        </w:rPr>
        <w:t xml:space="preserve">. </w:t>
      </w:r>
      <w:r w:rsidRPr="00B4650D">
        <w:rPr>
          <w:rFonts w:ascii="Times New Roman" w:hAnsi="Times New Roman"/>
          <w:color w:val="auto"/>
          <w:sz w:val="24"/>
          <w:szCs w:val="24"/>
        </w:rPr>
        <w:t>Химия. 10 класс. Базовый ур</w:t>
      </w:r>
      <w:r w:rsidRPr="00B4650D">
        <w:rPr>
          <w:rFonts w:ascii="Times New Roman" w:hAnsi="Times New Roman"/>
          <w:color w:val="auto"/>
          <w:sz w:val="24"/>
          <w:szCs w:val="24"/>
        </w:rPr>
        <w:t>о</w:t>
      </w:r>
      <w:r w:rsidRPr="00B4650D">
        <w:rPr>
          <w:rFonts w:ascii="Times New Roman" w:hAnsi="Times New Roman"/>
          <w:color w:val="auto"/>
          <w:sz w:val="24"/>
          <w:szCs w:val="24"/>
        </w:rPr>
        <w:t>вень. Учебник.</w:t>
      </w:r>
      <w:r w:rsidRPr="00B4650D">
        <w:rPr>
          <w:rFonts w:ascii="Times New Roman" w:eastAsia="Calibri" w:hAnsi="Times New Roman"/>
          <w:color w:val="auto"/>
          <w:sz w:val="24"/>
          <w:szCs w:val="24"/>
        </w:rPr>
        <w:t xml:space="preserve"> — М.: Просвещение, 2019</w:t>
      </w:r>
    </w:p>
    <w:p w:rsidR="004A2AF9" w:rsidRPr="00B1716F" w:rsidRDefault="004A2AF9" w:rsidP="004A2AF9">
      <w:pPr>
        <w:rPr>
          <w:b/>
        </w:rPr>
      </w:pPr>
    </w:p>
    <w:p w:rsidR="004A2AF9" w:rsidRPr="005E0481" w:rsidRDefault="004A2AF9" w:rsidP="005E0481">
      <w:pPr>
        <w:spacing w:after="0" w:line="240" w:lineRule="auto"/>
        <w:rPr>
          <w:rFonts w:ascii="Times New Roman" w:hAnsi="Times New Roman"/>
          <w:b/>
          <w:bCs/>
          <w:i/>
          <w:sz w:val="24"/>
          <w:szCs w:val="24"/>
        </w:rPr>
      </w:pPr>
      <w:r w:rsidRPr="00B1716F">
        <w:br/>
      </w:r>
      <w:r w:rsidRPr="005E0481">
        <w:rPr>
          <w:rFonts w:ascii="Times New Roman" w:hAnsi="Times New Roman"/>
          <w:b/>
          <w:bCs/>
          <w:i/>
          <w:sz w:val="24"/>
          <w:szCs w:val="24"/>
        </w:rPr>
        <w:t>2.Цифровые образовательные ресурсы</w:t>
      </w:r>
    </w:p>
    <w:p w:rsidR="004A2AF9" w:rsidRPr="005E0481" w:rsidRDefault="004A2AF9" w:rsidP="005E0481">
      <w:pPr>
        <w:pStyle w:val="aa"/>
        <w:numPr>
          <w:ilvl w:val="0"/>
          <w:numId w:val="39"/>
        </w:numPr>
        <w:rPr>
          <w:rFonts w:ascii="Times New Roman" w:hAnsi="Times New Roman" w:cs="Times New Roman"/>
          <w:sz w:val="24"/>
          <w:szCs w:val="24"/>
        </w:rPr>
      </w:pPr>
      <w:r w:rsidRPr="005E0481">
        <w:rPr>
          <w:rFonts w:ascii="Times New Roman" w:hAnsi="Times New Roman" w:cs="Times New Roman"/>
          <w:sz w:val="24"/>
          <w:szCs w:val="24"/>
        </w:rPr>
        <w:t>С</w:t>
      </w:r>
      <w:proofErr w:type="gramStart"/>
      <w:r w:rsidRPr="005E0481">
        <w:rPr>
          <w:rFonts w:ascii="Times New Roman" w:hAnsi="Times New Roman" w:cs="Times New Roman"/>
          <w:sz w:val="24"/>
          <w:szCs w:val="24"/>
        </w:rPr>
        <w:t>D</w:t>
      </w:r>
      <w:proofErr w:type="gramEnd"/>
      <w:r w:rsidRPr="005E0481">
        <w:rPr>
          <w:rFonts w:ascii="Times New Roman" w:hAnsi="Times New Roman" w:cs="Times New Roman"/>
          <w:sz w:val="24"/>
          <w:szCs w:val="24"/>
        </w:rPr>
        <w:t xml:space="preserve"> диски «Общая и неорганическая химия»,</w:t>
      </w:r>
    </w:p>
    <w:p w:rsidR="004A2AF9" w:rsidRPr="005E0481" w:rsidRDefault="004A2AF9" w:rsidP="005E0481">
      <w:pPr>
        <w:pStyle w:val="aa"/>
        <w:numPr>
          <w:ilvl w:val="0"/>
          <w:numId w:val="39"/>
        </w:numPr>
        <w:rPr>
          <w:rFonts w:ascii="Times New Roman" w:hAnsi="Times New Roman" w:cs="Times New Roman"/>
          <w:sz w:val="24"/>
          <w:szCs w:val="24"/>
        </w:rPr>
      </w:pPr>
      <w:r w:rsidRPr="005E0481">
        <w:rPr>
          <w:rFonts w:ascii="Times New Roman" w:hAnsi="Times New Roman" w:cs="Times New Roman"/>
          <w:sz w:val="24"/>
          <w:szCs w:val="24"/>
        </w:rPr>
        <w:t xml:space="preserve"> «Химия крупным планом» (коллекция </w:t>
      </w:r>
      <w:proofErr w:type="gramStart"/>
      <w:r w:rsidRPr="005E0481">
        <w:rPr>
          <w:rFonts w:ascii="Times New Roman" w:hAnsi="Times New Roman" w:cs="Times New Roman"/>
          <w:sz w:val="24"/>
          <w:szCs w:val="24"/>
        </w:rPr>
        <w:t>цифровых</w:t>
      </w:r>
      <w:proofErr w:type="gramEnd"/>
      <w:r w:rsidRPr="005E0481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5E0481">
        <w:rPr>
          <w:rFonts w:ascii="Times New Roman" w:hAnsi="Times New Roman" w:cs="Times New Roman"/>
          <w:sz w:val="24"/>
          <w:szCs w:val="24"/>
        </w:rPr>
        <w:t>видеоопыов</w:t>
      </w:r>
      <w:proofErr w:type="spellEnd"/>
      <w:r w:rsidRPr="005E0481">
        <w:rPr>
          <w:rFonts w:ascii="Times New Roman" w:hAnsi="Times New Roman" w:cs="Times New Roman"/>
          <w:sz w:val="24"/>
          <w:szCs w:val="24"/>
        </w:rPr>
        <w:t>)</w:t>
      </w:r>
    </w:p>
    <w:p w:rsidR="004A2AF9" w:rsidRPr="005E0481" w:rsidRDefault="004A2AF9" w:rsidP="005E0481">
      <w:pPr>
        <w:pStyle w:val="aa"/>
        <w:numPr>
          <w:ilvl w:val="0"/>
          <w:numId w:val="39"/>
        </w:numPr>
        <w:rPr>
          <w:rFonts w:ascii="Times New Roman" w:hAnsi="Times New Roman" w:cs="Times New Roman"/>
          <w:sz w:val="24"/>
          <w:szCs w:val="24"/>
        </w:rPr>
      </w:pPr>
      <w:r w:rsidRPr="005E0481">
        <w:rPr>
          <w:rFonts w:ascii="Times New Roman" w:hAnsi="Times New Roman" w:cs="Times New Roman"/>
          <w:sz w:val="24"/>
          <w:szCs w:val="24"/>
        </w:rPr>
        <w:t>«Виртуальная лаборатория»</w:t>
      </w:r>
    </w:p>
    <w:p w:rsidR="004A2AF9" w:rsidRPr="005E0481" w:rsidRDefault="004A2AF9" w:rsidP="005E0481">
      <w:pPr>
        <w:pStyle w:val="aa"/>
        <w:numPr>
          <w:ilvl w:val="0"/>
          <w:numId w:val="39"/>
        </w:numPr>
        <w:rPr>
          <w:rFonts w:ascii="Times New Roman" w:hAnsi="Times New Roman" w:cs="Times New Roman"/>
          <w:sz w:val="24"/>
          <w:szCs w:val="24"/>
        </w:rPr>
      </w:pPr>
      <w:r w:rsidRPr="005E0481">
        <w:rPr>
          <w:rFonts w:ascii="Times New Roman" w:hAnsi="Times New Roman" w:cs="Times New Roman"/>
          <w:sz w:val="24"/>
          <w:szCs w:val="24"/>
        </w:rPr>
        <w:t>Сайты:</w:t>
      </w:r>
    </w:p>
    <w:p w:rsidR="004A2AF9" w:rsidRPr="005E0481" w:rsidRDefault="004A2AF9" w:rsidP="005E0481">
      <w:pPr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E0481">
        <w:rPr>
          <w:rFonts w:ascii="Times New Roman" w:hAnsi="Times New Roman"/>
          <w:sz w:val="24"/>
          <w:szCs w:val="24"/>
        </w:rPr>
        <w:t xml:space="preserve">http:/www.drofa.ru  </w:t>
      </w:r>
    </w:p>
    <w:p w:rsidR="004A2AF9" w:rsidRPr="005E0481" w:rsidRDefault="004A2AF9" w:rsidP="005E0481">
      <w:pPr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E0481">
        <w:rPr>
          <w:rFonts w:ascii="Times New Roman" w:hAnsi="Times New Roman"/>
          <w:sz w:val="24"/>
          <w:szCs w:val="24"/>
        </w:rPr>
        <w:t xml:space="preserve">http://www.edu.ru  </w:t>
      </w:r>
    </w:p>
    <w:p w:rsidR="004A2AF9" w:rsidRPr="005E0481" w:rsidRDefault="000B3F93" w:rsidP="005E0481">
      <w:pPr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9" w:history="1">
        <w:r w:rsidR="004A2AF9" w:rsidRPr="005E0481">
          <w:rPr>
            <w:rStyle w:val="aff0"/>
            <w:rFonts w:ascii="Times New Roman" w:hAnsi="Times New Roman"/>
            <w:sz w:val="24"/>
            <w:szCs w:val="24"/>
          </w:rPr>
          <w:t>http://www.internet-scool.ru</w:t>
        </w:r>
      </w:hyperlink>
    </w:p>
    <w:p w:rsidR="004A2AF9" w:rsidRPr="005E0481" w:rsidRDefault="004A2AF9" w:rsidP="005E0481">
      <w:pPr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E0481">
        <w:rPr>
          <w:rFonts w:ascii="Times New Roman" w:hAnsi="Times New Roman"/>
          <w:sz w:val="24"/>
          <w:szCs w:val="24"/>
        </w:rPr>
        <w:t xml:space="preserve">http://www.intellectcentre.ru  </w:t>
      </w:r>
    </w:p>
    <w:p w:rsidR="004A2AF9" w:rsidRPr="005E0481" w:rsidRDefault="004A2AF9" w:rsidP="005E0481">
      <w:pPr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E0481">
        <w:rPr>
          <w:rFonts w:ascii="Times New Roman" w:hAnsi="Times New Roman"/>
          <w:sz w:val="24"/>
          <w:szCs w:val="24"/>
        </w:rPr>
        <w:t xml:space="preserve">http://www.fipi.ru  </w:t>
      </w:r>
    </w:p>
    <w:p w:rsidR="004A2AF9" w:rsidRPr="005E0481" w:rsidRDefault="004A2AF9" w:rsidP="005E0481">
      <w:pPr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E0481">
        <w:rPr>
          <w:rFonts w:ascii="Times New Roman" w:hAnsi="Times New Roman"/>
          <w:sz w:val="24"/>
          <w:szCs w:val="24"/>
        </w:rPr>
        <w:t xml:space="preserve">http://it-n.ru  </w:t>
      </w:r>
    </w:p>
    <w:p w:rsidR="004A2AF9" w:rsidRPr="005E0481" w:rsidRDefault="000B3F93" w:rsidP="005E0481">
      <w:pPr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10" w:history="1">
        <w:r w:rsidR="004A2AF9" w:rsidRPr="005E0481">
          <w:rPr>
            <w:rStyle w:val="aff0"/>
            <w:rFonts w:ascii="Times New Roman" w:hAnsi="Times New Roman"/>
            <w:sz w:val="24"/>
            <w:szCs w:val="24"/>
          </w:rPr>
          <w:t>http://www.chem.msu.su/rus/school/sorokin/48-54.htm</w:t>
        </w:r>
      </w:hyperlink>
    </w:p>
    <w:p w:rsidR="004A2AF9" w:rsidRPr="005E0481" w:rsidRDefault="000B3F93" w:rsidP="005E0481">
      <w:pPr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11" w:history="1">
        <w:r w:rsidR="004A2AF9" w:rsidRPr="005E0481">
          <w:rPr>
            <w:rStyle w:val="aff0"/>
            <w:rFonts w:ascii="Times New Roman" w:hAnsi="Times New Roman"/>
            <w:sz w:val="24"/>
            <w:szCs w:val="24"/>
          </w:rPr>
          <w:t>http://www</w:t>
        </w:r>
      </w:hyperlink>
      <w:r w:rsidR="004A2AF9" w:rsidRPr="005E0481">
        <w:rPr>
          <w:rFonts w:ascii="Times New Roman" w:hAnsi="Times New Roman"/>
          <w:sz w:val="24"/>
          <w:szCs w:val="24"/>
        </w:rPr>
        <w:t xml:space="preserve">. </w:t>
      </w:r>
      <w:r w:rsidR="004A2AF9" w:rsidRPr="005E0481">
        <w:rPr>
          <w:rFonts w:ascii="Times New Roman" w:hAnsi="Times New Roman"/>
          <w:sz w:val="24"/>
          <w:szCs w:val="24"/>
          <w:lang w:val="en-US"/>
        </w:rPr>
        <w:t>1 september.ru</w:t>
      </w:r>
    </w:p>
    <w:p w:rsidR="004A2AF9" w:rsidRPr="005E0481" w:rsidRDefault="000B3F93" w:rsidP="005E0481">
      <w:pPr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12" w:history="1">
        <w:r w:rsidR="004A2AF9" w:rsidRPr="005E0481">
          <w:rPr>
            <w:rStyle w:val="aff0"/>
            <w:rFonts w:ascii="Times New Roman" w:hAnsi="Times New Roman"/>
            <w:sz w:val="24"/>
            <w:szCs w:val="24"/>
            <w:lang w:val="en-US"/>
          </w:rPr>
          <w:t>http://www.kontren</w:t>
        </w:r>
      </w:hyperlink>
    </w:p>
    <w:p w:rsidR="004A2AF9" w:rsidRPr="005E0481" w:rsidRDefault="000B3F93" w:rsidP="005E0481">
      <w:pPr>
        <w:pStyle w:val="aa"/>
        <w:numPr>
          <w:ilvl w:val="0"/>
          <w:numId w:val="40"/>
        </w:numPr>
        <w:rPr>
          <w:rFonts w:ascii="Times New Roman" w:hAnsi="Times New Roman" w:cs="Times New Roman"/>
          <w:sz w:val="24"/>
          <w:szCs w:val="24"/>
        </w:rPr>
      </w:pPr>
      <w:hyperlink r:id="rId13" w:history="1">
        <w:r w:rsidR="004A2AF9" w:rsidRPr="005E0481">
          <w:rPr>
            <w:rStyle w:val="aff0"/>
            <w:rFonts w:ascii="Times New Roman" w:hAnsi="Times New Roman" w:cs="Times New Roman"/>
            <w:sz w:val="24"/>
            <w:szCs w:val="24"/>
          </w:rPr>
          <w:t>http://www.chem-astu.ru/chair/study/genchem/index.html</w:t>
        </w:r>
      </w:hyperlink>
    </w:p>
    <w:p w:rsidR="004A2AF9" w:rsidRPr="005E0481" w:rsidRDefault="000B3F93" w:rsidP="005E0481">
      <w:pPr>
        <w:pStyle w:val="aa"/>
        <w:numPr>
          <w:ilvl w:val="0"/>
          <w:numId w:val="40"/>
        </w:numPr>
        <w:rPr>
          <w:rFonts w:ascii="Times New Roman" w:hAnsi="Times New Roman" w:cs="Times New Roman"/>
          <w:sz w:val="24"/>
          <w:szCs w:val="24"/>
        </w:rPr>
      </w:pPr>
      <w:hyperlink r:id="rId14" w:history="1">
        <w:r w:rsidR="004A2AF9" w:rsidRPr="005E0481">
          <w:rPr>
            <w:rStyle w:val="aff0"/>
            <w:rFonts w:ascii="Times New Roman" w:hAnsi="Times New Roman" w:cs="Times New Roman"/>
            <w:sz w:val="24"/>
            <w:szCs w:val="24"/>
          </w:rPr>
          <w:t>http://bril2002.narod.ru/chemistry.html</w:t>
        </w:r>
      </w:hyperlink>
    </w:p>
    <w:p w:rsidR="004A2AF9" w:rsidRPr="005E0481" w:rsidRDefault="000B3F93" w:rsidP="005E0481">
      <w:pPr>
        <w:pStyle w:val="aa"/>
        <w:numPr>
          <w:ilvl w:val="0"/>
          <w:numId w:val="40"/>
        </w:numPr>
        <w:rPr>
          <w:rFonts w:ascii="Times New Roman" w:hAnsi="Times New Roman" w:cs="Times New Roman"/>
          <w:sz w:val="24"/>
          <w:szCs w:val="24"/>
        </w:rPr>
      </w:pPr>
      <w:hyperlink r:id="rId15" w:history="1">
        <w:r w:rsidR="004A2AF9" w:rsidRPr="005E0481">
          <w:rPr>
            <w:rStyle w:val="aff0"/>
            <w:rFonts w:ascii="Times New Roman" w:hAnsi="Times New Roman" w:cs="Times New Roman"/>
            <w:sz w:val="24"/>
            <w:szCs w:val="24"/>
          </w:rPr>
          <w:t>http://www.chemel.ru/</w:t>
        </w:r>
      </w:hyperlink>
      <w:r w:rsidR="004A2AF9" w:rsidRPr="005E0481">
        <w:rPr>
          <w:rFonts w:ascii="Times New Roman" w:hAnsi="Times New Roman" w:cs="Times New Roman"/>
          <w:sz w:val="24"/>
          <w:szCs w:val="24"/>
        </w:rPr>
        <w:t> </w:t>
      </w:r>
    </w:p>
    <w:p w:rsidR="004A2AF9" w:rsidRPr="005E0481" w:rsidRDefault="000B3F93" w:rsidP="005E048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hyperlink r:id="rId16" w:history="1">
        <w:r w:rsidR="004A2AF9" w:rsidRPr="005E0481">
          <w:rPr>
            <w:rStyle w:val="aff0"/>
            <w:rFonts w:ascii="Times New Roman" w:hAnsi="Times New Roman"/>
            <w:sz w:val="24"/>
            <w:szCs w:val="24"/>
          </w:rPr>
          <w:t>http://chem-inf.narod.ru/inorg/element.html</w:t>
        </w:r>
      </w:hyperlink>
      <w:r w:rsidR="004A2AF9" w:rsidRPr="005E0481">
        <w:rPr>
          <w:rFonts w:ascii="Times New Roman" w:hAnsi="Times New Roman"/>
          <w:b/>
          <w:sz w:val="24"/>
          <w:szCs w:val="24"/>
        </w:rPr>
        <w:t>.</w:t>
      </w:r>
    </w:p>
    <w:p w:rsidR="004A2AF9" w:rsidRPr="005E0481" w:rsidRDefault="004A2AF9" w:rsidP="005E0481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5E0481">
        <w:rPr>
          <w:rFonts w:ascii="Times New Roman" w:hAnsi="Times New Roman"/>
          <w:b/>
          <w:sz w:val="24"/>
          <w:szCs w:val="24"/>
        </w:rPr>
        <w:t xml:space="preserve">3 .Оборудование                  </w:t>
      </w:r>
    </w:p>
    <w:p w:rsidR="004A2AF9" w:rsidRPr="005E0481" w:rsidRDefault="004A2AF9" w:rsidP="005E0481">
      <w:pPr>
        <w:pStyle w:val="ac"/>
        <w:spacing w:beforeAutospacing="0" w:after="0" w:afterAutospacing="0"/>
      </w:pPr>
      <w:r w:rsidRPr="005E0481">
        <w:t>В реализации данной программы используются следующие средства:</w:t>
      </w:r>
    </w:p>
    <w:p w:rsidR="004A2AF9" w:rsidRPr="005E0481" w:rsidRDefault="004A2AF9" w:rsidP="005E0481">
      <w:pPr>
        <w:numPr>
          <w:ilvl w:val="0"/>
          <w:numId w:val="41"/>
        </w:numPr>
        <w:spacing w:after="0" w:line="240" w:lineRule="auto"/>
        <w:rPr>
          <w:rFonts w:ascii="Times New Roman" w:eastAsia="Calibri" w:hAnsi="Times New Roman"/>
          <w:sz w:val="24"/>
          <w:szCs w:val="24"/>
        </w:rPr>
      </w:pPr>
      <w:r w:rsidRPr="005E0481">
        <w:rPr>
          <w:rFonts w:ascii="Times New Roman" w:eastAsia="Calibri" w:hAnsi="Times New Roman"/>
          <w:sz w:val="24"/>
          <w:szCs w:val="24"/>
        </w:rPr>
        <w:t xml:space="preserve">учебно-лабораторное оборудование; </w:t>
      </w:r>
    </w:p>
    <w:p w:rsidR="004A2AF9" w:rsidRPr="005E0481" w:rsidRDefault="004A2AF9" w:rsidP="005E0481">
      <w:pPr>
        <w:numPr>
          <w:ilvl w:val="0"/>
          <w:numId w:val="41"/>
        </w:numPr>
        <w:spacing w:after="0" w:line="240" w:lineRule="auto"/>
        <w:rPr>
          <w:rFonts w:ascii="Times New Roman" w:eastAsia="Calibri" w:hAnsi="Times New Roman"/>
          <w:sz w:val="24"/>
          <w:szCs w:val="24"/>
        </w:rPr>
      </w:pPr>
      <w:r w:rsidRPr="005E0481">
        <w:rPr>
          <w:rFonts w:ascii="Times New Roman" w:eastAsia="Calibri" w:hAnsi="Times New Roman"/>
          <w:sz w:val="24"/>
          <w:szCs w:val="24"/>
        </w:rPr>
        <w:t xml:space="preserve">учебно-наглядные пособия; </w:t>
      </w:r>
    </w:p>
    <w:p w:rsidR="004A2AF9" w:rsidRPr="005E0481" w:rsidRDefault="004A2AF9" w:rsidP="005E0481">
      <w:pPr>
        <w:numPr>
          <w:ilvl w:val="0"/>
          <w:numId w:val="41"/>
        </w:numPr>
        <w:spacing w:after="0" w:line="240" w:lineRule="auto"/>
        <w:rPr>
          <w:rFonts w:ascii="Times New Roman" w:eastAsia="Calibri" w:hAnsi="Times New Roman"/>
          <w:sz w:val="24"/>
          <w:szCs w:val="24"/>
        </w:rPr>
      </w:pPr>
      <w:r w:rsidRPr="005E0481">
        <w:rPr>
          <w:rFonts w:ascii="Times New Roman" w:eastAsia="Calibri" w:hAnsi="Times New Roman"/>
          <w:sz w:val="24"/>
          <w:szCs w:val="24"/>
        </w:rPr>
        <w:t xml:space="preserve">технические средства обучения; </w:t>
      </w:r>
    </w:p>
    <w:p w:rsidR="004A2AF9" w:rsidRPr="005E0481" w:rsidRDefault="004A2AF9" w:rsidP="005E0481">
      <w:pPr>
        <w:numPr>
          <w:ilvl w:val="0"/>
          <w:numId w:val="41"/>
        </w:numPr>
        <w:spacing w:after="0" w:line="240" w:lineRule="auto"/>
        <w:rPr>
          <w:rFonts w:ascii="Times New Roman" w:eastAsia="Calibri" w:hAnsi="Times New Roman"/>
          <w:sz w:val="24"/>
          <w:szCs w:val="24"/>
        </w:rPr>
      </w:pPr>
      <w:r w:rsidRPr="005E0481">
        <w:rPr>
          <w:rFonts w:ascii="Times New Roman" w:eastAsia="Calibri" w:hAnsi="Times New Roman"/>
          <w:sz w:val="24"/>
          <w:szCs w:val="24"/>
        </w:rPr>
        <w:t>организационно-педагогические средства (учебные планы, карточки-задания, учебные пособия и т.п.)</w:t>
      </w:r>
    </w:p>
    <w:p w:rsidR="00ED660C" w:rsidRPr="005E0481" w:rsidRDefault="00ED660C" w:rsidP="005E0481">
      <w:pPr>
        <w:pStyle w:val="afc"/>
        <w:jc w:val="center"/>
        <w:rPr>
          <w:rFonts w:ascii="Times New Roman" w:eastAsia="MS Mincho" w:hAnsi="Times New Roman" w:cs="Times New Roman"/>
          <w:bCs/>
          <w:i/>
          <w:iCs/>
          <w:sz w:val="24"/>
          <w:szCs w:val="24"/>
        </w:rPr>
      </w:pPr>
    </w:p>
    <w:p w:rsidR="009F00A5" w:rsidRDefault="009F00A5" w:rsidP="0092281D">
      <w:pPr>
        <w:pStyle w:val="afc"/>
        <w:jc w:val="center"/>
        <w:rPr>
          <w:rFonts w:ascii="Times New Roman" w:eastAsia="MS Mincho" w:hAnsi="Times New Roman" w:cs="Times New Roman"/>
          <w:bCs/>
          <w:i/>
          <w:iCs/>
          <w:sz w:val="24"/>
          <w:szCs w:val="24"/>
        </w:rPr>
      </w:pPr>
    </w:p>
    <w:p w:rsidR="005B5256" w:rsidRPr="00B4650D" w:rsidRDefault="005B5256" w:rsidP="0092281D">
      <w:pPr>
        <w:pStyle w:val="afc"/>
        <w:jc w:val="center"/>
        <w:rPr>
          <w:rFonts w:ascii="Times New Roman" w:eastAsia="MS Mincho" w:hAnsi="Times New Roman" w:cs="Times New Roman"/>
          <w:bCs/>
          <w:i/>
          <w:iCs/>
          <w:sz w:val="24"/>
          <w:szCs w:val="24"/>
        </w:rPr>
      </w:pPr>
    </w:p>
    <w:p w:rsidR="00ED660C" w:rsidRPr="00B4650D" w:rsidRDefault="00ED660C" w:rsidP="0092281D">
      <w:pPr>
        <w:pStyle w:val="afc"/>
        <w:jc w:val="center"/>
        <w:rPr>
          <w:rFonts w:ascii="Times New Roman" w:eastAsia="MS Mincho" w:hAnsi="Times New Roman" w:cs="Times New Roman"/>
          <w:bCs/>
          <w:i/>
          <w:iCs/>
          <w:sz w:val="24"/>
          <w:szCs w:val="24"/>
        </w:rPr>
      </w:pPr>
    </w:p>
    <w:p w:rsidR="00ED660C" w:rsidRPr="00B4650D" w:rsidRDefault="00ED660C" w:rsidP="0092281D">
      <w:pPr>
        <w:pStyle w:val="afc"/>
        <w:jc w:val="center"/>
        <w:rPr>
          <w:rFonts w:ascii="Times New Roman" w:eastAsia="MS Mincho" w:hAnsi="Times New Roman" w:cs="Times New Roman"/>
          <w:bCs/>
          <w:i/>
          <w:iCs/>
          <w:sz w:val="24"/>
          <w:szCs w:val="24"/>
        </w:rPr>
      </w:pPr>
    </w:p>
    <w:p w:rsidR="00ED660C" w:rsidRPr="00B4650D" w:rsidRDefault="00ED660C" w:rsidP="0092281D">
      <w:pPr>
        <w:pStyle w:val="afc"/>
        <w:jc w:val="center"/>
        <w:rPr>
          <w:rFonts w:ascii="Times New Roman" w:eastAsia="MS Mincho" w:hAnsi="Times New Roman" w:cs="Times New Roman"/>
          <w:bCs/>
          <w:i/>
          <w:iCs/>
          <w:sz w:val="24"/>
          <w:szCs w:val="24"/>
        </w:rPr>
        <w:sectPr w:rsidR="00ED660C" w:rsidRPr="00B4650D" w:rsidSect="00BE173A">
          <w:type w:val="continuous"/>
          <w:pgSz w:w="16838" w:h="11906" w:orient="landscape"/>
          <w:pgMar w:top="1134" w:right="1134" w:bottom="851" w:left="1134" w:header="0" w:footer="0" w:gutter="0"/>
          <w:cols w:space="720"/>
          <w:formProt w:val="0"/>
          <w:docGrid w:linePitch="360" w:charSpace="-2049"/>
        </w:sectPr>
      </w:pPr>
    </w:p>
    <w:p w:rsidR="00ED660C" w:rsidRPr="009F00A5" w:rsidRDefault="00ED660C" w:rsidP="0092281D">
      <w:pPr>
        <w:pStyle w:val="afc"/>
        <w:jc w:val="center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</w:p>
    <w:p w:rsidR="0092281D" w:rsidRPr="009F00A5" w:rsidRDefault="0092281D" w:rsidP="0092281D">
      <w:pPr>
        <w:pStyle w:val="afc"/>
        <w:jc w:val="center"/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</w:pPr>
      <w:r w:rsidRPr="009F00A5">
        <w:rPr>
          <w:rFonts w:ascii="Times New Roman" w:eastAsia="MS Mincho" w:hAnsi="Times New Roman" w:cs="Times New Roman"/>
          <w:b/>
          <w:bCs/>
          <w:i/>
          <w:iCs/>
          <w:sz w:val="24"/>
          <w:szCs w:val="24"/>
        </w:rPr>
        <w:t>ПРАКТИЧЕСКАЯ ЧАСТЬ ПРОГРАММЫ:</w:t>
      </w:r>
    </w:p>
    <w:p w:rsidR="00124593" w:rsidRPr="009F00A5" w:rsidRDefault="00F84CEA" w:rsidP="00124593">
      <w:pPr>
        <w:spacing w:after="0" w:line="240" w:lineRule="auto"/>
        <w:jc w:val="center"/>
        <w:rPr>
          <w:rFonts w:ascii="Times New Roman" w:hAnsi="Times New Roman"/>
          <w:b/>
          <w:color w:val="auto"/>
          <w:sz w:val="24"/>
          <w:szCs w:val="24"/>
        </w:rPr>
      </w:pPr>
      <w:r w:rsidRPr="009F00A5">
        <w:rPr>
          <w:rFonts w:ascii="Times New Roman" w:hAnsi="Times New Roman"/>
          <w:b/>
          <w:color w:val="auto"/>
          <w:sz w:val="24"/>
          <w:szCs w:val="24"/>
        </w:rPr>
        <w:t xml:space="preserve">  </w:t>
      </w:r>
      <w:r w:rsidR="00124593" w:rsidRPr="009F00A5">
        <w:rPr>
          <w:rFonts w:ascii="Times New Roman" w:hAnsi="Times New Roman"/>
          <w:b/>
          <w:color w:val="auto"/>
          <w:sz w:val="24"/>
          <w:szCs w:val="24"/>
        </w:rPr>
        <w:t>Практические работы.</w:t>
      </w:r>
    </w:p>
    <w:p w:rsidR="00124593" w:rsidRPr="009F00A5" w:rsidRDefault="00124593" w:rsidP="00124593">
      <w:pPr>
        <w:spacing w:after="0" w:line="240" w:lineRule="auto"/>
        <w:jc w:val="center"/>
        <w:rPr>
          <w:rFonts w:ascii="Times New Roman" w:hAnsi="Times New Roman"/>
          <w:b/>
          <w:color w:val="auto"/>
          <w:sz w:val="24"/>
          <w:szCs w:val="24"/>
        </w:rPr>
      </w:pPr>
      <w:r w:rsidRPr="009F00A5">
        <w:rPr>
          <w:rFonts w:ascii="Times New Roman" w:hAnsi="Times New Roman"/>
          <w:b/>
          <w:color w:val="auto"/>
          <w:sz w:val="24"/>
          <w:szCs w:val="24"/>
        </w:rPr>
        <w:t>Пояснительная записка.</w:t>
      </w:r>
    </w:p>
    <w:p w:rsidR="0029479E" w:rsidRPr="00B4650D" w:rsidRDefault="0059692C" w:rsidP="002F7CE7">
      <w:pPr>
        <w:spacing w:after="0" w:line="240" w:lineRule="auto"/>
        <w:jc w:val="center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 xml:space="preserve"> </w:t>
      </w:r>
    </w:p>
    <w:p w:rsidR="0059692C" w:rsidRPr="00B4650D" w:rsidRDefault="0059692C" w:rsidP="00623061">
      <w:pPr>
        <w:numPr>
          <w:ilvl w:val="0"/>
          <w:numId w:val="11"/>
        </w:numPr>
        <w:spacing w:after="0" w:line="240" w:lineRule="auto"/>
        <w:rPr>
          <w:rFonts w:ascii="Times New Roman" w:hAnsi="Times New Roman"/>
          <w:i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 xml:space="preserve"> по теме  «Азотсодержащие соединения и их нахождение в живой природе»</w:t>
      </w:r>
    </w:p>
    <w:p w:rsidR="0059692C" w:rsidRPr="00B4650D" w:rsidRDefault="0059692C" w:rsidP="00623061">
      <w:pPr>
        <w:numPr>
          <w:ilvl w:val="0"/>
          <w:numId w:val="10"/>
        </w:num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практическая работа № 1  «Идентификация органических веществ»</w:t>
      </w:r>
    </w:p>
    <w:p w:rsidR="0059692C" w:rsidRPr="00B4650D" w:rsidRDefault="0059692C" w:rsidP="00623061">
      <w:pPr>
        <w:numPr>
          <w:ilvl w:val="0"/>
          <w:numId w:val="11"/>
        </w:numPr>
        <w:spacing w:after="0" w:line="240" w:lineRule="auto"/>
        <w:rPr>
          <w:rFonts w:ascii="Times New Roman" w:hAnsi="Times New Roman"/>
          <w:i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>по теме «Искусственные и  синтетические  полимеры»</w:t>
      </w:r>
    </w:p>
    <w:p w:rsidR="0059692C" w:rsidRPr="00B4650D" w:rsidRDefault="0059692C" w:rsidP="00623061">
      <w:pPr>
        <w:numPr>
          <w:ilvl w:val="0"/>
          <w:numId w:val="10"/>
        </w:num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практическая работа № 2 «Распознавание пластмасс и волокон»</w:t>
      </w:r>
    </w:p>
    <w:p w:rsidR="0059692C" w:rsidRPr="00B4650D" w:rsidRDefault="0059692C" w:rsidP="0059692C">
      <w:pPr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59692C">
      <w:pPr>
        <w:rPr>
          <w:rFonts w:ascii="Times New Roman" w:hAnsi="Times New Roman"/>
          <w:color w:val="auto"/>
          <w:sz w:val="24"/>
          <w:szCs w:val="24"/>
        </w:rPr>
      </w:pPr>
    </w:p>
    <w:p w:rsidR="0059692C" w:rsidRPr="009F00A5" w:rsidRDefault="0059692C" w:rsidP="0059692C">
      <w:pPr>
        <w:spacing w:after="0" w:line="240" w:lineRule="auto"/>
        <w:jc w:val="center"/>
        <w:rPr>
          <w:rFonts w:ascii="Times New Roman" w:hAnsi="Times New Roman"/>
          <w:b/>
          <w:color w:val="auto"/>
          <w:sz w:val="24"/>
          <w:szCs w:val="24"/>
        </w:rPr>
      </w:pPr>
      <w:r w:rsidRPr="009F00A5">
        <w:rPr>
          <w:rFonts w:ascii="Times New Roman" w:hAnsi="Times New Roman"/>
          <w:b/>
          <w:color w:val="auto"/>
          <w:sz w:val="24"/>
          <w:szCs w:val="24"/>
        </w:rPr>
        <w:t xml:space="preserve">Практическая работа № 1 </w:t>
      </w:r>
    </w:p>
    <w:p w:rsidR="0059692C" w:rsidRPr="009F00A5" w:rsidRDefault="0059692C" w:rsidP="0059692C">
      <w:pPr>
        <w:spacing w:after="0" w:line="240" w:lineRule="auto"/>
        <w:jc w:val="center"/>
        <w:rPr>
          <w:rFonts w:ascii="Times New Roman" w:hAnsi="Times New Roman"/>
          <w:b/>
          <w:i/>
          <w:color w:val="auto"/>
          <w:sz w:val="24"/>
          <w:szCs w:val="24"/>
        </w:rPr>
      </w:pPr>
      <w:r w:rsidRPr="009F00A5">
        <w:rPr>
          <w:rFonts w:ascii="Times New Roman" w:hAnsi="Times New Roman"/>
          <w:b/>
          <w:i/>
          <w:color w:val="auto"/>
          <w:sz w:val="24"/>
          <w:szCs w:val="24"/>
        </w:rPr>
        <w:t>по теме «Идентификация  органических веществ»</w:t>
      </w:r>
    </w:p>
    <w:p w:rsidR="0059692C" w:rsidRPr="00B4650D" w:rsidRDefault="0059692C" w:rsidP="0059692C">
      <w:p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</w:p>
    <w:p w:rsidR="0059692C" w:rsidRPr="009F00A5" w:rsidRDefault="0059692C" w:rsidP="0059692C">
      <w:pPr>
        <w:spacing w:after="0" w:line="240" w:lineRule="auto"/>
        <w:ind w:left="708"/>
        <w:rPr>
          <w:rFonts w:ascii="Times New Roman" w:hAnsi="Times New Roman"/>
          <w:b/>
          <w:color w:val="auto"/>
          <w:sz w:val="24"/>
          <w:szCs w:val="24"/>
        </w:rPr>
      </w:pPr>
      <w:r w:rsidRPr="009F00A5">
        <w:rPr>
          <w:rFonts w:ascii="Times New Roman" w:hAnsi="Times New Roman"/>
          <w:b/>
          <w:color w:val="auto"/>
          <w:sz w:val="24"/>
          <w:szCs w:val="24"/>
        </w:rPr>
        <w:t xml:space="preserve">Цель работы: </w:t>
      </w:r>
    </w:p>
    <w:p w:rsidR="0059692C" w:rsidRPr="00B4650D" w:rsidRDefault="0059692C" w:rsidP="00623061">
      <w:pPr>
        <w:numPr>
          <w:ilvl w:val="0"/>
          <w:numId w:val="12"/>
        </w:num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научится экспериментальным путем  распознавать органические вещества;</w:t>
      </w:r>
    </w:p>
    <w:p w:rsidR="0059692C" w:rsidRPr="00B4650D" w:rsidRDefault="0059692C" w:rsidP="00623061">
      <w:pPr>
        <w:numPr>
          <w:ilvl w:val="0"/>
          <w:numId w:val="12"/>
        </w:num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уметь применять качественные реакции для  органических  веществ;</w:t>
      </w:r>
    </w:p>
    <w:p w:rsidR="0059692C" w:rsidRPr="00B4650D" w:rsidRDefault="0059692C" w:rsidP="00623061">
      <w:pPr>
        <w:numPr>
          <w:ilvl w:val="0"/>
          <w:numId w:val="12"/>
        </w:num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уметь составлять уравнения проведенных реакций.</w:t>
      </w:r>
    </w:p>
    <w:p w:rsidR="009F00A5" w:rsidRDefault="009F00A5" w:rsidP="0059692C">
      <w:pPr>
        <w:spacing w:after="0" w:line="240" w:lineRule="auto"/>
        <w:ind w:left="1068"/>
        <w:rPr>
          <w:rFonts w:ascii="Times New Roman" w:hAnsi="Times New Roman"/>
          <w:b/>
          <w:color w:val="auto"/>
          <w:sz w:val="24"/>
          <w:szCs w:val="24"/>
        </w:rPr>
      </w:pPr>
    </w:p>
    <w:p w:rsidR="0059692C" w:rsidRPr="009F00A5" w:rsidRDefault="0059692C" w:rsidP="0059692C">
      <w:pPr>
        <w:spacing w:after="0" w:line="240" w:lineRule="auto"/>
        <w:ind w:left="1068"/>
        <w:rPr>
          <w:rFonts w:ascii="Times New Roman" w:hAnsi="Times New Roman"/>
          <w:b/>
          <w:color w:val="auto"/>
          <w:sz w:val="24"/>
          <w:szCs w:val="24"/>
        </w:rPr>
      </w:pPr>
      <w:r w:rsidRPr="009F00A5">
        <w:rPr>
          <w:rFonts w:ascii="Times New Roman" w:hAnsi="Times New Roman"/>
          <w:b/>
          <w:color w:val="auto"/>
          <w:sz w:val="24"/>
          <w:szCs w:val="24"/>
        </w:rPr>
        <w:t>Инструктивная карточка</w:t>
      </w:r>
    </w:p>
    <w:p w:rsidR="0059692C" w:rsidRPr="00B4650D" w:rsidRDefault="0059692C" w:rsidP="0059692C">
      <w:pPr>
        <w:spacing w:after="0" w:line="240" w:lineRule="auto"/>
        <w:ind w:left="1068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623061">
      <w:pPr>
        <w:numPr>
          <w:ilvl w:val="0"/>
          <w:numId w:val="13"/>
        </w:num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 xml:space="preserve">В двух пробирках без этикеток содержатся следующие вещества: </w:t>
      </w:r>
    </w:p>
    <w:p w:rsidR="0059692C" w:rsidRPr="00B4650D" w:rsidRDefault="0059692C" w:rsidP="0059692C">
      <w:pPr>
        <w:spacing w:after="0" w:line="240" w:lineRule="auto"/>
        <w:ind w:left="708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59692C">
      <w:pPr>
        <w:spacing w:after="0" w:line="240" w:lineRule="auto"/>
        <w:ind w:left="1068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1 вариант: этиловый спирт и муравьиная кислота;</w:t>
      </w:r>
    </w:p>
    <w:p w:rsidR="0059692C" w:rsidRPr="00B4650D" w:rsidRDefault="0059692C" w:rsidP="0059692C">
      <w:pPr>
        <w:spacing w:after="0" w:line="240" w:lineRule="auto"/>
        <w:ind w:left="1068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2 вариант:  растворы глюкозы и глицерина;</w:t>
      </w:r>
    </w:p>
    <w:p w:rsidR="0059692C" w:rsidRPr="00B4650D" w:rsidRDefault="0059692C" w:rsidP="0059692C">
      <w:pPr>
        <w:spacing w:after="0" w:line="240" w:lineRule="auto"/>
        <w:ind w:left="1068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3 вариант: растворы  формальдегида и белка;</w:t>
      </w:r>
    </w:p>
    <w:p w:rsidR="0059692C" w:rsidRPr="00B4650D" w:rsidRDefault="0059692C" w:rsidP="0059692C">
      <w:pPr>
        <w:spacing w:after="0" w:line="240" w:lineRule="auto"/>
        <w:ind w:left="1068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4 вариант:  растительное и машинное масло;</w:t>
      </w:r>
    </w:p>
    <w:p w:rsidR="0059692C" w:rsidRPr="00B4650D" w:rsidRDefault="0059692C" w:rsidP="0059692C">
      <w:pPr>
        <w:spacing w:after="0" w:line="240" w:lineRule="auto"/>
        <w:ind w:left="1068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5 вариант:  крахмальный клейстер и глицерин;</w:t>
      </w:r>
    </w:p>
    <w:p w:rsidR="0059692C" w:rsidRPr="00B4650D" w:rsidRDefault="0059692C" w:rsidP="0059692C">
      <w:pPr>
        <w:spacing w:after="0" w:line="240" w:lineRule="auto"/>
        <w:ind w:left="1068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6 вариант:  растворы глюкозы и этанола;</w:t>
      </w:r>
    </w:p>
    <w:p w:rsidR="0059692C" w:rsidRPr="00B4650D" w:rsidRDefault="0059692C" w:rsidP="0059692C">
      <w:pPr>
        <w:spacing w:after="0" w:line="240" w:lineRule="auto"/>
        <w:ind w:left="1068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7 вариант: растворы сахарозы и глюкозы.</w:t>
      </w:r>
    </w:p>
    <w:p w:rsidR="0059692C" w:rsidRPr="00B4650D" w:rsidRDefault="0059692C" w:rsidP="0059692C">
      <w:pPr>
        <w:spacing w:after="0" w:line="240" w:lineRule="auto"/>
        <w:ind w:left="1068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59692C">
      <w:pPr>
        <w:spacing w:after="0" w:line="240" w:lineRule="auto"/>
        <w:ind w:left="1068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Предложите  способ  экспериментального определения содержимого каждой пробирки. Распознай вещества. Опиши наблюдения.</w:t>
      </w:r>
    </w:p>
    <w:p w:rsidR="0059692C" w:rsidRPr="00B4650D" w:rsidRDefault="0059692C" w:rsidP="0059692C">
      <w:pPr>
        <w:spacing w:after="0" w:line="240" w:lineRule="auto"/>
        <w:ind w:left="1068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623061">
      <w:pPr>
        <w:numPr>
          <w:ilvl w:val="0"/>
          <w:numId w:val="13"/>
        </w:num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С помощью одного реактива докажите, что глюкоза является веществом с двойственной  функцией.</w:t>
      </w:r>
    </w:p>
    <w:p w:rsidR="0059692C" w:rsidRPr="00B4650D" w:rsidRDefault="0059692C" w:rsidP="00623061">
      <w:pPr>
        <w:numPr>
          <w:ilvl w:val="0"/>
          <w:numId w:val="13"/>
        </w:num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Вам выданы три пробирки с растворами, в одной из которых  содержится глицерин, в другой формальдегид, в третьей – глюк</w:t>
      </w:r>
      <w:r w:rsidRPr="00B4650D">
        <w:rPr>
          <w:rFonts w:ascii="Times New Roman" w:hAnsi="Times New Roman"/>
          <w:color w:val="auto"/>
          <w:sz w:val="24"/>
          <w:szCs w:val="24"/>
        </w:rPr>
        <w:t>о</w:t>
      </w:r>
      <w:r w:rsidRPr="00B4650D">
        <w:rPr>
          <w:rFonts w:ascii="Times New Roman" w:hAnsi="Times New Roman"/>
          <w:color w:val="auto"/>
          <w:sz w:val="24"/>
          <w:szCs w:val="24"/>
        </w:rPr>
        <w:t>за. С помощью  одних и тех же реактивов определите каждое вещество.</w:t>
      </w:r>
    </w:p>
    <w:p w:rsidR="0059692C" w:rsidRPr="00B4650D" w:rsidRDefault="0059692C" w:rsidP="00623061">
      <w:pPr>
        <w:numPr>
          <w:ilvl w:val="0"/>
          <w:numId w:val="13"/>
        </w:num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Докажите опытным путем, что картофель  и белый хлеб содержат крахмал, а спелое яблоко глюкозу.</w:t>
      </w:r>
    </w:p>
    <w:p w:rsidR="0059692C" w:rsidRPr="00B4650D" w:rsidRDefault="0059692C" w:rsidP="0059692C">
      <w:p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</w:p>
    <w:p w:rsidR="0059692C" w:rsidRPr="009F00A5" w:rsidRDefault="0059692C" w:rsidP="0059692C">
      <w:pPr>
        <w:spacing w:after="0" w:line="240" w:lineRule="auto"/>
        <w:jc w:val="center"/>
        <w:rPr>
          <w:rFonts w:ascii="Times New Roman" w:hAnsi="Times New Roman"/>
          <w:b/>
          <w:color w:val="auto"/>
          <w:sz w:val="24"/>
          <w:szCs w:val="24"/>
        </w:rPr>
      </w:pPr>
      <w:r w:rsidRPr="009F00A5">
        <w:rPr>
          <w:rFonts w:ascii="Times New Roman" w:hAnsi="Times New Roman"/>
          <w:b/>
          <w:color w:val="auto"/>
          <w:sz w:val="24"/>
          <w:szCs w:val="24"/>
        </w:rPr>
        <w:t xml:space="preserve">Практическая  работа № 2 </w:t>
      </w:r>
    </w:p>
    <w:p w:rsidR="0059692C" w:rsidRPr="009F00A5" w:rsidRDefault="0059692C" w:rsidP="0059692C">
      <w:pPr>
        <w:spacing w:after="0" w:line="240" w:lineRule="auto"/>
        <w:jc w:val="center"/>
        <w:rPr>
          <w:rFonts w:ascii="Times New Roman" w:hAnsi="Times New Roman"/>
          <w:b/>
          <w:i/>
          <w:color w:val="auto"/>
          <w:sz w:val="24"/>
          <w:szCs w:val="24"/>
        </w:rPr>
      </w:pPr>
      <w:r w:rsidRPr="009F00A5">
        <w:rPr>
          <w:rFonts w:ascii="Times New Roman" w:hAnsi="Times New Roman"/>
          <w:b/>
          <w:i/>
          <w:color w:val="auto"/>
          <w:sz w:val="24"/>
          <w:szCs w:val="24"/>
        </w:rPr>
        <w:t>по теме  «Распознавание пластмасс и волокон»</w:t>
      </w:r>
    </w:p>
    <w:p w:rsidR="0059692C" w:rsidRPr="009F00A5" w:rsidRDefault="0059692C" w:rsidP="0059692C">
      <w:pPr>
        <w:spacing w:after="0" w:line="240" w:lineRule="auto"/>
        <w:ind w:left="708"/>
        <w:rPr>
          <w:rFonts w:ascii="Times New Roman" w:hAnsi="Times New Roman"/>
          <w:b/>
          <w:color w:val="auto"/>
          <w:sz w:val="24"/>
          <w:szCs w:val="24"/>
        </w:rPr>
      </w:pPr>
      <w:r w:rsidRPr="009F00A5">
        <w:rPr>
          <w:rFonts w:ascii="Times New Roman" w:hAnsi="Times New Roman"/>
          <w:b/>
          <w:color w:val="auto"/>
          <w:sz w:val="24"/>
          <w:szCs w:val="24"/>
        </w:rPr>
        <w:t>Цель работы:</w:t>
      </w:r>
    </w:p>
    <w:p w:rsidR="0059692C" w:rsidRPr="00B4650D" w:rsidRDefault="0059692C" w:rsidP="00623061">
      <w:pPr>
        <w:numPr>
          <w:ilvl w:val="0"/>
          <w:numId w:val="15"/>
        </w:num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закрепить умения распознавать  пластмассы и волокна</w:t>
      </w:r>
    </w:p>
    <w:p w:rsidR="0059692C" w:rsidRPr="00B4650D" w:rsidRDefault="0059692C" w:rsidP="0059692C">
      <w:pPr>
        <w:spacing w:after="0" w:line="240" w:lineRule="auto"/>
        <w:ind w:left="1428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59692C">
      <w:pPr>
        <w:shd w:val="clear" w:color="auto" w:fill="FFFFFF"/>
        <w:spacing w:after="0" w:line="240" w:lineRule="auto"/>
        <w:ind w:right="19"/>
        <w:jc w:val="both"/>
        <w:rPr>
          <w:rFonts w:ascii="Times New Roman" w:hAnsi="Times New Roman"/>
          <w:bCs/>
          <w:color w:val="auto"/>
          <w:sz w:val="24"/>
          <w:szCs w:val="24"/>
        </w:rPr>
      </w:pPr>
      <w:r w:rsidRPr="00B4650D">
        <w:rPr>
          <w:rFonts w:ascii="Times New Roman" w:hAnsi="Times New Roman"/>
          <w:bCs/>
          <w:color w:val="auto"/>
          <w:sz w:val="24"/>
          <w:szCs w:val="24"/>
        </w:rPr>
        <w:t>Оборудование и реактивы: образцы пластмасс и волокон под номерами, спиртовка, спички, стеклянные палочки, тигельные щипцы, асбест</w:t>
      </w:r>
      <w:r w:rsidRPr="00B4650D">
        <w:rPr>
          <w:rFonts w:ascii="Times New Roman" w:hAnsi="Times New Roman"/>
          <w:bCs/>
          <w:color w:val="auto"/>
          <w:sz w:val="24"/>
          <w:szCs w:val="24"/>
        </w:rPr>
        <w:t>о</w:t>
      </w:r>
      <w:r w:rsidRPr="00B4650D">
        <w:rPr>
          <w:rFonts w:ascii="Times New Roman" w:hAnsi="Times New Roman"/>
          <w:bCs/>
          <w:color w:val="auto"/>
          <w:sz w:val="24"/>
          <w:szCs w:val="24"/>
        </w:rPr>
        <w:t>вые сетки.</w:t>
      </w:r>
    </w:p>
    <w:p w:rsidR="0059692C" w:rsidRPr="00B4650D" w:rsidRDefault="0059692C" w:rsidP="0059692C">
      <w:pPr>
        <w:shd w:val="clear" w:color="auto" w:fill="FFFFFF"/>
        <w:spacing w:after="0" w:line="240" w:lineRule="auto"/>
        <w:ind w:right="19"/>
        <w:jc w:val="both"/>
        <w:rPr>
          <w:rFonts w:ascii="Times New Roman" w:hAnsi="Times New Roman"/>
          <w:bCs/>
          <w:color w:val="auto"/>
          <w:sz w:val="24"/>
          <w:szCs w:val="24"/>
        </w:rPr>
      </w:pPr>
    </w:p>
    <w:p w:rsidR="0059692C" w:rsidRPr="00B4650D" w:rsidRDefault="0059692C" w:rsidP="0059692C">
      <w:pPr>
        <w:shd w:val="clear" w:color="auto" w:fill="FFFFFF"/>
        <w:spacing w:after="0" w:line="240" w:lineRule="auto"/>
        <w:ind w:right="19"/>
        <w:jc w:val="center"/>
        <w:rPr>
          <w:rFonts w:ascii="Times New Roman" w:hAnsi="Times New Roman"/>
          <w:bCs/>
          <w:color w:val="auto"/>
          <w:sz w:val="24"/>
          <w:szCs w:val="24"/>
        </w:rPr>
      </w:pPr>
    </w:p>
    <w:p w:rsidR="0059692C" w:rsidRPr="009F00A5" w:rsidRDefault="0059692C" w:rsidP="0059692C">
      <w:pPr>
        <w:shd w:val="clear" w:color="auto" w:fill="FFFFFF"/>
        <w:spacing w:after="0" w:line="240" w:lineRule="auto"/>
        <w:ind w:left="708" w:right="19"/>
        <w:rPr>
          <w:rFonts w:ascii="Times New Roman" w:hAnsi="Times New Roman"/>
          <w:b/>
          <w:bCs/>
          <w:color w:val="auto"/>
          <w:sz w:val="24"/>
          <w:szCs w:val="24"/>
        </w:rPr>
      </w:pPr>
      <w:r w:rsidRPr="009F00A5">
        <w:rPr>
          <w:rFonts w:ascii="Times New Roman" w:hAnsi="Times New Roman"/>
          <w:b/>
          <w:bCs/>
          <w:color w:val="auto"/>
          <w:sz w:val="24"/>
          <w:szCs w:val="24"/>
        </w:rPr>
        <w:t>Инструктивная карточка</w:t>
      </w:r>
    </w:p>
    <w:p w:rsidR="0059692C" w:rsidRPr="00B4650D" w:rsidRDefault="0059692C" w:rsidP="0059692C">
      <w:pPr>
        <w:shd w:val="clear" w:color="auto" w:fill="FFFFFF"/>
        <w:spacing w:after="0" w:line="240" w:lineRule="auto"/>
        <w:ind w:right="19"/>
        <w:jc w:val="center"/>
        <w:rPr>
          <w:rFonts w:ascii="Times New Roman" w:hAnsi="Times New Roman"/>
          <w:bCs/>
          <w:color w:val="auto"/>
          <w:sz w:val="24"/>
          <w:szCs w:val="24"/>
        </w:rPr>
      </w:pPr>
    </w:p>
    <w:p w:rsidR="0059692C" w:rsidRPr="00B4650D" w:rsidRDefault="0059692C" w:rsidP="0059692C">
      <w:pPr>
        <w:shd w:val="clear" w:color="auto" w:fill="FFFFFF"/>
        <w:spacing w:after="0" w:line="240" w:lineRule="auto"/>
        <w:ind w:right="19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623061">
      <w:pPr>
        <w:numPr>
          <w:ilvl w:val="0"/>
          <w:numId w:val="16"/>
        </w:numPr>
        <w:shd w:val="clear" w:color="auto" w:fill="FFFFFF"/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В разных пакетах под номерами имеются образцы пластмасс. Пользуясь при</w:t>
      </w:r>
      <w:r w:rsidRPr="00B4650D">
        <w:rPr>
          <w:rFonts w:ascii="Times New Roman" w:hAnsi="Times New Roman"/>
          <w:color w:val="auto"/>
          <w:sz w:val="24"/>
          <w:szCs w:val="24"/>
        </w:rPr>
        <w:softHyphen/>
        <w:t>веденными ниже данными,  определите, под каким ном</w:t>
      </w:r>
      <w:r w:rsidRPr="00B4650D">
        <w:rPr>
          <w:rFonts w:ascii="Times New Roman" w:hAnsi="Times New Roman"/>
          <w:color w:val="auto"/>
          <w:sz w:val="24"/>
          <w:szCs w:val="24"/>
        </w:rPr>
        <w:t>е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ром какая пластмасса находится.  </w:t>
      </w:r>
    </w:p>
    <w:p w:rsidR="0059692C" w:rsidRPr="00B4650D" w:rsidRDefault="0059692C" w:rsidP="0059692C">
      <w:pPr>
        <w:shd w:val="clear" w:color="auto" w:fill="FFFFFF"/>
        <w:spacing w:after="0" w:line="240" w:lineRule="auto"/>
        <w:ind w:left="19" w:firstLine="326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bCs/>
          <w:color w:val="auto"/>
          <w:sz w:val="24"/>
          <w:szCs w:val="24"/>
        </w:rPr>
        <w:t xml:space="preserve">Полиэтилен. </w:t>
      </w:r>
      <w:r w:rsidRPr="00B4650D">
        <w:rPr>
          <w:rFonts w:ascii="Times New Roman" w:hAnsi="Times New Roman"/>
          <w:color w:val="auto"/>
          <w:sz w:val="24"/>
          <w:szCs w:val="24"/>
        </w:rPr>
        <w:t>Полупрозрачный, эластичный, жирный на ощупь материал. При нагревании размягчается, из расплава можно вытянуть нити. Горит сине</w:t>
      </w:r>
      <w:r w:rsidRPr="00B4650D">
        <w:rPr>
          <w:rFonts w:ascii="Times New Roman" w:hAnsi="Times New Roman"/>
          <w:color w:val="auto"/>
          <w:sz w:val="24"/>
          <w:szCs w:val="24"/>
        </w:rPr>
        <w:softHyphen/>
        <w:t>ватым пламенем, распространяя запах расплавленного парафина, продолжает гореть вне пламени.</w:t>
      </w:r>
    </w:p>
    <w:p w:rsidR="0059692C" w:rsidRPr="00B4650D" w:rsidRDefault="0059692C" w:rsidP="0059692C">
      <w:pPr>
        <w:shd w:val="clear" w:color="auto" w:fill="FFFFFF"/>
        <w:spacing w:after="0" w:line="240" w:lineRule="auto"/>
        <w:ind w:left="14" w:right="5" w:firstLine="326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bCs/>
          <w:color w:val="auto"/>
          <w:sz w:val="24"/>
          <w:szCs w:val="24"/>
        </w:rPr>
        <w:t xml:space="preserve">Поливинилхлорид. 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Эластичный или жесткий материал, при нагревании быстро размягчается, разлагается с выделением </w:t>
      </w:r>
      <w:proofErr w:type="spellStart"/>
      <w:r w:rsidRPr="00B4650D">
        <w:rPr>
          <w:rFonts w:ascii="Times New Roman" w:hAnsi="Times New Roman"/>
          <w:color w:val="auto"/>
          <w:sz w:val="24"/>
          <w:szCs w:val="24"/>
        </w:rPr>
        <w:t>хлороводорода</w:t>
      </w:r>
      <w:proofErr w:type="spellEnd"/>
      <w:r w:rsidRPr="00B4650D">
        <w:rPr>
          <w:rFonts w:ascii="Times New Roman" w:hAnsi="Times New Roman"/>
          <w:color w:val="auto"/>
          <w:sz w:val="24"/>
          <w:szCs w:val="24"/>
        </w:rPr>
        <w:t>. Горит коптящим пламенем, вне пламени не горит.</w:t>
      </w:r>
    </w:p>
    <w:p w:rsidR="0059692C" w:rsidRPr="00B4650D" w:rsidRDefault="0059692C" w:rsidP="0059692C">
      <w:pPr>
        <w:shd w:val="clear" w:color="auto" w:fill="FFFFFF"/>
        <w:spacing w:after="0" w:line="240" w:lineRule="auto"/>
        <w:ind w:left="19" w:right="5" w:firstLine="326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bCs/>
          <w:color w:val="auto"/>
          <w:sz w:val="24"/>
          <w:szCs w:val="24"/>
        </w:rPr>
        <w:t xml:space="preserve">Полистирол. 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Может быть прозрачным и непрозрачным, часто </w:t>
      </w:r>
      <w:proofErr w:type="gramStart"/>
      <w:r w:rsidRPr="00B4650D">
        <w:rPr>
          <w:rFonts w:ascii="Times New Roman" w:hAnsi="Times New Roman"/>
          <w:color w:val="auto"/>
          <w:sz w:val="24"/>
          <w:szCs w:val="24"/>
        </w:rPr>
        <w:t>хрупок</w:t>
      </w:r>
      <w:proofErr w:type="gramEnd"/>
      <w:r w:rsidRPr="00B4650D">
        <w:rPr>
          <w:rFonts w:ascii="Times New Roman" w:hAnsi="Times New Roman"/>
          <w:color w:val="auto"/>
          <w:sz w:val="24"/>
          <w:szCs w:val="24"/>
        </w:rPr>
        <w:t>. При нагревании размягчается, из расплава легко вытянуть нити. Г</w:t>
      </w:r>
      <w:r w:rsidRPr="00B4650D">
        <w:rPr>
          <w:rFonts w:ascii="Times New Roman" w:hAnsi="Times New Roman"/>
          <w:color w:val="auto"/>
          <w:sz w:val="24"/>
          <w:szCs w:val="24"/>
        </w:rPr>
        <w:t>о</w:t>
      </w:r>
      <w:r w:rsidRPr="00B4650D">
        <w:rPr>
          <w:rFonts w:ascii="Times New Roman" w:hAnsi="Times New Roman"/>
          <w:color w:val="auto"/>
          <w:sz w:val="24"/>
          <w:szCs w:val="24"/>
        </w:rPr>
        <w:t>рит коптящим пламенем, распространяя запах стирола, продолжает гореть вне пламени.</w:t>
      </w:r>
    </w:p>
    <w:p w:rsidR="0059692C" w:rsidRPr="00B4650D" w:rsidRDefault="0059692C" w:rsidP="0059692C">
      <w:pPr>
        <w:shd w:val="clear" w:color="auto" w:fill="FFFFFF"/>
        <w:spacing w:after="0" w:line="240" w:lineRule="auto"/>
        <w:ind w:left="10" w:right="10" w:firstLine="326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bCs/>
          <w:color w:val="auto"/>
          <w:sz w:val="24"/>
          <w:szCs w:val="24"/>
        </w:rPr>
        <w:t xml:space="preserve">Полиметилметакрилат. 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Обычно </w:t>
      </w:r>
      <w:proofErr w:type="gramStart"/>
      <w:r w:rsidRPr="00B4650D">
        <w:rPr>
          <w:rFonts w:ascii="Times New Roman" w:hAnsi="Times New Roman"/>
          <w:color w:val="auto"/>
          <w:sz w:val="24"/>
          <w:szCs w:val="24"/>
        </w:rPr>
        <w:t>прозрачен</w:t>
      </w:r>
      <w:proofErr w:type="gramEnd"/>
      <w:r w:rsidRPr="00B4650D">
        <w:rPr>
          <w:rFonts w:ascii="Times New Roman" w:hAnsi="Times New Roman"/>
          <w:color w:val="auto"/>
          <w:sz w:val="24"/>
          <w:szCs w:val="24"/>
        </w:rPr>
        <w:t>, может иметь различную окраску. При нагревании размягчается, нити не вытягиваются. Горит желтоватым пла</w:t>
      </w:r>
      <w:r w:rsidRPr="00B4650D">
        <w:rPr>
          <w:rFonts w:ascii="Times New Roman" w:hAnsi="Times New Roman"/>
          <w:color w:val="auto"/>
          <w:sz w:val="24"/>
          <w:szCs w:val="24"/>
        </w:rPr>
        <w:softHyphen/>
        <w:t>менем с синей каймой и характерным потрескиванием, распространяя эфирный запах.</w:t>
      </w:r>
    </w:p>
    <w:p w:rsidR="0059692C" w:rsidRPr="00B4650D" w:rsidRDefault="0059692C" w:rsidP="0059692C">
      <w:pPr>
        <w:shd w:val="clear" w:color="auto" w:fill="FFFFFF"/>
        <w:spacing w:after="0" w:line="240" w:lineRule="auto"/>
        <w:ind w:left="10" w:right="10" w:firstLine="322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bCs/>
          <w:color w:val="auto"/>
          <w:sz w:val="24"/>
          <w:szCs w:val="24"/>
        </w:rPr>
        <w:t xml:space="preserve">Фенолформальдегидная пластмасса. </w:t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Темных тонов (от </w:t>
      </w:r>
      <w:proofErr w:type="gramStart"/>
      <w:r w:rsidRPr="00B4650D">
        <w:rPr>
          <w:rFonts w:ascii="Times New Roman" w:hAnsi="Times New Roman"/>
          <w:color w:val="auto"/>
          <w:sz w:val="24"/>
          <w:szCs w:val="24"/>
        </w:rPr>
        <w:t>коричневого</w:t>
      </w:r>
      <w:proofErr w:type="gramEnd"/>
      <w:r w:rsidRPr="00B4650D">
        <w:rPr>
          <w:rFonts w:ascii="Times New Roman" w:hAnsi="Times New Roman"/>
          <w:color w:val="auto"/>
          <w:sz w:val="24"/>
          <w:szCs w:val="24"/>
        </w:rPr>
        <w:t xml:space="preserve"> до чер</w:t>
      </w:r>
      <w:r w:rsidRPr="00B4650D">
        <w:rPr>
          <w:rFonts w:ascii="Times New Roman" w:hAnsi="Times New Roman"/>
          <w:color w:val="auto"/>
          <w:sz w:val="24"/>
          <w:szCs w:val="24"/>
        </w:rPr>
        <w:softHyphen/>
        <w:t>ного). При нагревании разлагается. Загорается с трудом, распр</w:t>
      </w:r>
      <w:r w:rsidRPr="00B4650D">
        <w:rPr>
          <w:rFonts w:ascii="Times New Roman" w:hAnsi="Times New Roman"/>
          <w:color w:val="auto"/>
          <w:sz w:val="24"/>
          <w:szCs w:val="24"/>
        </w:rPr>
        <w:t>о</w:t>
      </w:r>
      <w:r w:rsidRPr="00B4650D">
        <w:rPr>
          <w:rFonts w:ascii="Times New Roman" w:hAnsi="Times New Roman"/>
          <w:color w:val="auto"/>
          <w:sz w:val="24"/>
          <w:szCs w:val="24"/>
        </w:rPr>
        <w:t>страняя запах фенола, вне пламени постепенно гаснет.</w:t>
      </w:r>
    </w:p>
    <w:p w:rsidR="0059692C" w:rsidRPr="00B4650D" w:rsidRDefault="0059692C" w:rsidP="0059692C">
      <w:pPr>
        <w:shd w:val="clear" w:color="auto" w:fill="FFFFFF"/>
        <w:spacing w:after="0" w:line="240" w:lineRule="auto"/>
        <w:ind w:left="14" w:right="5" w:firstLine="312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623061">
      <w:pPr>
        <w:numPr>
          <w:ilvl w:val="0"/>
          <w:numId w:val="16"/>
        </w:numPr>
        <w:shd w:val="clear" w:color="auto" w:fill="FFFFFF"/>
        <w:spacing w:after="0" w:line="240" w:lineRule="auto"/>
        <w:ind w:right="5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lastRenderedPageBreak/>
        <w:t xml:space="preserve">В разных пакетах под номерами содержатся образцы волокон. Пользуясь приведенными ниже данными  или таблице </w:t>
      </w:r>
      <w:proofErr w:type="gramStart"/>
      <w:r w:rsidRPr="00B4650D">
        <w:rPr>
          <w:rFonts w:ascii="Times New Roman" w:hAnsi="Times New Roman"/>
          <w:color w:val="auto"/>
          <w:sz w:val="24"/>
          <w:szCs w:val="24"/>
        </w:rPr>
        <w:t>на</w:t>
      </w:r>
      <w:proofErr w:type="gramEnd"/>
      <w:r w:rsidRPr="00B4650D">
        <w:rPr>
          <w:rFonts w:ascii="Times New Roman" w:hAnsi="Times New Roman"/>
          <w:color w:val="auto"/>
          <w:sz w:val="24"/>
          <w:szCs w:val="24"/>
        </w:rPr>
        <w:t xml:space="preserve"> с. 182 </w:t>
      </w:r>
      <w:proofErr w:type="gramStart"/>
      <w:r w:rsidRPr="00B4650D">
        <w:rPr>
          <w:rFonts w:ascii="Times New Roman" w:hAnsi="Times New Roman"/>
          <w:color w:val="auto"/>
          <w:sz w:val="24"/>
          <w:szCs w:val="24"/>
        </w:rPr>
        <w:t>учебн</w:t>
      </w:r>
      <w:r w:rsidRPr="00B4650D">
        <w:rPr>
          <w:rFonts w:ascii="Times New Roman" w:hAnsi="Times New Roman"/>
          <w:color w:val="auto"/>
          <w:sz w:val="24"/>
          <w:szCs w:val="24"/>
        </w:rPr>
        <w:t>и</w:t>
      </w:r>
      <w:r w:rsidRPr="00B4650D">
        <w:rPr>
          <w:rFonts w:ascii="Times New Roman" w:hAnsi="Times New Roman"/>
          <w:color w:val="auto"/>
          <w:sz w:val="24"/>
          <w:szCs w:val="24"/>
        </w:rPr>
        <w:t>ка</w:t>
      </w:r>
      <w:proofErr w:type="gramEnd"/>
      <w:r w:rsidRPr="00B4650D">
        <w:rPr>
          <w:rFonts w:ascii="Times New Roman" w:hAnsi="Times New Roman"/>
          <w:color w:val="auto"/>
          <w:sz w:val="24"/>
          <w:szCs w:val="24"/>
        </w:rPr>
        <w:t>, определите, под каким номером какое волокно находится.</w:t>
      </w:r>
    </w:p>
    <w:p w:rsidR="0059692C" w:rsidRPr="00B4650D" w:rsidRDefault="0059692C" w:rsidP="0059692C">
      <w:pPr>
        <w:shd w:val="clear" w:color="auto" w:fill="FFFFFF"/>
        <w:spacing w:after="0" w:line="240" w:lineRule="auto"/>
        <w:ind w:left="5" w:right="14" w:firstLine="322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Хлопок. Горит быстро, распространяя запах жженой бумаги, после сгорания остается серый пепел.</w:t>
      </w:r>
    </w:p>
    <w:p w:rsidR="0059692C" w:rsidRPr="00B4650D" w:rsidRDefault="0059692C" w:rsidP="0059692C">
      <w:pPr>
        <w:shd w:val="clear" w:color="auto" w:fill="FFFFFF"/>
        <w:spacing w:after="0" w:line="240" w:lineRule="auto"/>
        <w:ind w:left="10" w:right="10" w:firstLine="322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bCs/>
          <w:color w:val="auto"/>
          <w:sz w:val="24"/>
          <w:szCs w:val="24"/>
        </w:rPr>
        <w:t xml:space="preserve">Шерсть, натуральный шелк. </w:t>
      </w:r>
      <w:r w:rsidRPr="00B4650D">
        <w:rPr>
          <w:rFonts w:ascii="Times New Roman" w:hAnsi="Times New Roman"/>
          <w:color w:val="auto"/>
          <w:sz w:val="24"/>
          <w:szCs w:val="24"/>
        </w:rPr>
        <w:t>Горит медленно, с запахом жженых перьев, после сгорания образуется черный шарик, при растирании пр</w:t>
      </w:r>
      <w:r w:rsidRPr="00B4650D">
        <w:rPr>
          <w:rFonts w:ascii="Times New Roman" w:hAnsi="Times New Roman"/>
          <w:color w:val="auto"/>
          <w:sz w:val="24"/>
          <w:szCs w:val="24"/>
        </w:rPr>
        <w:t>е</w:t>
      </w:r>
      <w:r w:rsidRPr="00B4650D">
        <w:rPr>
          <w:rFonts w:ascii="Times New Roman" w:hAnsi="Times New Roman"/>
          <w:color w:val="auto"/>
          <w:sz w:val="24"/>
          <w:szCs w:val="24"/>
        </w:rPr>
        <w:t>вращающийся в порошок.</w:t>
      </w:r>
    </w:p>
    <w:p w:rsidR="0059692C" w:rsidRPr="00B4650D" w:rsidRDefault="0059692C" w:rsidP="0059692C">
      <w:pPr>
        <w:shd w:val="clear" w:color="auto" w:fill="FFFFFF"/>
        <w:spacing w:after="0" w:line="240" w:lineRule="auto"/>
        <w:ind w:right="10" w:firstLine="322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bCs/>
          <w:color w:val="auto"/>
          <w:sz w:val="24"/>
          <w:szCs w:val="24"/>
        </w:rPr>
        <w:t xml:space="preserve">Ацетатное волокно. </w:t>
      </w:r>
      <w:r w:rsidRPr="00B4650D">
        <w:rPr>
          <w:rFonts w:ascii="Times New Roman" w:hAnsi="Times New Roman"/>
          <w:color w:val="auto"/>
          <w:sz w:val="24"/>
          <w:szCs w:val="24"/>
        </w:rPr>
        <w:t>Горит быстро, образуя нехрупкий, спекшийся шарик темно-бурого цвета. В отличие от других волокон растворяется в ацетоне.</w:t>
      </w:r>
    </w:p>
    <w:p w:rsidR="0059692C" w:rsidRPr="00B4650D" w:rsidRDefault="0059692C" w:rsidP="0059692C">
      <w:pPr>
        <w:shd w:val="clear" w:color="auto" w:fill="FFFFFF"/>
        <w:spacing w:after="0" w:line="240" w:lineRule="auto"/>
        <w:ind w:left="10" w:right="5" w:firstLine="322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bCs/>
          <w:color w:val="auto"/>
          <w:sz w:val="24"/>
          <w:szCs w:val="24"/>
        </w:rPr>
        <w:t xml:space="preserve">Капрон. </w:t>
      </w:r>
      <w:r w:rsidRPr="00B4650D">
        <w:rPr>
          <w:rFonts w:ascii="Times New Roman" w:hAnsi="Times New Roman"/>
          <w:color w:val="auto"/>
          <w:sz w:val="24"/>
          <w:szCs w:val="24"/>
        </w:rPr>
        <w:t>При нагревании размягчается, затем плавится, из расплава можно вытянуть нити. Горит, распространяя неприятный запах.</w:t>
      </w:r>
    </w:p>
    <w:p w:rsidR="0059692C" w:rsidRPr="00B4650D" w:rsidRDefault="0059692C" w:rsidP="0059692C">
      <w:pPr>
        <w:shd w:val="clear" w:color="auto" w:fill="FFFFFF"/>
        <w:spacing w:after="0" w:line="240" w:lineRule="auto"/>
        <w:ind w:left="5" w:right="14" w:firstLine="312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Лавсан. При нагревании плавится, из расплава можно вытянуть нити. Горит коптящим пламенем с образованием темного блестящего ш</w:t>
      </w:r>
      <w:r w:rsidRPr="00B4650D">
        <w:rPr>
          <w:rFonts w:ascii="Times New Roman" w:hAnsi="Times New Roman"/>
          <w:color w:val="auto"/>
          <w:sz w:val="24"/>
          <w:szCs w:val="24"/>
        </w:rPr>
        <w:t>а</w:t>
      </w:r>
      <w:r w:rsidRPr="00B4650D">
        <w:rPr>
          <w:rFonts w:ascii="Times New Roman" w:hAnsi="Times New Roman"/>
          <w:color w:val="auto"/>
          <w:sz w:val="24"/>
          <w:szCs w:val="24"/>
        </w:rPr>
        <w:t>рика.</w:t>
      </w:r>
    </w:p>
    <w:p w:rsidR="0059692C" w:rsidRPr="00B4650D" w:rsidRDefault="0059692C" w:rsidP="0059692C">
      <w:pPr>
        <w:shd w:val="clear" w:color="auto" w:fill="FFFFFF"/>
        <w:spacing w:after="0" w:line="240" w:lineRule="auto"/>
        <w:ind w:left="5" w:right="14" w:firstLine="312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59692C">
      <w:pPr>
        <w:shd w:val="clear" w:color="auto" w:fill="FFFFFF"/>
        <w:spacing w:after="0" w:line="240" w:lineRule="auto"/>
        <w:ind w:left="5" w:right="14" w:firstLine="312"/>
        <w:rPr>
          <w:rFonts w:ascii="Times New Roman" w:hAnsi="Times New Roman"/>
          <w:i/>
          <w:color w:val="auto"/>
          <w:sz w:val="24"/>
          <w:szCs w:val="24"/>
        </w:rPr>
      </w:pPr>
      <w:r w:rsidRPr="00B4650D">
        <w:rPr>
          <w:rFonts w:ascii="Times New Roman" w:hAnsi="Times New Roman"/>
          <w:i/>
          <w:color w:val="auto"/>
          <w:sz w:val="24"/>
          <w:szCs w:val="24"/>
        </w:rPr>
        <w:t>Содержание работы:</w:t>
      </w:r>
    </w:p>
    <w:p w:rsidR="0059692C" w:rsidRPr="00B4650D" w:rsidRDefault="0059692C" w:rsidP="0059692C">
      <w:pPr>
        <w:shd w:val="clear" w:color="auto" w:fill="FFFFFF"/>
        <w:spacing w:after="0" w:line="240" w:lineRule="auto"/>
        <w:ind w:left="5" w:right="14" w:firstLine="312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623061">
      <w:pPr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spacing w:after="0" w:line="240" w:lineRule="auto"/>
        <w:ind w:right="14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Цвет, внешний вид.</w:t>
      </w:r>
    </w:p>
    <w:p w:rsidR="0059692C" w:rsidRPr="00B4650D" w:rsidRDefault="0059692C" w:rsidP="00623061">
      <w:pPr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spacing w:after="0" w:line="240" w:lineRule="auto"/>
        <w:ind w:right="14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 xml:space="preserve">Горит или нет. Характер горения. Запах. </w:t>
      </w:r>
    </w:p>
    <w:p w:rsidR="0059692C" w:rsidRPr="00B4650D" w:rsidRDefault="0059692C" w:rsidP="00623061">
      <w:pPr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spacing w:after="0" w:line="240" w:lineRule="auto"/>
        <w:ind w:right="14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Запишите формулы исходных веществ и формулы полимеров образцов. К какому классу относятся данные образцы волокон.</w:t>
      </w:r>
    </w:p>
    <w:p w:rsidR="00526EA2" w:rsidRPr="00B4650D" w:rsidRDefault="00526EA2" w:rsidP="0059692C">
      <w:pPr>
        <w:tabs>
          <w:tab w:val="left" w:pos="1276"/>
          <w:tab w:val="left" w:pos="1418"/>
          <w:tab w:val="left" w:pos="1620"/>
        </w:tabs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</w:p>
    <w:p w:rsidR="00526EA2" w:rsidRPr="00B4650D" w:rsidRDefault="00526EA2" w:rsidP="00ED660C">
      <w:pPr>
        <w:tabs>
          <w:tab w:val="left" w:pos="1276"/>
          <w:tab w:val="left" w:pos="1418"/>
          <w:tab w:val="left" w:pos="1620"/>
        </w:tabs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</w:p>
    <w:p w:rsidR="00124593" w:rsidRPr="00B4650D" w:rsidRDefault="00124593" w:rsidP="00F24015">
      <w:pPr>
        <w:tabs>
          <w:tab w:val="left" w:pos="1276"/>
          <w:tab w:val="left" w:pos="1418"/>
          <w:tab w:val="left" w:pos="1620"/>
        </w:tabs>
        <w:spacing w:after="0" w:line="240" w:lineRule="auto"/>
        <w:ind w:left="709" w:firstLine="709"/>
        <w:jc w:val="center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Контрольные работы</w:t>
      </w:r>
    </w:p>
    <w:p w:rsidR="00124593" w:rsidRPr="00B4650D" w:rsidRDefault="00124593" w:rsidP="00F24015">
      <w:pPr>
        <w:spacing w:after="0" w:line="240" w:lineRule="auto"/>
        <w:jc w:val="center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Пояснительная записка.</w:t>
      </w:r>
    </w:p>
    <w:p w:rsidR="0059692C" w:rsidRPr="005E0481" w:rsidRDefault="00124593" w:rsidP="009F00A5">
      <w:pPr>
        <w:spacing w:after="0" w:line="240" w:lineRule="auto"/>
        <w:ind w:firstLine="708"/>
        <w:rPr>
          <w:rFonts w:ascii="Times New Roman" w:hAnsi="Times New Roman"/>
          <w:color w:val="auto"/>
          <w:sz w:val="24"/>
          <w:szCs w:val="24"/>
        </w:rPr>
      </w:pPr>
      <w:r w:rsidRPr="005E0481">
        <w:rPr>
          <w:rFonts w:ascii="Times New Roman" w:hAnsi="Times New Roman"/>
          <w:color w:val="auto"/>
          <w:sz w:val="24"/>
          <w:szCs w:val="24"/>
        </w:rPr>
        <w:t xml:space="preserve">В </w:t>
      </w:r>
      <w:r w:rsidR="0059692C" w:rsidRPr="005E0481">
        <w:rPr>
          <w:rFonts w:ascii="Times New Roman" w:hAnsi="Times New Roman"/>
          <w:color w:val="auto"/>
          <w:sz w:val="24"/>
          <w:szCs w:val="24"/>
        </w:rPr>
        <w:t>10</w:t>
      </w:r>
      <w:r w:rsidRPr="005E0481">
        <w:rPr>
          <w:rFonts w:ascii="Times New Roman" w:hAnsi="Times New Roman"/>
          <w:color w:val="auto"/>
          <w:sz w:val="24"/>
          <w:szCs w:val="24"/>
        </w:rPr>
        <w:t xml:space="preserve">   классе  при двухчасовой недельной нагрузке проводится  </w:t>
      </w:r>
      <w:r w:rsidR="0059692C" w:rsidRPr="005E0481">
        <w:rPr>
          <w:rFonts w:ascii="Times New Roman" w:hAnsi="Times New Roman"/>
          <w:color w:val="auto"/>
          <w:sz w:val="24"/>
          <w:szCs w:val="24"/>
        </w:rPr>
        <w:t>2</w:t>
      </w:r>
      <w:r w:rsidRPr="005E0481">
        <w:rPr>
          <w:rFonts w:ascii="Times New Roman" w:hAnsi="Times New Roman"/>
          <w:color w:val="auto"/>
          <w:sz w:val="24"/>
          <w:szCs w:val="24"/>
        </w:rPr>
        <w:t xml:space="preserve">  контрольны</w:t>
      </w:r>
      <w:r w:rsidR="0059692C" w:rsidRPr="005E0481">
        <w:rPr>
          <w:rFonts w:ascii="Times New Roman" w:hAnsi="Times New Roman"/>
          <w:color w:val="auto"/>
          <w:sz w:val="24"/>
          <w:szCs w:val="24"/>
        </w:rPr>
        <w:t>е</w:t>
      </w:r>
      <w:r w:rsidR="009F00A5" w:rsidRPr="005E0481">
        <w:rPr>
          <w:rFonts w:ascii="Times New Roman" w:hAnsi="Times New Roman"/>
          <w:color w:val="auto"/>
          <w:sz w:val="24"/>
          <w:szCs w:val="24"/>
        </w:rPr>
        <w:t xml:space="preserve">  </w:t>
      </w:r>
      <w:r w:rsidRPr="005E0481">
        <w:rPr>
          <w:rFonts w:ascii="Times New Roman" w:hAnsi="Times New Roman"/>
          <w:color w:val="auto"/>
          <w:sz w:val="24"/>
          <w:szCs w:val="24"/>
        </w:rPr>
        <w:t>работы, тексты контрольных работ  взяты из пособий</w:t>
      </w:r>
      <w:r w:rsidR="0059692C" w:rsidRPr="005E0481">
        <w:rPr>
          <w:rFonts w:ascii="Times New Roman" w:hAnsi="Times New Roman"/>
          <w:color w:val="auto"/>
          <w:sz w:val="24"/>
          <w:szCs w:val="24"/>
        </w:rPr>
        <w:t>: Габриелян, О. С.</w:t>
      </w:r>
      <w:r w:rsidR="009F00A5" w:rsidRPr="005E0481">
        <w:rPr>
          <w:rFonts w:ascii="Times New Roman" w:hAnsi="Times New Roman"/>
          <w:color w:val="auto"/>
          <w:sz w:val="24"/>
          <w:szCs w:val="24"/>
        </w:rPr>
        <w:t xml:space="preserve"> </w:t>
      </w:r>
      <w:r w:rsidR="0059692C" w:rsidRPr="005E0481">
        <w:rPr>
          <w:rFonts w:ascii="Times New Roman" w:hAnsi="Times New Roman"/>
          <w:color w:val="auto"/>
          <w:sz w:val="24"/>
          <w:szCs w:val="24"/>
        </w:rPr>
        <w:t xml:space="preserve">           Химия. 10 </w:t>
      </w:r>
      <w:proofErr w:type="spellStart"/>
      <w:r w:rsidR="0059692C" w:rsidRPr="005E0481">
        <w:rPr>
          <w:rFonts w:ascii="Times New Roman" w:hAnsi="Times New Roman"/>
          <w:color w:val="auto"/>
          <w:sz w:val="24"/>
          <w:szCs w:val="24"/>
        </w:rPr>
        <w:t>кл</w:t>
      </w:r>
      <w:proofErr w:type="spellEnd"/>
      <w:r w:rsidR="0059692C" w:rsidRPr="005E0481">
        <w:rPr>
          <w:rFonts w:ascii="Times New Roman" w:hAnsi="Times New Roman"/>
          <w:color w:val="auto"/>
          <w:sz w:val="24"/>
          <w:szCs w:val="24"/>
        </w:rPr>
        <w:t>. Контрольные и проверочные работы к учебнику О. С. Габриеляна «Химия. Базовы</w:t>
      </w:r>
      <w:r w:rsidR="009F00A5" w:rsidRPr="005E0481">
        <w:rPr>
          <w:rFonts w:ascii="Times New Roman" w:hAnsi="Times New Roman"/>
          <w:color w:val="auto"/>
          <w:sz w:val="24"/>
          <w:szCs w:val="24"/>
        </w:rPr>
        <w:t>й уровень. 10 класс</w:t>
      </w:r>
      <w:proofErr w:type="gramStart"/>
      <w:r w:rsidR="0059692C" w:rsidRPr="005E0481">
        <w:rPr>
          <w:rFonts w:ascii="Times New Roman" w:hAnsi="Times New Roman"/>
          <w:color w:val="auto"/>
          <w:sz w:val="24"/>
          <w:szCs w:val="24"/>
        </w:rPr>
        <w:t xml:space="preserve"> :</w:t>
      </w:r>
      <w:proofErr w:type="gramEnd"/>
      <w:r w:rsidR="0059692C" w:rsidRPr="005E0481">
        <w:rPr>
          <w:rFonts w:ascii="Times New Roman" w:hAnsi="Times New Roman"/>
          <w:color w:val="auto"/>
          <w:sz w:val="24"/>
          <w:szCs w:val="24"/>
        </w:rPr>
        <w:t xml:space="preserve"> учебное пособие / О.</w:t>
      </w:r>
      <w:r w:rsidR="0059692C" w:rsidRPr="005E0481">
        <w:rPr>
          <w:rFonts w:ascii="Times New Roman" w:hAnsi="Times New Roman"/>
          <w:color w:val="auto"/>
          <w:sz w:val="24"/>
          <w:szCs w:val="24"/>
        </w:rPr>
        <w:tab/>
        <w:t>С. Габриелян, П. Н. Березкин, А. А. Ушакова и др. — М. : Просвещение, 2019</w:t>
      </w:r>
    </w:p>
    <w:p w:rsidR="0059692C" w:rsidRPr="009F00A5" w:rsidRDefault="0059692C" w:rsidP="0059692C">
      <w:pPr>
        <w:ind w:firstLine="708"/>
        <w:jc w:val="center"/>
        <w:rPr>
          <w:rFonts w:ascii="Times New Roman" w:hAnsi="Times New Roman"/>
          <w:b/>
          <w:color w:val="auto"/>
          <w:sz w:val="24"/>
          <w:szCs w:val="24"/>
        </w:rPr>
      </w:pPr>
      <w:r w:rsidRPr="009F00A5">
        <w:rPr>
          <w:rFonts w:ascii="Times New Roman" w:hAnsi="Times New Roman"/>
          <w:b/>
          <w:color w:val="auto"/>
          <w:sz w:val="24"/>
          <w:szCs w:val="24"/>
        </w:rPr>
        <w:t>Контрольная работа № 1 по теме  «Теория строения органических соединений А.М. Бутлерова. Углеводороды»</w:t>
      </w:r>
      <w:bookmarkStart w:id="1" w:name="bookmark119"/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jc w:val="center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Вариант 1</w:t>
      </w: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Даны формулы углеводородов</w:t>
      </w: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jc w:val="left"/>
        <w:rPr>
          <w:rFonts w:ascii="Times New Roman" w:hAnsi="Times New Roman" w:cs="Times New Roman"/>
          <w:b w:val="0"/>
          <w:sz w:val="24"/>
          <w:szCs w:val="24"/>
        </w:rPr>
      </w:pP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rPr>
          <w:rFonts w:ascii="Times New Roman" w:hAnsi="Times New Roman" w:cs="Times New Roman"/>
          <w:b w:val="0"/>
          <w:sz w:val="24"/>
          <w:szCs w:val="24"/>
        </w:rPr>
      </w:pP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rPr>
          <w:rFonts w:ascii="Times New Roman" w:hAnsi="Times New Roman" w:cs="Times New Roman"/>
          <w:b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466686" cy="2932981"/>
            <wp:effectExtent l="19050" t="0" r="0" b="0"/>
            <wp:docPr id="23" name="Рисунок 1" descr="C:\Users\Лариса\AppData\Local\Microsoft\Windows\INetCache\Content.Word\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ариса\AppData\Local\Microsoft\Windows\INetCache\Content.Word\1.tif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781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Часть</w:t>
      </w:r>
      <w:proofErr w:type="gramStart"/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 xml:space="preserve"> А</w:t>
      </w:r>
      <w:proofErr w:type="gramEnd"/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Выберите правильный ответ (ответы):</w:t>
      </w:r>
    </w:p>
    <w:p w:rsidR="0059692C" w:rsidRPr="00B4650D" w:rsidRDefault="0059692C" w:rsidP="00623061">
      <w:pPr>
        <w:pStyle w:val="153"/>
        <w:numPr>
          <w:ilvl w:val="0"/>
          <w:numId w:val="17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 xml:space="preserve">Формулы </w:t>
      </w:r>
      <w:proofErr w:type="spellStart"/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алканов</w:t>
      </w:r>
      <w:proofErr w:type="spellEnd"/>
    </w:p>
    <w:p w:rsidR="0059692C" w:rsidRPr="00B4650D" w:rsidRDefault="0059692C" w:rsidP="00623061">
      <w:pPr>
        <w:pStyle w:val="153"/>
        <w:numPr>
          <w:ilvl w:val="0"/>
          <w:numId w:val="17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Формулы непредельных углеводородов</w:t>
      </w:r>
    </w:p>
    <w:p w:rsidR="0059692C" w:rsidRPr="00B4650D" w:rsidRDefault="0059692C" w:rsidP="00623061">
      <w:pPr>
        <w:pStyle w:val="153"/>
        <w:numPr>
          <w:ilvl w:val="0"/>
          <w:numId w:val="17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Формулы веществ, состав которых соответствует общей формуле С</w:t>
      </w:r>
      <w:proofErr w:type="gramStart"/>
      <w:r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  <w:lang w:val="en-US"/>
        </w:rPr>
        <w:t>n</w:t>
      </w:r>
      <w:proofErr w:type="gramEnd"/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 xml:space="preserve"> Н</w:t>
      </w:r>
      <w:r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</w:rPr>
        <w:t>2</w:t>
      </w:r>
      <w:r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  <w:lang w:val="en-US"/>
        </w:rPr>
        <w:t>n</w:t>
      </w:r>
      <w:r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</w:rPr>
        <w:t>-2</w:t>
      </w:r>
    </w:p>
    <w:p w:rsidR="0059692C" w:rsidRPr="00B4650D" w:rsidRDefault="0059692C" w:rsidP="00623061">
      <w:pPr>
        <w:pStyle w:val="153"/>
        <w:numPr>
          <w:ilvl w:val="0"/>
          <w:numId w:val="17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Формула гомолога вещества с формулой З)</w:t>
      </w:r>
    </w:p>
    <w:p w:rsidR="0059692C" w:rsidRPr="00B4650D" w:rsidRDefault="0059692C" w:rsidP="00623061">
      <w:pPr>
        <w:pStyle w:val="153"/>
        <w:numPr>
          <w:ilvl w:val="0"/>
          <w:numId w:val="17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Формула изомера вещества с формулой И)</w:t>
      </w:r>
    </w:p>
    <w:p w:rsidR="0059692C" w:rsidRPr="00B4650D" w:rsidRDefault="0059692C" w:rsidP="00623061">
      <w:pPr>
        <w:pStyle w:val="153"/>
        <w:numPr>
          <w:ilvl w:val="0"/>
          <w:numId w:val="17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Формулы  веществ, вступающих в реакции замещения</w:t>
      </w:r>
    </w:p>
    <w:p w:rsidR="0059692C" w:rsidRPr="00B4650D" w:rsidRDefault="0059692C" w:rsidP="00623061">
      <w:pPr>
        <w:pStyle w:val="153"/>
        <w:numPr>
          <w:ilvl w:val="0"/>
          <w:numId w:val="17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Формулы веществ, обесцвечивающих  бромную воду</w:t>
      </w:r>
    </w:p>
    <w:p w:rsidR="0059692C" w:rsidRPr="00B4650D" w:rsidRDefault="0059692C" w:rsidP="00623061">
      <w:pPr>
        <w:pStyle w:val="153"/>
        <w:numPr>
          <w:ilvl w:val="0"/>
          <w:numId w:val="17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Формула вещества, при полимеризации которого образуется каучук</w:t>
      </w:r>
    </w:p>
    <w:p w:rsidR="0059692C" w:rsidRPr="00B4650D" w:rsidRDefault="0059692C" w:rsidP="00623061">
      <w:pPr>
        <w:pStyle w:val="153"/>
        <w:numPr>
          <w:ilvl w:val="0"/>
          <w:numId w:val="17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Формула вещества, которая пропущена в цепочке превращений:</w:t>
      </w:r>
    </w:p>
    <w:p w:rsidR="0059692C" w:rsidRPr="00B4650D" w:rsidRDefault="000B3F93" w:rsidP="0059692C">
      <w:pPr>
        <w:pStyle w:val="153"/>
        <w:shd w:val="clear" w:color="auto" w:fill="auto"/>
        <w:spacing w:before="0" w:after="0" w:line="240" w:lineRule="auto"/>
        <w:ind w:left="2280"/>
        <w:jc w:val="left"/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</w:rPr>
      </w:pPr>
      <w:r w:rsidRPr="000B3F93">
        <w:rPr>
          <w:rFonts w:ascii="Times New Roman" w:hAnsi="Times New Roman" w:cs="Times New Roman"/>
          <w:b w:val="0"/>
          <w:i w:val="0"/>
          <w:noProof/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0" type="#_x0000_t32" style="position:absolute;left:0;text-align:left;margin-left:195.85pt;margin-top:8.1pt;width:36pt;height:0;z-index:251661312" o:connectortype="straight">
            <v:stroke endarrow="block"/>
          </v:shape>
        </w:pict>
      </w:r>
      <w:r w:rsidRPr="000B3F93">
        <w:rPr>
          <w:rFonts w:ascii="Times New Roman" w:hAnsi="Times New Roman" w:cs="Times New Roman"/>
          <w:b w:val="0"/>
          <w:i w:val="0"/>
          <w:noProof/>
          <w:sz w:val="24"/>
          <w:szCs w:val="24"/>
        </w:rPr>
        <w:pict>
          <v:shape id="_x0000_s1049" type="#_x0000_t32" style="position:absolute;left:0;text-align:left;margin-left:142.9pt;margin-top:7.4pt;width:23.1pt;height:.7pt;flip:y;z-index:251660288" o:connectortype="straight">
            <v:stroke endarrow="block"/>
          </v:shape>
        </w:pict>
      </w:r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СН</w:t>
      </w:r>
      <w:proofErr w:type="gramStart"/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</w:rPr>
        <w:t>4</w:t>
      </w:r>
      <w:proofErr w:type="gramEnd"/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</w:rPr>
        <w:t xml:space="preserve">           ….                 С </w:t>
      </w:r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</w:rPr>
        <w:t>6</w:t>
      </w:r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Н</w:t>
      </w:r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</w:rPr>
        <w:t>6</w:t>
      </w:r>
    </w:p>
    <w:p w:rsidR="0059692C" w:rsidRPr="00B4650D" w:rsidRDefault="0059692C" w:rsidP="00623061">
      <w:pPr>
        <w:pStyle w:val="153"/>
        <w:numPr>
          <w:ilvl w:val="0"/>
          <w:numId w:val="17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 xml:space="preserve">Формула газообразного вещества, используемого для резки и сварки металлов         </w:t>
      </w: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rPr>
          <w:rFonts w:ascii="Times New Roman" w:hAnsi="Times New Roman" w:cs="Times New Roman"/>
          <w:b w:val="0"/>
          <w:sz w:val="24"/>
          <w:szCs w:val="24"/>
        </w:rPr>
      </w:pP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Часть</w:t>
      </w:r>
      <w:proofErr w:type="gramStart"/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 xml:space="preserve"> Б</w:t>
      </w:r>
      <w:proofErr w:type="gramEnd"/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Допишите фразу</w:t>
      </w:r>
    </w:p>
    <w:p w:rsidR="0059692C" w:rsidRPr="00B4650D" w:rsidRDefault="0059692C" w:rsidP="00623061">
      <w:pPr>
        <w:pStyle w:val="153"/>
        <w:numPr>
          <w:ilvl w:val="0"/>
          <w:numId w:val="18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lastRenderedPageBreak/>
        <w:t>Вещество, формула которого Ж), относят к классу……..</w:t>
      </w:r>
    </w:p>
    <w:p w:rsidR="0059692C" w:rsidRPr="00B4650D" w:rsidRDefault="0059692C" w:rsidP="00623061">
      <w:pPr>
        <w:pStyle w:val="153"/>
        <w:numPr>
          <w:ilvl w:val="0"/>
          <w:numId w:val="18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Название вещества, формула которого И), -……</w:t>
      </w:r>
    </w:p>
    <w:p w:rsidR="0059692C" w:rsidRPr="00B4650D" w:rsidRDefault="0059692C" w:rsidP="00623061">
      <w:pPr>
        <w:pStyle w:val="153"/>
        <w:numPr>
          <w:ilvl w:val="0"/>
          <w:numId w:val="18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Название вещества, формула которого Е), -…..</w:t>
      </w:r>
    </w:p>
    <w:p w:rsidR="0059692C" w:rsidRPr="00B4650D" w:rsidRDefault="0059692C" w:rsidP="00623061">
      <w:pPr>
        <w:pStyle w:val="153"/>
        <w:numPr>
          <w:ilvl w:val="0"/>
          <w:numId w:val="18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Формула гомолога вещества, формула которого В), - …..</w:t>
      </w:r>
    </w:p>
    <w:p w:rsidR="0059692C" w:rsidRPr="00B4650D" w:rsidRDefault="0059692C" w:rsidP="00623061">
      <w:pPr>
        <w:pStyle w:val="153"/>
        <w:numPr>
          <w:ilvl w:val="0"/>
          <w:numId w:val="18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Формула изомера положения двойной связи для вещества, формула которого Г), - …….</w:t>
      </w:r>
    </w:p>
    <w:p w:rsidR="0059692C" w:rsidRPr="00B4650D" w:rsidRDefault="0059692C" w:rsidP="00623061">
      <w:pPr>
        <w:pStyle w:val="153"/>
        <w:numPr>
          <w:ilvl w:val="0"/>
          <w:numId w:val="18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Уравнение реакции вещества, формула которого Б), с бромом - ……</w:t>
      </w:r>
    </w:p>
    <w:p w:rsidR="0059692C" w:rsidRPr="00B4650D" w:rsidRDefault="0059692C" w:rsidP="00623061">
      <w:pPr>
        <w:pStyle w:val="153"/>
        <w:numPr>
          <w:ilvl w:val="0"/>
          <w:numId w:val="18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Уравнение реакции вещества, формула которого Б), с водой - …..</w:t>
      </w:r>
    </w:p>
    <w:p w:rsidR="0059692C" w:rsidRPr="00B4650D" w:rsidRDefault="0059692C" w:rsidP="00623061">
      <w:pPr>
        <w:pStyle w:val="153"/>
        <w:numPr>
          <w:ilvl w:val="0"/>
          <w:numId w:val="18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Уравнение реакции лабораторного способа получения  вещества, формула которого Б), - ….</w:t>
      </w: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jc w:val="center"/>
        <w:rPr>
          <w:rFonts w:ascii="Times New Roman" w:hAnsi="Times New Roman" w:cs="Times New Roman"/>
          <w:b w:val="0"/>
          <w:i w:val="0"/>
          <w:sz w:val="24"/>
          <w:szCs w:val="24"/>
        </w:rPr>
      </w:pP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jc w:val="center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Вариант 2</w:t>
      </w: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Даны формулы углеводородов</w:t>
      </w:r>
    </w:p>
    <w:p w:rsidR="0059692C" w:rsidRPr="00B4650D" w:rsidRDefault="009F00A5" w:rsidP="0059692C">
      <w:pPr>
        <w:pStyle w:val="153"/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>
        <w:rPr>
          <w:rFonts w:ascii="Times New Roman" w:hAnsi="Times New Roman" w:cs="Times New Roman"/>
          <w:b w:val="0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5385435</wp:posOffset>
            </wp:positionH>
            <wp:positionV relativeFrom="margin">
              <wp:posOffset>4556760</wp:posOffset>
            </wp:positionV>
            <wp:extent cx="3000375" cy="1066800"/>
            <wp:effectExtent l="19050" t="0" r="9525" b="0"/>
            <wp:wrapSquare wrapText="bothSides"/>
            <wp:docPr id="28" name="Рисунок 1" descr="C:\Users\Лариса\AppData\Local\Microsoft\Windows\INetCache\Content.Word\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ариса\AppData\Local\Microsoft\Windows\INetCache\Content.Word\3.tif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692C" w:rsidRPr="00B4650D">
        <w:rPr>
          <w:rFonts w:ascii="Times New Roman" w:hAnsi="Times New Roman" w:cs="Times New Roman"/>
          <w:b w:val="0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3602990" cy="914400"/>
            <wp:effectExtent l="19050" t="0" r="0" b="0"/>
            <wp:wrapNone/>
            <wp:docPr id="27" name="Рисунок 18" descr="C:\Users\Лариса\AppData\Local\Microsoft\Windows\INetCache\Content.Word\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Лариса\AppData\Local\Microsoft\Windows\INetCache\Content.Word\2.tif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299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rPr>
          <w:rFonts w:ascii="Times New Roman" w:hAnsi="Times New Roman" w:cs="Times New Roman"/>
          <w:b w:val="0"/>
          <w:sz w:val="24"/>
          <w:szCs w:val="24"/>
        </w:rPr>
      </w:pP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rPr>
          <w:rFonts w:ascii="Times New Roman" w:hAnsi="Times New Roman" w:cs="Times New Roman"/>
          <w:b w:val="0"/>
          <w:sz w:val="24"/>
          <w:szCs w:val="24"/>
        </w:rPr>
      </w:pP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rPr>
          <w:rFonts w:ascii="Times New Roman" w:hAnsi="Times New Roman" w:cs="Times New Roman"/>
          <w:b w:val="0"/>
          <w:sz w:val="24"/>
          <w:szCs w:val="24"/>
        </w:rPr>
      </w:pP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rPr>
          <w:rFonts w:ascii="Times New Roman" w:hAnsi="Times New Roman" w:cs="Times New Roman"/>
          <w:b w:val="0"/>
          <w:sz w:val="24"/>
          <w:szCs w:val="24"/>
        </w:rPr>
      </w:pP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rPr>
          <w:rFonts w:ascii="Times New Roman" w:hAnsi="Times New Roman" w:cs="Times New Roman"/>
          <w:b w:val="0"/>
          <w:sz w:val="24"/>
          <w:szCs w:val="24"/>
        </w:rPr>
      </w:pP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rPr>
          <w:rFonts w:ascii="Times New Roman" w:hAnsi="Times New Roman" w:cs="Times New Roman"/>
          <w:b w:val="0"/>
          <w:sz w:val="24"/>
          <w:szCs w:val="24"/>
        </w:rPr>
      </w:pP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Часть</w:t>
      </w:r>
      <w:proofErr w:type="gramStart"/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 xml:space="preserve"> А</w:t>
      </w:r>
      <w:proofErr w:type="gramEnd"/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Выберите правильный ответ (ответы)</w:t>
      </w:r>
    </w:p>
    <w:p w:rsidR="0059692C" w:rsidRPr="00B4650D" w:rsidRDefault="0059692C" w:rsidP="00623061">
      <w:pPr>
        <w:pStyle w:val="153"/>
        <w:numPr>
          <w:ilvl w:val="0"/>
          <w:numId w:val="19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 xml:space="preserve">Формулы </w:t>
      </w:r>
      <w:proofErr w:type="spellStart"/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алкенов</w:t>
      </w:r>
      <w:proofErr w:type="spellEnd"/>
    </w:p>
    <w:p w:rsidR="0059692C" w:rsidRPr="00B4650D" w:rsidRDefault="0059692C" w:rsidP="00623061">
      <w:pPr>
        <w:pStyle w:val="153"/>
        <w:numPr>
          <w:ilvl w:val="0"/>
          <w:numId w:val="19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Формулы непредельных углеводородов</w:t>
      </w:r>
    </w:p>
    <w:p w:rsidR="0059692C" w:rsidRPr="00B4650D" w:rsidRDefault="0059692C" w:rsidP="00623061">
      <w:pPr>
        <w:pStyle w:val="153"/>
        <w:numPr>
          <w:ilvl w:val="0"/>
          <w:numId w:val="19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Формулы веществ, состав которых соответствует общей формуле С</w:t>
      </w:r>
      <w:proofErr w:type="gramStart"/>
      <w:r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  <w:lang w:val="en-US"/>
        </w:rPr>
        <w:t>n</w:t>
      </w:r>
      <w:proofErr w:type="gramEnd"/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 xml:space="preserve"> Н</w:t>
      </w:r>
      <w:r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</w:rPr>
        <w:t>2</w:t>
      </w:r>
      <w:r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  <w:lang w:val="en-US"/>
        </w:rPr>
        <w:t>n</w:t>
      </w:r>
      <w:r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</w:rPr>
        <w:t>-6</w:t>
      </w:r>
    </w:p>
    <w:p w:rsidR="0059692C" w:rsidRPr="00B4650D" w:rsidRDefault="0059692C" w:rsidP="00623061">
      <w:pPr>
        <w:pStyle w:val="153"/>
        <w:numPr>
          <w:ilvl w:val="0"/>
          <w:numId w:val="19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Формула гомолога вещества с формулой Б)</w:t>
      </w:r>
    </w:p>
    <w:p w:rsidR="0059692C" w:rsidRPr="00B4650D" w:rsidRDefault="0059692C" w:rsidP="00623061">
      <w:pPr>
        <w:pStyle w:val="153"/>
        <w:numPr>
          <w:ilvl w:val="0"/>
          <w:numId w:val="19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Формула изомера вещества с формулой Д)</w:t>
      </w:r>
    </w:p>
    <w:p w:rsidR="0059692C" w:rsidRPr="00B4650D" w:rsidRDefault="0059692C" w:rsidP="00623061">
      <w:pPr>
        <w:pStyle w:val="153"/>
        <w:numPr>
          <w:ilvl w:val="0"/>
          <w:numId w:val="19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Формулы  веществ, вступающих в реакции замещения</w:t>
      </w:r>
    </w:p>
    <w:p w:rsidR="0059692C" w:rsidRPr="00B4650D" w:rsidRDefault="0059692C" w:rsidP="00623061">
      <w:pPr>
        <w:pStyle w:val="153"/>
        <w:numPr>
          <w:ilvl w:val="0"/>
          <w:numId w:val="19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Формулы веществ, обесцвечивающих  бромную воду</w:t>
      </w:r>
    </w:p>
    <w:p w:rsidR="0059692C" w:rsidRPr="00B4650D" w:rsidRDefault="0059692C" w:rsidP="00623061">
      <w:pPr>
        <w:pStyle w:val="153"/>
        <w:numPr>
          <w:ilvl w:val="0"/>
          <w:numId w:val="19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Формула вещества, при полимеризации которого образуется каучук</w:t>
      </w:r>
    </w:p>
    <w:p w:rsidR="0059692C" w:rsidRPr="00B4650D" w:rsidRDefault="0059692C" w:rsidP="00623061">
      <w:pPr>
        <w:pStyle w:val="153"/>
        <w:numPr>
          <w:ilvl w:val="0"/>
          <w:numId w:val="19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Формула вещества, которая пропущена в цепочке превращений:</w:t>
      </w:r>
    </w:p>
    <w:p w:rsidR="0059692C" w:rsidRPr="00B4650D" w:rsidRDefault="000B3F93" w:rsidP="0059692C">
      <w:pPr>
        <w:pStyle w:val="153"/>
        <w:shd w:val="clear" w:color="auto" w:fill="auto"/>
        <w:spacing w:before="0" w:after="0" w:line="240" w:lineRule="auto"/>
        <w:ind w:left="2280"/>
        <w:jc w:val="left"/>
        <w:rPr>
          <w:rFonts w:ascii="Times New Roman" w:hAnsi="Times New Roman" w:cs="Times New Roman"/>
          <w:b w:val="0"/>
          <w:i w:val="0"/>
          <w:sz w:val="24"/>
          <w:szCs w:val="24"/>
          <w:lang w:val="en-US"/>
        </w:rPr>
      </w:pPr>
      <w:r>
        <w:rPr>
          <w:rFonts w:ascii="Times New Roman" w:hAnsi="Times New Roman" w:cs="Times New Roman"/>
          <w:b w:val="0"/>
          <w:i w:val="0"/>
          <w:noProof/>
          <w:sz w:val="24"/>
          <w:szCs w:val="24"/>
        </w:rPr>
        <w:pict>
          <v:shape id="_x0000_s1052" type="#_x0000_t32" style="position:absolute;left:0;text-align:left;margin-left:195.85pt;margin-top:8.1pt;width:36pt;height:0;z-index:251665408" o:connectortype="straight">
            <v:stroke endarrow="block"/>
          </v:shape>
        </w:pict>
      </w:r>
      <w:r>
        <w:rPr>
          <w:rFonts w:ascii="Times New Roman" w:hAnsi="Times New Roman" w:cs="Times New Roman"/>
          <w:b w:val="0"/>
          <w:i w:val="0"/>
          <w:noProof/>
          <w:sz w:val="24"/>
          <w:szCs w:val="24"/>
        </w:rPr>
        <w:pict>
          <v:shape id="_x0000_s1051" type="#_x0000_t32" style="position:absolute;left:0;text-align:left;margin-left:142.9pt;margin-top:7.4pt;width:23.1pt;height:.7pt;flip:y;z-index:251664384" o:connectortype="straight">
            <v:stroke endarrow="block"/>
          </v:shape>
        </w:pict>
      </w:r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</w:rPr>
        <w:t xml:space="preserve">С </w:t>
      </w:r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</w:rPr>
        <w:t>2</w:t>
      </w:r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Н</w:t>
      </w:r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</w:rPr>
        <w:t>2</w:t>
      </w:r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</w:rPr>
        <w:t xml:space="preserve">           ….                 (-СН</w:t>
      </w:r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</w:rPr>
        <w:t>2</w:t>
      </w:r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-СН</w:t>
      </w:r>
      <w:proofErr w:type="spellStart"/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  <w:lang w:val="en-US"/>
        </w:rPr>
        <w:t>Cl</w:t>
      </w:r>
      <w:proofErr w:type="spellEnd"/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  <w:lang w:val="en-US"/>
        </w:rPr>
        <w:t>-)</w:t>
      </w:r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  <w:lang w:val="en-US"/>
        </w:rPr>
        <w:t>n</w:t>
      </w:r>
    </w:p>
    <w:p w:rsidR="0059692C" w:rsidRPr="00B4650D" w:rsidRDefault="0059692C" w:rsidP="00623061">
      <w:pPr>
        <w:pStyle w:val="153"/>
        <w:numPr>
          <w:ilvl w:val="0"/>
          <w:numId w:val="19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Формула газообразного вещества, используемого как сырье для пол</w:t>
      </w: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у</w:t>
      </w: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чения ац</w:t>
      </w: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е</w:t>
      </w: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 xml:space="preserve">тилена         </w:t>
      </w: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720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Часть</w:t>
      </w:r>
      <w:proofErr w:type="gramStart"/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 xml:space="preserve"> Б</w:t>
      </w:r>
      <w:proofErr w:type="gramEnd"/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Допишите фразу</w:t>
      </w:r>
    </w:p>
    <w:p w:rsidR="0059692C" w:rsidRPr="00B4650D" w:rsidRDefault="0059692C" w:rsidP="00623061">
      <w:pPr>
        <w:pStyle w:val="153"/>
        <w:numPr>
          <w:ilvl w:val="0"/>
          <w:numId w:val="20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Вещество, формула которого Г), относят к классу……..</w:t>
      </w:r>
    </w:p>
    <w:p w:rsidR="0059692C" w:rsidRPr="00B4650D" w:rsidRDefault="0059692C" w:rsidP="00623061">
      <w:pPr>
        <w:pStyle w:val="153"/>
        <w:numPr>
          <w:ilvl w:val="0"/>
          <w:numId w:val="20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Название вещества, формула которого З), -……</w:t>
      </w:r>
    </w:p>
    <w:p w:rsidR="0059692C" w:rsidRPr="00B4650D" w:rsidRDefault="0059692C" w:rsidP="00623061">
      <w:pPr>
        <w:pStyle w:val="153"/>
        <w:numPr>
          <w:ilvl w:val="0"/>
          <w:numId w:val="20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Название вещества, формула которого Ж), -…..</w:t>
      </w:r>
    </w:p>
    <w:p w:rsidR="0059692C" w:rsidRPr="00B4650D" w:rsidRDefault="0059692C" w:rsidP="00623061">
      <w:pPr>
        <w:pStyle w:val="153"/>
        <w:numPr>
          <w:ilvl w:val="0"/>
          <w:numId w:val="20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Формула гомолога вещества, формула которого Д), - …..</w:t>
      </w:r>
    </w:p>
    <w:p w:rsidR="0059692C" w:rsidRPr="00B4650D" w:rsidRDefault="0059692C" w:rsidP="00623061">
      <w:pPr>
        <w:pStyle w:val="153"/>
        <w:numPr>
          <w:ilvl w:val="0"/>
          <w:numId w:val="20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Формула изомера углеродного скелета  для вещества, формула которого В), - …….</w:t>
      </w:r>
    </w:p>
    <w:p w:rsidR="0059692C" w:rsidRPr="00B4650D" w:rsidRDefault="0059692C" w:rsidP="00623061">
      <w:pPr>
        <w:pStyle w:val="153"/>
        <w:numPr>
          <w:ilvl w:val="0"/>
          <w:numId w:val="20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Уравнение реакции вещества, формула которого Д), с бромом - ……</w:t>
      </w:r>
    </w:p>
    <w:p w:rsidR="0059692C" w:rsidRPr="00B4650D" w:rsidRDefault="0059692C" w:rsidP="00623061">
      <w:pPr>
        <w:pStyle w:val="153"/>
        <w:numPr>
          <w:ilvl w:val="0"/>
          <w:numId w:val="20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Уравнение реакции вещества, формула которого Б), с кислородом - …..</w:t>
      </w:r>
    </w:p>
    <w:p w:rsidR="0059692C" w:rsidRPr="00B4650D" w:rsidRDefault="0059692C" w:rsidP="00623061">
      <w:pPr>
        <w:pStyle w:val="153"/>
        <w:numPr>
          <w:ilvl w:val="0"/>
          <w:numId w:val="20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Уравнение реакции получения в промышленности  вещества, формула которого Ж), - ….</w:t>
      </w: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jc w:val="center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Вариант 3</w:t>
      </w: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jc w:val="center"/>
        <w:rPr>
          <w:rFonts w:ascii="Times New Roman" w:hAnsi="Times New Roman" w:cs="Times New Roman"/>
          <w:b w:val="0"/>
          <w:i w:val="0"/>
          <w:sz w:val="24"/>
          <w:szCs w:val="24"/>
        </w:rPr>
      </w:pP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Даны формулы углеводородов</w:t>
      </w: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rPr>
          <w:rFonts w:ascii="Times New Roman" w:hAnsi="Times New Roman" w:cs="Times New Roman"/>
          <w:b w:val="0"/>
          <w:sz w:val="24"/>
          <w:szCs w:val="24"/>
        </w:rPr>
      </w:pP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rPr>
          <w:rFonts w:ascii="Times New Roman" w:hAnsi="Times New Roman" w:cs="Times New Roman"/>
          <w:b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noProof/>
          <w:sz w:val="24"/>
          <w:szCs w:val="24"/>
          <w:lang w:eastAsia="ru-RU"/>
        </w:rPr>
        <w:drawing>
          <wp:inline distT="0" distB="0" distL="0" distR="0">
            <wp:extent cx="5193102" cy="2707708"/>
            <wp:effectExtent l="19050" t="0" r="7548" b="0"/>
            <wp:docPr id="29" name="Рисунок 4" descr="C:\Users\Лариса\AppData\Local\Microsoft\Windows\INetCache\Content.Word\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Лариса\AppData\Local\Microsoft\Windows\INetCache\Content.Word\4.tif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5408" cy="2708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Часть</w:t>
      </w:r>
      <w:proofErr w:type="gramStart"/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 xml:space="preserve"> А</w:t>
      </w:r>
      <w:proofErr w:type="gramEnd"/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Выберите правильный ответ (ответы):</w:t>
      </w:r>
    </w:p>
    <w:p w:rsidR="0059692C" w:rsidRPr="00B4650D" w:rsidRDefault="0059692C" w:rsidP="00623061">
      <w:pPr>
        <w:pStyle w:val="153"/>
        <w:numPr>
          <w:ilvl w:val="0"/>
          <w:numId w:val="21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lastRenderedPageBreak/>
        <w:t xml:space="preserve">Формулы </w:t>
      </w:r>
      <w:proofErr w:type="spellStart"/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алкинов</w:t>
      </w:r>
      <w:proofErr w:type="spellEnd"/>
    </w:p>
    <w:p w:rsidR="0059692C" w:rsidRPr="00B4650D" w:rsidRDefault="0059692C" w:rsidP="00623061">
      <w:pPr>
        <w:pStyle w:val="153"/>
        <w:numPr>
          <w:ilvl w:val="0"/>
          <w:numId w:val="21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Формулы непредельных углеводородов</w:t>
      </w:r>
    </w:p>
    <w:p w:rsidR="0059692C" w:rsidRPr="00B4650D" w:rsidRDefault="0059692C" w:rsidP="00623061">
      <w:pPr>
        <w:pStyle w:val="153"/>
        <w:numPr>
          <w:ilvl w:val="0"/>
          <w:numId w:val="21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Формулы веществ, состав которых соответствует общей формуле С</w:t>
      </w:r>
      <w:proofErr w:type="gramStart"/>
      <w:r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  <w:lang w:val="en-US"/>
        </w:rPr>
        <w:t>n</w:t>
      </w:r>
      <w:proofErr w:type="gramEnd"/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 xml:space="preserve"> Н</w:t>
      </w:r>
      <w:r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</w:rPr>
        <w:t>2</w:t>
      </w:r>
      <w:r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  <w:lang w:val="en-US"/>
        </w:rPr>
        <w:t>n</w:t>
      </w:r>
    </w:p>
    <w:p w:rsidR="0059692C" w:rsidRPr="00B4650D" w:rsidRDefault="0059692C" w:rsidP="00623061">
      <w:pPr>
        <w:pStyle w:val="153"/>
        <w:numPr>
          <w:ilvl w:val="0"/>
          <w:numId w:val="21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Формула гомолога вещества с формулой В)</w:t>
      </w:r>
    </w:p>
    <w:p w:rsidR="0059692C" w:rsidRPr="00B4650D" w:rsidRDefault="0059692C" w:rsidP="00623061">
      <w:pPr>
        <w:pStyle w:val="153"/>
        <w:numPr>
          <w:ilvl w:val="0"/>
          <w:numId w:val="21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Формула изомера вещества с формулой И)</w:t>
      </w:r>
    </w:p>
    <w:p w:rsidR="0059692C" w:rsidRPr="00B4650D" w:rsidRDefault="0059692C" w:rsidP="00623061">
      <w:pPr>
        <w:pStyle w:val="153"/>
        <w:numPr>
          <w:ilvl w:val="0"/>
          <w:numId w:val="21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Формулы  веществ, вступающих в реакции замещения</w:t>
      </w:r>
    </w:p>
    <w:p w:rsidR="0059692C" w:rsidRPr="00B4650D" w:rsidRDefault="0059692C" w:rsidP="00623061">
      <w:pPr>
        <w:pStyle w:val="153"/>
        <w:numPr>
          <w:ilvl w:val="0"/>
          <w:numId w:val="21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Формулы веществ, обесцвечивающих  бромную воду</w:t>
      </w:r>
    </w:p>
    <w:p w:rsidR="0059692C" w:rsidRPr="00B4650D" w:rsidRDefault="0059692C" w:rsidP="00623061">
      <w:pPr>
        <w:pStyle w:val="153"/>
        <w:numPr>
          <w:ilvl w:val="0"/>
          <w:numId w:val="21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Формула вещества, при полимеризации которого образуется каучук</w:t>
      </w:r>
    </w:p>
    <w:p w:rsidR="0059692C" w:rsidRPr="00B4650D" w:rsidRDefault="0059692C" w:rsidP="00623061">
      <w:pPr>
        <w:pStyle w:val="153"/>
        <w:numPr>
          <w:ilvl w:val="0"/>
          <w:numId w:val="21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Формула вещества, которая пропущена в цепочке превращений:</w:t>
      </w:r>
    </w:p>
    <w:p w:rsidR="0059692C" w:rsidRPr="00B4650D" w:rsidRDefault="000B3F93" w:rsidP="0059692C">
      <w:pPr>
        <w:pStyle w:val="153"/>
        <w:shd w:val="clear" w:color="auto" w:fill="auto"/>
        <w:spacing w:before="0" w:after="0" w:line="240" w:lineRule="auto"/>
        <w:ind w:left="2280"/>
        <w:jc w:val="left"/>
        <w:rPr>
          <w:rFonts w:ascii="Times New Roman" w:hAnsi="Times New Roman" w:cs="Times New Roman"/>
          <w:b w:val="0"/>
          <w:i w:val="0"/>
          <w:sz w:val="24"/>
          <w:szCs w:val="24"/>
          <w:lang w:val="en-US"/>
        </w:rPr>
      </w:pPr>
      <w:r>
        <w:rPr>
          <w:rFonts w:ascii="Times New Roman" w:hAnsi="Times New Roman" w:cs="Times New Roman"/>
          <w:b w:val="0"/>
          <w:i w:val="0"/>
          <w:noProof/>
          <w:sz w:val="24"/>
          <w:szCs w:val="24"/>
        </w:rPr>
        <w:pict>
          <v:shape id="_x0000_s1054" type="#_x0000_t32" style="position:absolute;left:0;text-align:left;margin-left:220.35pt;margin-top:8.8pt;width:36pt;height:.05pt;z-index:251667456" o:connectortype="straight">
            <v:stroke endarrow="block"/>
          </v:shape>
        </w:pict>
      </w:r>
      <w:r>
        <w:rPr>
          <w:rFonts w:ascii="Times New Roman" w:hAnsi="Times New Roman" w:cs="Times New Roman"/>
          <w:b w:val="0"/>
          <w:i w:val="0"/>
          <w:noProof/>
          <w:sz w:val="24"/>
          <w:szCs w:val="24"/>
        </w:rPr>
        <w:pict>
          <v:shape id="_x0000_s1053" type="#_x0000_t32" style="position:absolute;left:0;text-align:left;margin-left:166pt;margin-top:8.1pt;width:23.1pt;height:.7pt;flip:y;z-index:251666432" o:connectortype="straight">
            <v:stroke endarrow="block"/>
          </v:shape>
        </w:pict>
      </w:r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</w:rPr>
        <w:t xml:space="preserve">С </w:t>
      </w:r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</w:rPr>
        <w:t>2</w:t>
      </w:r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Н</w:t>
      </w:r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</w:rPr>
        <w:t>5</w:t>
      </w:r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ОН           ….                     (СН</w:t>
      </w:r>
      <w:proofErr w:type="gramStart"/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</w:rPr>
        <w:t>2</w:t>
      </w:r>
      <w:proofErr w:type="gramEnd"/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</w:rPr>
        <w:t xml:space="preserve"> </w:t>
      </w:r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- СН</w:t>
      </w:r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</w:rPr>
        <w:t xml:space="preserve">2 </w:t>
      </w:r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-)</w:t>
      </w:r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  <w:lang w:val="en-US"/>
        </w:rPr>
        <w:t>n</w:t>
      </w:r>
    </w:p>
    <w:p w:rsidR="0059692C" w:rsidRPr="00B4650D" w:rsidRDefault="0059692C" w:rsidP="00623061">
      <w:pPr>
        <w:pStyle w:val="153"/>
        <w:numPr>
          <w:ilvl w:val="0"/>
          <w:numId w:val="21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 xml:space="preserve">Формула газообразного вещества, используемого для получения  полиэтилена         </w:t>
      </w: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jc w:val="left"/>
        <w:rPr>
          <w:rFonts w:ascii="Times New Roman" w:hAnsi="Times New Roman" w:cs="Times New Roman"/>
          <w:b w:val="0"/>
          <w:sz w:val="24"/>
          <w:szCs w:val="24"/>
        </w:rPr>
      </w:pP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Часть</w:t>
      </w:r>
      <w:proofErr w:type="gramStart"/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 xml:space="preserve"> Б</w:t>
      </w:r>
      <w:proofErr w:type="gramEnd"/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Допишите фразу</w:t>
      </w:r>
    </w:p>
    <w:p w:rsidR="0059692C" w:rsidRPr="00B4650D" w:rsidRDefault="0059692C" w:rsidP="00623061">
      <w:pPr>
        <w:pStyle w:val="153"/>
        <w:numPr>
          <w:ilvl w:val="0"/>
          <w:numId w:val="22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Вещество, формула которого А), относят к классу……..</w:t>
      </w:r>
    </w:p>
    <w:p w:rsidR="0059692C" w:rsidRPr="00B4650D" w:rsidRDefault="0059692C" w:rsidP="00623061">
      <w:pPr>
        <w:pStyle w:val="153"/>
        <w:numPr>
          <w:ilvl w:val="0"/>
          <w:numId w:val="22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Название вещества, формула которого А), -……</w:t>
      </w:r>
    </w:p>
    <w:p w:rsidR="0059692C" w:rsidRPr="00B4650D" w:rsidRDefault="0059692C" w:rsidP="00623061">
      <w:pPr>
        <w:pStyle w:val="153"/>
        <w:numPr>
          <w:ilvl w:val="0"/>
          <w:numId w:val="22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Название вещества, формула которого З), -…..</w:t>
      </w:r>
    </w:p>
    <w:p w:rsidR="0059692C" w:rsidRPr="00B4650D" w:rsidRDefault="0059692C" w:rsidP="00623061">
      <w:pPr>
        <w:pStyle w:val="153"/>
        <w:numPr>
          <w:ilvl w:val="0"/>
          <w:numId w:val="22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Формула гомолога вещества, формула которого Е), - …..</w:t>
      </w:r>
    </w:p>
    <w:p w:rsidR="0059692C" w:rsidRPr="00B4650D" w:rsidRDefault="0059692C" w:rsidP="00623061">
      <w:pPr>
        <w:pStyle w:val="153"/>
        <w:numPr>
          <w:ilvl w:val="0"/>
          <w:numId w:val="22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Формула изомера углеродного скелета  для вещества, формула которого З), - …….</w:t>
      </w:r>
    </w:p>
    <w:p w:rsidR="0059692C" w:rsidRPr="00B4650D" w:rsidRDefault="0059692C" w:rsidP="00623061">
      <w:pPr>
        <w:pStyle w:val="153"/>
        <w:numPr>
          <w:ilvl w:val="0"/>
          <w:numId w:val="22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Уравнение реакции вещества, формула которого Е), с бромом - ……</w:t>
      </w:r>
    </w:p>
    <w:p w:rsidR="0059692C" w:rsidRPr="00B4650D" w:rsidRDefault="0059692C" w:rsidP="00623061">
      <w:pPr>
        <w:pStyle w:val="153"/>
        <w:numPr>
          <w:ilvl w:val="0"/>
          <w:numId w:val="22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Уравнение реакции вещества, формула которого В), с водой - …..</w:t>
      </w:r>
    </w:p>
    <w:p w:rsidR="0059692C" w:rsidRPr="00B4650D" w:rsidRDefault="0059692C" w:rsidP="00623061">
      <w:pPr>
        <w:pStyle w:val="153"/>
        <w:numPr>
          <w:ilvl w:val="0"/>
          <w:numId w:val="22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Уравнение реакции лабораторного способа получения   вещества, формула которого В), - ….</w:t>
      </w: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rPr>
          <w:rFonts w:ascii="Times New Roman" w:hAnsi="Times New Roman" w:cs="Times New Roman"/>
          <w:b w:val="0"/>
          <w:sz w:val="24"/>
          <w:szCs w:val="24"/>
        </w:rPr>
      </w:pP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rPr>
          <w:rFonts w:ascii="Times New Roman" w:hAnsi="Times New Roman" w:cs="Times New Roman"/>
          <w:b w:val="0"/>
          <w:sz w:val="24"/>
          <w:szCs w:val="24"/>
        </w:rPr>
      </w:pP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jc w:val="center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Вариант 4</w:t>
      </w: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Даны формулы углеводородов</w:t>
      </w: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rPr>
          <w:rFonts w:ascii="Times New Roman" w:hAnsi="Times New Roman" w:cs="Times New Roman"/>
          <w:b w:val="0"/>
          <w:sz w:val="24"/>
          <w:szCs w:val="24"/>
        </w:rPr>
      </w:pP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rPr>
          <w:rFonts w:ascii="Times New Roman" w:hAnsi="Times New Roman" w:cs="Times New Roman"/>
          <w:b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078498" cy="2854758"/>
            <wp:effectExtent l="19050" t="0" r="0" b="0"/>
            <wp:docPr id="30" name="Рисунок 7" descr="C:\Users\Лариса\AppData\Local\Microsoft\Windows\INetCache\Content.Word\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Лариса\AppData\Local\Microsoft\Windows\INetCache\Content.Word\5.tif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9694" cy="2855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rPr>
          <w:rFonts w:ascii="Times New Roman" w:hAnsi="Times New Roman" w:cs="Times New Roman"/>
          <w:b w:val="0"/>
          <w:sz w:val="24"/>
          <w:szCs w:val="24"/>
        </w:rPr>
      </w:pPr>
    </w:p>
    <w:bookmarkEnd w:id="1"/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Часть</w:t>
      </w:r>
      <w:proofErr w:type="gramStart"/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 xml:space="preserve"> А</w:t>
      </w:r>
      <w:proofErr w:type="gramEnd"/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Выберите правильный ответ (ответы):</w:t>
      </w:r>
    </w:p>
    <w:p w:rsidR="0059692C" w:rsidRPr="00B4650D" w:rsidRDefault="0059692C" w:rsidP="00623061">
      <w:pPr>
        <w:pStyle w:val="153"/>
        <w:numPr>
          <w:ilvl w:val="0"/>
          <w:numId w:val="23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Формула арена</w:t>
      </w:r>
    </w:p>
    <w:p w:rsidR="0059692C" w:rsidRPr="00B4650D" w:rsidRDefault="0059692C" w:rsidP="00623061">
      <w:pPr>
        <w:pStyle w:val="153"/>
        <w:numPr>
          <w:ilvl w:val="0"/>
          <w:numId w:val="23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Формулы непредельных углеводородов</w:t>
      </w:r>
    </w:p>
    <w:p w:rsidR="0059692C" w:rsidRPr="00B4650D" w:rsidRDefault="0059692C" w:rsidP="00623061">
      <w:pPr>
        <w:pStyle w:val="153"/>
        <w:numPr>
          <w:ilvl w:val="0"/>
          <w:numId w:val="23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Формулы веществ, состав которых соответствует общей формуле С</w:t>
      </w:r>
      <w:proofErr w:type="gramStart"/>
      <w:r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  <w:lang w:val="en-US"/>
        </w:rPr>
        <w:t>n</w:t>
      </w:r>
      <w:proofErr w:type="gramEnd"/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 xml:space="preserve"> Н</w:t>
      </w:r>
      <w:r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</w:rPr>
        <w:t>2</w:t>
      </w:r>
      <w:r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  <w:lang w:val="en-US"/>
        </w:rPr>
        <w:t>n</w:t>
      </w:r>
      <w:r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</w:rPr>
        <w:t>+2</w:t>
      </w:r>
    </w:p>
    <w:p w:rsidR="0059692C" w:rsidRPr="00B4650D" w:rsidRDefault="0059692C" w:rsidP="00623061">
      <w:pPr>
        <w:pStyle w:val="153"/>
        <w:numPr>
          <w:ilvl w:val="0"/>
          <w:numId w:val="23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Формула гомолога вещества с формулой В)</w:t>
      </w:r>
    </w:p>
    <w:p w:rsidR="0059692C" w:rsidRPr="00B4650D" w:rsidRDefault="0059692C" w:rsidP="00623061">
      <w:pPr>
        <w:pStyle w:val="153"/>
        <w:numPr>
          <w:ilvl w:val="0"/>
          <w:numId w:val="23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Формула изомера вещества с формулой И)</w:t>
      </w:r>
    </w:p>
    <w:p w:rsidR="0059692C" w:rsidRPr="00B4650D" w:rsidRDefault="0059692C" w:rsidP="00623061">
      <w:pPr>
        <w:pStyle w:val="153"/>
        <w:numPr>
          <w:ilvl w:val="0"/>
          <w:numId w:val="23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Формулы  веществ, вступающих в реакции замещения</w:t>
      </w:r>
    </w:p>
    <w:p w:rsidR="0059692C" w:rsidRPr="00B4650D" w:rsidRDefault="0059692C" w:rsidP="00623061">
      <w:pPr>
        <w:pStyle w:val="153"/>
        <w:numPr>
          <w:ilvl w:val="0"/>
          <w:numId w:val="23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Формулы веществ, обесцвечивающих  бромную воду</w:t>
      </w:r>
    </w:p>
    <w:p w:rsidR="0059692C" w:rsidRPr="00B4650D" w:rsidRDefault="0059692C" w:rsidP="00623061">
      <w:pPr>
        <w:pStyle w:val="153"/>
        <w:numPr>
          <w:ilvl w:val="0"/>
          <w:numId w:val="23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 xml:space="preserve">Формула вещества, при </w:t>
      </w:r>
      <w:proofErr w:type="spellStart"/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тримеризации</w:t>
      </w:r>
      <w:proofErr w:type="spellEnd"/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 xml:space="preserve"> которого образуется бензол</w:t>
      </w:r>
    </w:p>
    <w:p w:rsidR="0059692C" w:rsidRPr="00B4650D" w:rsidRDefault="0059692C" w:rsidP="00623061">
      <w:pPr>
        <w:pStyle w:val="153"/>
        <w:numPr>
          <w:ilvl w:val="0"/>
          <w:numId w:val="23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Формула вещества, которая пропущена в цепочке превращений:</w:t>
      </w:r>
    </w:p>
    <w:p w:rsidR="0059692C" w:rsidRPr="00B4650D" w:rsidRDefault="000B3F93" w:rsidP="0059692C">
      <w:pPr>
        <w:pStyle w:val="153"/>
        <w:shd w:val="clear" w:color="auto" w:fill="auto"/>
        <w:spacing w:before="0" w:after="0" w:line="240" w:lineRule="auto"/>
        <w:ind w:left="2280"/>
        <w:jc w:val="left"/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  <w:lang w:val="en-US"/>
        </w:rPr>
      </w:pPr>
      <w:r w:rsidRPr="000B3F93">
        <w:rPr>
          <w:rFonts w:ascii="Times New Roman" w:hAnsi="Times New Roman" w:cs="Times New Roman"/>
          <w:b w:val="0"/>
          <w:i w:val="0"/>
          <w:noProof/>
          <w:sz w:val="24"/>
          <w:szCs w:val="24"/>
        </w:rPr>
        <w:pict>
          <v:shape id="_x0000_s1055" type="#_x0000_t32" style="position:absolute;left:0;text-align:left;margin-left:149.7pt;margin-top:8.85pt;width:23.1pt;height:.7pt;flip:y;z-index:251668480" o:connectortype="straight">
            <v:stroke endarrow="block"/>
          </v:shape>
        </w:pict>
      </w:r>
      <w:r w:rsidRPr="000B3F93">
        <w:rPr>
          <w:rFonts w:ascii="Times New Roman" w:hAnsi="Times New Roman" w:cs="Times New Roman"/>
          <w:b w:val="0"/>
          <w:i w:val="0"/>
          <w:noProof/>
          <w:sz w:val="24"/>
          <w:szCs w:val="24"/>
        </w:rPr>
        <w:pict>
          <v:shape id="_x0000_s1056" type="#_x0000_t32" style="position:absolute;left:0;text-align:left;margin-left:220.35pt;margin-top:8.8pt;width:36pt;height:.05pt;z-index:251669504" o:connectortype="straight">
            <v:stroke endarrow="block"/>
          </v:shape>
        </w:pict>
      </w:r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</w:rPr>
        <w:t xml:space="preserve">С </w:t>
      </w:r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</w:rPr>
        <w:t>6</w:t>
      </w:r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Н</w:t>
      </w:r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</w:rPr>
        <w:t>14</w:t>
      </w:r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</w:rPr>
        <w:t xml:space="preserve">           ….                      С </w:t>
      </w:r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</w:rPr>
        <w:t>6</w:t>
      </w:r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Н</w:t>
      </w:r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</w:rPr>
        <w:t xml:space="preserve">5 </w:t>
      </w:r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  <w:lang w:val="en-US"/>
        </w:rPr>
        <w:t>NO</w:t>
      </w:r>
      <w:r w:rsidR="0059692C" w:rsidRPr="00B4650D">
        <w:rPr>
          <w:rFonts w:ascii="Times New Roman" w:hAnsi="Times New Roman" w:cs="Times New Roman"/>
          <w:b w:val="0"/>
          <w:i w:val="0"/>
          <w:sz w:val="24"/>
          <w:szCs w:val="24"/>
          <w:vertAlign w:val="subscript"/>
          <w:lang w:val="en-US"/>
        </w:rPr>
        <w:t>2</w:t>
      </w:r>
    </w:p>
    <w:p w:rsidR="0059692C" w:rsidRPr="00B4650D" w:rsidRDefault="0059692C" w:rsidP="00623061">
      <w:pPr>
        <w:pStyle w:val="153"/>
        <w:numPr>
          <w:ilvl w:val="0"/>
          <w:numId w:val="23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 xml:space="preserve">Формула вещества, используемого  как сырье для получения хлорбензола         </w:t>
      </w: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jc w:val="left"/>
        <w:rPr>
          <w:rFonts w:ascii="Times New Roman" w:hAnsi="Times New Roman" w:cs="Times New Roman"/>
          <w:b w:val="0"/>
          <w:sz w:val="24"/>
          <w:szCs w:val="24"/>
        </w:rPr>
      </w:pPr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Часть</w:t>
      </w:r>
      <w:proofErr w:type="gramStart"/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 xml:space="preserve"> Б</w:t>
      </w:r>
      <w:proofErr w:type="gramEnd"/>
    </w:p>
    <w:p w:rsidR="0059692C" w:rsidRPr="00B4650D" w:rsidRDefault="0059692C" w:rsidP="0059692C">
      <w:pPr>
        <w:pStyle w:val="153"/>
        <w:shd w:val="clear" w:color="auto" w:fill="auto"/>
        <w:spacing w:before="0" w:after="0" w:line="240" w:lineRule="auto"/>
        <w:ind w:left="1560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lastRenderedPageBreak/>
        <w:t>Допишите фразу</w:t>
      </w:r>
    </w:p>
    <w:p w:rsidR="0059692C" w:rsidRPr="00B4650D" w:rsidRDefault="0059692C" w:rsidP="00623061">
      <w:pPr>
        <w:pStyle w:val="153"/>
        <w:numPr>
          <w:ilvl w:val="0"/>
          <w:numId w:val="24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Вещество, формула которого В), относят к классу……..</w:t>
      </w:r>
    </w:p>
    <w:p w:rsidR="0059692C" w:rsidRPr="00B4650D" w:rsidRDefault="0059692C" w:rsidP="00623061">
      <w:pPr>
        <w:pStyle w:val="153"/>
        <w:numPr>
          <w:ilvl w:val="0"/>
          <w:numId w:val="24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Название вещества, формула которого Д), -……</w:t>
      </w:r>
    </w:p>
    <w:p w:rsidR="0059692C" w:rsidRPr="00B4650D" w:rsidRDefault="0059692C" w:rsidP="00623061">
      <w:pPr>
        <w:pStyle w:val="153"/>
        <w:numPr>
          <w:ilvl w:val="0"/>
          <w:numId w:val="24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Название вещества, формула которого Ж), -…..</w:t>
      </w:r>
    </w:p>
    <w:p w:rsidR="0059692C" w:rsidRPr="00B4650D" w:rsidRDefault="0059692C" w:rsidP="00623061">
      <w:pPr>
        <w:pStyle w:val="153"/>
        <w:numPr>
          <w:ilvl w:val="0"/>
          <w:numId w:val="24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Формула гомолога вещества, форм</w:t>
      </w: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у</w:t>
      </w: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ла которого Е), - …..</w:t>
      </w:r>
    </w:p>
    <w:p w:rsidR="0059692C" w:rsidRPr="00B4650D" w:rsidRDefault="0059692C" w:rsidP="00623061">
      <w:pPr>
        <w:pStyle w:val="153"/>
        <w:numPr>
          <w:ilvl w:val="0"/>
          <w:numId w:val="24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Формула изомера вещества, формула которого З), - …….</w:t>
      </w:r>
    </w:p>
    <w:p w:rsidR="0059692C" w:rsidRPr="00B4650D" w:rsidRDefault="0059692C" w:rsidP="00623061">
      <w:pPr>
        <w:pStyle w:val="153"/>
        <w:numPr>
          <w:ilvl w:val="0"/>
          <w:numId w:val="24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Уравнение реакции вещества, фо</w:t>
      </w: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р</w:t>
      </w: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мула которого В), с бромом - ……</w:t>
      </w:r>
    </w:p>
    <w:p w:rsidR="0059692C" w:rsidRPr="00B4650D" w:rsidRDefault="0059692C" w:rsidP="00623061">
      <w:pPr>
        <w:pStyle w:val="153"/>
        <w:numPr>
          <w:ilvl w:val="0"/>
          <w:numId w:val="24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Уравнение реакции вещества, фо</w:t>
      </w: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р</w:t>
      </w: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мула которого Б), с водой - …..</w:t>
      </w:r>
    </w:p>
    <w:p w:rsidR="0059692C" w:rsidRPr="00B4650D" w:rsidRDefault="0059692C" w:rsidP="00623061">
      <w:pPr>
        <w:pStyle w:val="153"/>
        <w:numPr>
          <w:ilvl w:val="0"/>
          <w:numId w:val="24"/>
        </w:numPr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Уравнение реакции промышленного  способа получения   вещества, формула которого Б), - ….</w:t>
      </w:r>
    </w:p>
    <w:p w:rsidR="0059692C" w:rsidRPr="00B4650D" w:rsidRDefault="0059692C" w:rsidP="0059692C">
      <w:pPr>
        <w:pStyle w:val="67"/>
        <w:shd w:val="clear" w:color="auto" w:fill="auto"/>
        <w:spacing w:line="240" w:lineRule="auto"/>
        <w:ind w:right="20" w:firstLine="360"/>
        <w:jc w:val="center"/>
        <w:rPr>
          <w:rStyle w:val="0pt5"/>
          <w:rFonts w:ascii="Times New Roman" w:hAnsi="Times New Roman" w:cs="Times New Roman"/>
          <w:color w:val="auto"/>
          <w:sz w:val="24"/>
          <w:szCs w:val="24"/>
        </w:rPr>
      </w:pPr>
    </w:p>
    <w:p w:rsidR="0059692C" w:rsidRPr="00B4650D" w:rsidRDefault="0059692C" w:rsidP="0059692C">
      <w:pPr>
        <w:pStyle w:val="67"/>
        <w:shd w:val="clear" w:color="auto" w:fill="auto"/>
        <w:spacing w:line="240" w:lineRule="auto"/>
        <w:ind w:right="20" w:firstLine="360"/>
        <w:jc w:val="center"/>
        <w:rPr>
          <w:rStyle w:val="0pt5"/>
          <w:rFonts w:ascii="Times New Roman" w:hAnsi="Times New Roman" w:cs="Times New Roman"/>
          <w:color w:val="auto"/>
          <w:sz w:val="24"/>
          <w:szCs w:val="24"/>
        </w:rPr>
      </w:pPr>
    </w:p>
    <w:p w:rsidR="0059692C" w:rsidRPr="00B4650D" w:rsidRDefault="0059692C" w:rsidP="0059692C">
      <w:pPr>
        <w:pStyle w:val="67"/>
        <w:shd w:val="clear" w:color="auto" w:fill="auto"/>
        <w:spacing w:line="240" w:lineRule="auto"/>
        <w:ind w:right="20" w:firstLine="360"/>
        <w:jc w:val="center"/>
        <w:rPr>
          <w:rStyle w:val="0pt5"/>
          <w:rFonts w:ascii="Times New Roman" w:hAnsi="Times New Roman" w:cs="Times New Roman"/>
          <w:color w:val="auto"/>
          <w:sz w:val="24"/>
          <w:szCs w:val="24"/>
        </w:rPr>
      </w:pPr>
    </w:p>
    <w:p w:rsidR="0059692C" w:rsidRPr="00B4650D" w:rsidRDefault="0059692C" w:rsidP="0059692C">
      <w:pPr>
        <w:pStyle w:val="67"/>
        <w:shd w:val="clear" w:color="auto" w:fill="auto"/>
        <w:spacing w:line="240" w:lineRule="auto"/>
        <w:ind w:right="20" w:firstLine="360"/>
        <w:jc w:val="center"/>
        <w:rPr>
          <w:rStyle w:val="0pt5"/>
          <w:rFonts w:ascii="Times New Roman" w:hAnsi="Times New Roman" w:cs="Times New Roman"/>
          <w:color w:val="auto"/>
          <w:sz w:val="24"/>
          <w:szCs w:val="24"/>
        </w:rPr>
      </w:pPr>
    </w:p>
    <w:p w:rsidR="0059692C" w:rsidRPr="00B4650D" w:rsidRDefault="0059692C" w:rsidP="0059692C">
      <w:pPr>
        <w:pStyle w:val="67"/>
        <w:shd w:val="clear" w:color="auto" w:fill="auto"/>
        <w:spacing w:line="240" w:lineRule="auto"/>
        <w:ind w:right="20" w:firstLine="360"/>
        <w:jc w:val="center"/>
        <w:rPr>
          <w:rStyle w:val="0pt5"/>
          <w:rFonts w:ascii="Times New Roman" w:hAnsi="Times New Roman" w:cs="Times New Roman"/>
          <w:color w:val="auto"/>
          <w:sz w:val="24"/>
          <w:szCs w:val="24"/>
        </w:rPr>
      </w:pPr>
      <w:r w:rsidRPr="00B4650D">
        <w:rPr>
          <w:rStyle w:val="0pt5"/>
          <w:rFonts w:ascii="Times New Roman" w:hAnsi="Times New Roman" w:cs="Times New Roman"/>
          <w:color w:val="auto"/>
          <w:sz w:val="24"/>
          <w:szCs w:val="24"/>
        </w:rPr>
        <w:t xml:space="preserve">Контрольная работа № 2 </w:t>
      </w:r>
    </w:p>
    <w:p w:rsidR="0059692C" w:rsidRPr="00B4650D" w:rsidRDefault="0059692C" w:rsidP="0059692C">
      <w:pPr>
        <w:pStyle w:val="67"/>
        <w:shd w:val="clear" w:color="auto" w:fill="auto"/>
        <w:spacing w:line="240" w:lineRule="auto"/>
        <w:ind w:right="20" w:firstLine="360"/>
        <w:jc w:val="center"/>
        <w:rPr>
          <w:rFonts w:ascii="Times New Roman" w:hAnsi="Times New Roman" w:cs="Times New Roman"/>
          <w:i/>
          <w:color w:val="auto"/>
          <w:sz w:val="24"/>
          <w:szCs w:val="24"/>
        </w:rPr>
      </w:pPr>
      <w:r w:rsidRPr="00B4650D">
        <w:rPr>
          <w:rStyle w:val="0pt5"/>
          <w:rFonts w:ascii="Times New Roman" w:hAnsi="Times New Roman" w:cs="Times New Roman"/>
          <w:i/>
          <w:color w:val="auto"/>
          <w:sz w:val="24"/>
          <w:szCs w:val="24"/>
        </w:rPr>
        <w:t>по теме «Кислород – и азотсодержащие  органич</w:t>
      </w:r>
      <w:r w:rsidRPr="00B4650D">
        <w:rPr>
          <w:rStyle w:val="0pt5"/>
          <w:rFonts w:ascii="Times New Roman" w:hAnsi="Times New Roman" w:cs="Times New Roman"/>
          <w:i/>
          <w:color w:val="auto"/>
          <w:sz w:val="24"/>
          <w:szCs w:val="24"/>
        </w:rPr>
        <w:t>е</w:t>
      </w:r>
      <w:r w:rsidRPr="00B4650D">
        <w:rPr>
          <w:rStyle w:val="0pt5"/>
          <w:rFonts w:ascii="Times New Roman" w:hAnsi="Times New Roman" w:cs="Times New Roman"/>
          <w:i/>
          <w:color w:val="auto"/>
          <w:sz w:val="24"/>
          <w:szCs w:val="24"/>
        </w:rPr>
        <w:t>ские соединения»</w:t>
      </w:r>
    </w:p>
    <w:p w:rsidR="0059692C" w:rsidRPr="00B4650D" w:rsidRDefault="0059692C" w:rsidP="0059692C">
      <w:pPr>
        <w:pStyle w:val="153"/>
        <w:shd w:val="clear" w:color="auto" w:fill="auto"/>
        <w:spacing w:before="0" w:after="0" w:line="290" w:lineRule="exact"/>
        <w:ind w:left="1540"/>
        <w:jc w:val="center"/>
        <w:rPr>
          <w:rFonts w:ascii="Times New Roman" w:hAnsi="Times New Roman" w:cs="Times New Roman"/>
          <w:b w:val="0"/>
          <w:sz w:val="24"/>
          <w:szCs w:val="24"/>
        </w:rPr>
      </w:pPr>
      <w:bookmarkStart w:id="2" w:name="bookmark142"/>
    </w:p>
    <w:p w:rsidR="0059692C" w:rsidRPr="00B4650D" w:rsidRDefault="0059692C" w:rsidP="0059692C">
      <w:pPr>
        <w:pStyle w:val="153"/>
        <w:shd w:val="clear" w:color="auto" w:fill="auto"/>
        <w:spacing w:before="0" w:after="0" w:line="290" w:lineRule="exact"/>
        <w:ind w:left="1540"/>
        <w:jc w:val="center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Вариант 1</w:t>
      </w:r>
    </w:p>
    <w:p w:rsidR="0059692C" w:rsidRPr="00B4650D" w:rsidRDefault="0059692C" w:rsidP="0059692C">
      <w:pPr>
        <w:pStyle w:val="153"/>
        <w:shd w:val="clear" w:color="auto" w:fill="auto"/>
        <w:spacing w:before="0" w:after="0" w:line="290" w:lineRule="exact"/>
        <w:ind w:left="1540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Даны формулы веществ</w:t>
      </w:r>
    </w:p>
    <w:p w:rsidR="0059692C" w:rsidRPr="00B4650D" w:rsidRDefault="0059692C" w:rsidP="0059692C">
      <w:pPr>
        <w:pStyle w:val="153"/>
        <w:shd w:val="clear" w:color="auto" w:fill="auto"/>
        <w:spacing w:before="0" w:after="0" w:line="290" w:lineRule="exact"/>
        <w:ind w:left="1540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</w:p>
    <w:p w:rsidR="0059692C" w:rsidRPr="00B4650D" w:rsidRDefault="0059692C" w:rsidP="0059692C">
      <w:pPr>
        <w:pStyle w:val="153"/>
        <w:shd w:val="clear" w:color="auto" w:fill="auto"/>
        <w:spacing w:before="0" w:after="0" w:line="290" w:lineRule="exact"/>
        <w:ind w:left="1540"/>
        <w:jc w:val="center"/>
        <w:rPr>
          <w:rFonts w:ascii="Times New Roman" w:hAnsi="Times New Roman" w:cs="Times New Roman"/>
          <w:b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noProof/>
          <w:sz w:val="24"/>
          <w:szCs w:val="24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462915</wp:posOffset>
            </wp:positionH>
            <wp:positionV relativeFrom="margin">
              <wp:posOffset>765810</wp:posOffset>
            </wp:positionV>
            <wp:extent cx="4876800" cy="2581275"/>
            <wp:effectExtent l="19050" t="0" r="0" b="0"/>
            <wp:wrapSquare wrapText="bothSides"/>
            <wp:docPr id="31" name="Рисунок 16" descr="C:\Users\Лариса\AppData\Local\Microsoft\Windows\INetCache\Content.Word\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Лариса\AppData\Local\Microsoft\Windows\INetCache\Content.Word\1.ti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692C" w:rsidRPr="00B4650D" w:rsidRDefault="0059692C" w:rsidP="0059692C">
      <w:pPr>
        <w:pStyle w:val="153"/>
        <w:shd w:val="clear" w:color="auto" w:fill="auto"/>
        <w:spacing w:before="0" w:after="0" w:line="290" w:lineRule="exact"/>
        <w:ind w:left="1540"/>
        <w:jc w:val="center"/>
        <w:rPr>
          <w:rFonts w:ascii="Times New Roman" w:hAnsi="Times New Roman" w:cs="Times New Roman"/>
          <w:b w:val="0"/>
          <w:sz w:val="24"/>
          <w:szCs w:val="24"/>
        </w:rPr>
      </w:pPr>
    </w:p>
    <w:p w:rsidR="0059692C" w:rsidRPr="00B4650D" w:rsidRDefault="0059692C" w:rsidP="0059692C">
      <w:pPr>
        <w:pStyle w:val="153"/>
        <w:shd w:val="clear" w:color="auto" w:fill="auto"/>
        <w:spacing w:before="0" w:after="0" w:line="290" w:lineRule="exact"/>
        <w:ind w:left="1540"/>
        <w:jc w:val="center"/>
        <w:rPr>
          <w:rFonts w:ascii="Times New Roman" w:hAnsi="Times New Roman" w:cs="Times New Roman"/>
          <w:b w:val="0"/>
          <w:sz w:val="24"/>
          <w:szCs w:val="24"/>
        </w:rPr>
      </w:pPr>
    </w:p>
    <w:p w:rsidR="0059692C" w:rsidRPr="00B4650D" w:rsidRDefault="0059692C" w:rsidP="0059692C">
      <w:pPr>
        <w:pStyle w:val="153"/>
        <w:shd w:val="clear" w:color="auto" w:fill="auto"/>
        <w:spacing w:before="0" w:after="0" w:line="290" w:lineRule="exact"/>
        <w:ind w:left="1540"/>
        <w:jc w:val="center"/>
        <w:rPr>
          <w:rFonts w:ascii="Times New Roman" w:hAnsi="Times New Roman" w:cs="Times New Roman"/>
          <w:b w:val="0"/>
          <w:sz w:val="24"/>
          <w:szCs w:val="24"/>
        </w:rPr>
      </w:pPr>
    </w:p>
    <w:p w:rsidR="0059692C" w:rsidRPr="00B4650D" w:rsidRDefault="0059692C" w:rsidP="0059692C">
      <w:pPr>
        <w:pStyle w:val="153"/>
        <w:shd w:val="clear" w:color="auto" w:fill="auto"/>
        <w:spacing w:before="0" w:after="0" w:line="290" w:lineRule="exact"/>
        <w:ind w:left="1540"/>
        <w:jc w:val="center"/>
        <w:rPr>
          <w:rFonts w:ascii="Times New Roman" w:hAnsi="Times New Roman" w:cs="Times New Roman"/>
          <w:b w:val="0"/>
          <w:sz w:val="24"/>
          <w:szCs w:val="24"/>
        </w:rPr>
      </w:pPr>
    </w:p>
    <w:p w:rsidR="0059692C" w:rsidRPr="00B4650D" w:rsidRDefault="0059692C" w:rsidP="0059692C">
      <w:pPr>
        <w:pStyle w:val="153"/>
        <w:shd w:val="clear" w:color="auto" w:fill="auto"/>
        <w:spacing w:before="0" w:after="0" w:line="290" w:lineRule="exact"/>
        <w:ind w:left="1540"/>
        <w:jc w:val="center"/>
        <w:rPr>
          <w:rFonts w:ascii="Times New Roman" w:hAnsi="Times New Roman" w:cs="Times New Roman"/>
          <w:b w:val="0"/>
          <w:sz w:val="24"/>
          <w:szCs w:val="24"/>
        </w:rPr>
      </w:pPr>
    </w:p>
    <w:p w:rsidR="0059692C" w:rsidRPr="00B4650D" w:rsidRDefault="0059692C" w:rsidP="0059692C">
      <w:pPr>
        <w:pStyle w:val="153"/>
        <w:shd w:val="clear" w:color="auto" w:fill="auto"/>
        <w:spacing w:before="0" w:after="0" w:line="290" w:lineRule="exact"/>
        <w:ind w:left="1540"/>
        <w:jc w:val="center"/>
        <w:rPr>
          <w:rFonts w:ascii="Times New Roman" w:hAnsi="Times New Roman" w:cs="Times New Roman"/>
          <w:b w:val="0"/>
          <w:sz w:val="24"/>
          <w:szCs w:val="24"/>
        </w:rPr>
      </w:pPr>
    </w:p>
    <w:bookmarkEnd w:id="2"/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Часть</w:t>
      </w:r>
      <w:proofErr w:type="gramStart"/>
      <w:r w:rsidRPr="00B4650D">
        <w:rPr>
          <w:rFonts w:ascii="Times New Roman" w:hAnsi="Times New Roman"/>
          <w:color w:val="auto"/>
          <w:sz w:val="24"/>
          <w:szCs w:val="24"/>
        </w:rPr>
        <w:t xml:space="preserve"> А</w:t>
      </w:r>
      <w:proofErr w:type="gramEnd"/>
    </w:p>
    <w:p w:rsidR="0059692C" w:rsidRPr="00B4650D" w:rsidRDefault="0059692C" w:rsidP="0059692C">
      <w:pPr>
        <w:pStyle w:val="aa"/>
        <w:tabs>
          <w:tab w:val="left" w:pos="1276"/>
          <w:tab w:val="left" w:pos="1418"/>
          <w:tab w:val="left" w:pos="1620"/>
        </w:tabs>
        <w:ind w:left="2138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Выберите правильный ответ (ответы)</w:t>
      </w:r>
    </w:p>
    <w:p w:rsidR="0059692C" w:rsidRPr="00B4650D" w:rsidRDefault="0059692C" w:rsidP="00623061">
      <w:pPr>
        <w:pStyle w:val="aa"/>
        <w:numPr>
          <w:ilvl w:val="0"/>
          <w:numId w:val="25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Спирты</w:t>
      </w:r>
    </w:p>
    <w:p w:rsidR="0059692C" w:rsidRPr="00B4650D" w:rsidRDefault="0059692C" w:rsidP="00623061">
      <w:pPr>
        <w:pStyle w:val="aa"/>
        <w:numPr>
          <w:ilvl w:val="0"/>
          <w:numId w:val="25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Гомологи вещества Г)</w:t>
      </w:r>
    </w:p>
    <w:p w:rsidR="0059692C" w:rsidRPr="00B4650D" w:rsidRDefault="0059692C" w:rsidP="00623061">
      <w:pPr>
        <w:pStyle w:val="aa"/>
        <w:numPr>
          <w:ilvl w:val="0"/>
          <w:numId w:val="25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Изомеры вещества Д)</w:t>
      </w:r>
    </w:p>
    <w:p w:rsidR="0059692C" w:rsidRPr="00B4650D" w:rsidRDefault="0059692C" w:rsidP="00623061">
      <w:pPr>
        <w:pStyle w:val="aa"/>
        <w:numPr>
          <w:ilvl w:val="0"/>
          <w:numId w:val="25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Вещества, взаимодействующие с  </w:t>
      </w:r>
      <w:proofErr w:type="spellStart"/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гидроксидом</w:t>
      </w:r>
      <w:proofErr w:type="spellEnd"/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меди (</w:t>
      </w:r>
      <w:r w:rsidRPr="00B4650D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II</w:t>
      </w: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) при нагревании </w:t>
      </w:r>
    </w:p>
    <w:p w:rsidR="0059692C" w:rsidRPr="00B4650D" w:rsidRDefault="0059692C" w:rsidP="00623061">
      <w:pPr>
        <w:pStyle w:val="aa"/>
        <w:numPr>
          <w:ilvl w:val="0"/>
          <w:numId w:val="25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Вещества, взаимодействующие с натрием</w:t>
      </w:r>
    </w:p>
    <w:p w:rsidR="0059692C" w:rsidRPr="00B4650D" w:rsidRDefault="0059692C" w:rsidP="00623061">
      <w:pPr>
        <w:pStyle w:val="aa"/>
        <w:numPr>
          <w:ilvl w:val="0"/>
          <w:numId w:val="25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Вещество, взаимодействующее с </w:t>
      </w:r>
      <w:proofErr w:type="spellStart"/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гидроксидом</w:t>
      </w:r>
      <w:proofErr w:type="spellEnd"/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меди (</w:t>
      </w:r>
      <w:r w:rsidRPr="00B4650D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II</w:t>
      </w: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) при обычных условиях</w:t>
      </w:r>
    </w:p>
    <w:p w:rsidR="0059692C" w:rsidRPr="00B4650D" w:rsidRDefault="0059692C" w:rsidP="00623061">
      <w:pPr>
        <w:pStyle w:val="aa"/>
        <w:numPr>
          <w:ilvl w:val="0"/>
          <w:numId w:val="25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Вещество, формула которого пропущена в цепочке превращений:</w:t>
      </w:r>
    </w:p>
    <w:p w:rsidR="0059692C" w:rsidRPr="00B4650D" w:rsidRDefault="0059692C" w:rsidP="0059692C">
      <w:pPr>
        <w:pStyle w:val="aa"/>
        <w:tabs>
          <w:tab w:val="left" w:pos="1276"/>
          <w:tab w:val="left" w:pos="1418"/>
          <w:tab w:val="left" w:pos="1620"/>
        </w:tabs>
        <w:ind w:left="2858"/>
        <w:rPr>
          <w:rFonts w:ascii="Times New Roman" w:hAnsi="Times New Roman" w:cs="Times New Roman"/>
          <w:b w:val="0"/>
          <w:color w:val="auto"/>
          <w:sz w:val="24"/>
          <w:szCs w:val="24"/>
        </w:rPr>
      </w:pP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jc w:val="center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noProof/>
          <w:color w:val="auto"/>
          <w:sz w:val="24"/>
          <w:szCs w:val="24"/>
        </w:rPr>
        <w:drawing>
          <wp:inline distT="0" distB="0" distL="0" distR="0">
            <wp:extent cx="2562045" cy="430762"/>
            <wp:effectExtent l="19050" t="0" r="0" b="0"/>
            <wp:docPr id="32" name="Рисунок 19" descr="C:\Users\Лариса\AppData\Local\Microsoft\Windows\INetCache\Content.Word\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Лариса\AppData\Local\Microsoft\Windows\INetCache\Content.Word\1.tif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444" cy="431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  </w:t>
      </w:r>
    </w:p>
    <w:p w:rsidR="0059692C" w:rsidRPr="00B4650D" w:rsidRDefault="0059692C" w:rsidP="00623061">
      <w:pPr>
        <w:pStyle w:val="aa"/>
        <w:numPr>
          <w:ilvl w:val="0"/>
          <w:numId w:val="25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Формула вещества, используемого для получения  медицинского  этилового спирта</w:t>
      </w:r>
    </w:p>
    <w:p w:rsidR="0059692C" w:rsidRPr="00B4650D" w:rsidRDefault="0059692C" w:rsidP="00623061">
      <w:pPr>
        <w:pStyle w:val="aa"/>
        <w:numPr>
          <w:ilvl w:val="0"/>
          <w:numId w:val="25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Формула вещества, которое используют для получения заменителя сахара – сорбита</w:t>
      </w:r>
    </w:p>
    <w:p w:rsidR="0059692C" w:rsidRPr="00B4650D" w:rsidRDefault="0059692C" w:rsidP="0059692C">
      <w:pPr>
        <w:pStyle w:val="aa"/>
        <w:tabs>
          <w:tab w:val="left" w:pos="1276"/>
          <w:tab w:val="left" w:pos="1418"/>
          <w:tab w:val="left" w:pos="1620"/>
        </w:tabs>
        <w:ind w:left="2858"/>
        <w:rPr>
          <w:rFonts w:ascii="Times New Roman" w:hAnsi="Times New Roman" w:cs="Times New Roman"/>
          <w:b w:val="0"/>
          <w:color w:val="auto"/>
          <w:sz w:val="24"/>
          <w:szCs w:val="24"/>
        </w:rPr>
      </w:pPr>
    </w:p>
    <w:p w:rsidR="0059692C" w:rsidRPr="00B4650D" w:rsidRDefault="0059692C" w:rsidP="0059692C">
      <w:pPr>
        <w:pStyle w:val="aa"/>
        <w:tabs>
          <w:tab w:val="left" w:pos="1276"/>
          <w:tab w:val="left" w:pos="1418"/>
          <w:tab w:val="left" w:pos="1620"/>
        </w:tabs>
        <w:ind w:left="851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Часть</w:t>
      </w:r>
      <w:proofErr w:type="gramStart"/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Б</w:t>
      </w:r>
      <w:proofErr w:type="gramEnd"/>
    </w:p>
    <w:p w:rsidR="0059692C" w:rsidRPr="00B4650D" w:rsidRDefault="0059692C" w:rsidP="0059692C">
      <w:pPr>
        <w:pStyle w:val="aa"/>
        <w:tabs>
          <w:tab w:val="left" w:pos="1276"/>
          <w:tab w:val="left" w:pos="1418"/>
          <w:tab w:val="left" w:pos="1620"/>
        </w:tabs>
        <w:ind w:left="1571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Допишите фразу</w:t>
      </w:r>
    </w:p>
    <w:p w:rsidR="0059692C" w:rsidRPr="00B4650D" w:rsidRDefault="0059692C" w:rsidP="00623061">
      <w:pPr>
        <w:pStyle w:val="aa"/>
        <w:numPr>
          <w:ilvl w:val="0"/>
          <w:numId w:val="26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lastRenderedPageBreak/>
        <w:t>Вещество Д) относят к классу…..</w:t>
      </w:r>
    </w:p>
    <w:p w:rsidR="0059692C" w:rsidRPr="00B4650D" w:rsidRDefault="0059692C" w:rsidP="00623061">
      <w:pPr>
        <w:pStyle w:val="aa"/>
        <w:numPr>
          <w:ilvl w:val="0"/>
          <w:numId w:val="26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Название вещества А) -….</w:t>
      </w:r>
    </w:p>
    <w:p w:rsidR="0059692C" w:rsidRPr="00B4650D" w:rsidRDefault="0059692C" w:rsidP="00623061">
      <w:pPr>
        <w:pStyle w:val="aa"/>
        <w:numPr>
          <w:ilvl w:val="0"/>
          <w:numId w:val="26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Название вещества Б) - ……</w:t>
      </w:r>
    </w:p>
    <w:p w:rsidR="0059692C" w:rsidRPr="00B4650D" w:rsidRDefault="0059692C" w:rsidP="00623061">
      <w:pPr>
        <w:pStyle w:val="aa"/>
        <w:numPr>
          <w:ilvl w:val="0"/>
          <w:numId w:val="26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Формула гомолога  вещества Е)-…..</w:t>
      </w:r>
    </w:p>
    <w:p w:rsidR="0059692C" w:rsidRPr="00B4650D" w:rsidRDefault="0059692C" w:rsidP="00623061">
      <w:pPr>
        <w:pStyle w:val="aa"/>
        <w:numPr>
          <w:ilvl w:val="0"/>
          <w:numId w:val="26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Формула изомера углеродного скелета для вещества Б) - ….</w:t>
      </w:r>
    </w:p>
    <w:p w:rsidR="0059692C" w:rsidRPr="00B4650D" w:rsidRDefault="0059692C" w:rsidP="00623061">
      <w:pPr>
        <w:pStyle w:val="aa"/>
        <w:numPr>
          <w:ilvl w:val="0"/>
          <w:numId w:val="26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Уравнение реакции вещества, формула которого И), с уксусной кислотой - …..</w:t>
      </w:r>
    </w:p>
    <w:p w:rsidR="0059692C" w:rsidRPr="00B4650D" w:rsidRDefault="0059692C" w:rsidP="00623061">
      <w:pPr>
        <w:pStyle w:val="aa"/>
        <w:numPr>
          <w:ilvl w:val="0"/>
          <w:numId w:val="26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Уравнение реакции вещества Г)  с аммиачным раствором  оксида серебра - ….</w:t>
      </w:r>
    </w:p>
    <w:p w:rsidR="0059692C" w:rsidRPr="00B4650D" w:rsidRDefault="0059692C" w:rsidP="00623061">
      <w:pPr>
        <w:pStyle w:val="aa"/>
        <w:numPr>
          <w:ilvl w:val="0"/>
          <w:numId w:val="26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Уравнение реакции получения вещества Д) -…..</w:t>
      </w: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851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59692C">
      <w:pPr>
        <w:pStyle w:val="153"/>
        <w:shd w:val="clear" w:color="auto" w:fill="auto"/>
        <w:spacing w:before="0" w:after="0" w:line="290" w:lineRule="exact"/>
        <w:ind w:left="1540"/>
        <w:jc w:val="center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Вариант 2</w:t>
      </w:r>
    </w:p>
    <w:p w:rsidR="0059692C" w:rsidRPr="00B4650D" w:rsidRDefault="0059692C" w:rsidP="0059692C">
      <w:pPr>
        <w:pStyle w:val="153"/>
        <w:shd w:val="clear" w:color="auto" w:fill="auto"/>
        <w:spacing w:before="0" w:after="0" w:line="290" w:lineRule="exact"/>
        <w:ind w:left="1540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Даны формулы веществ</w:t>
      </w: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jc w:val="center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5039979" cy="3053751"/>
            <wp:effectExtent l="19050" t="0" r="8271" b="0"/>
            <wp:docPr id="33" name="Рисунок 22" descr="C:\Users\Лариса\AppData\Local\Microsoft\Windows\INetCache\Content.Word\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Лариса\AppData\Local\Microsoft\Windows\INetCache\Content.Word\2.tif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920" cy="3053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Часть</w:t>
      </w:r>
      <w:proofErr w:type="gramStart"/>
      <w:r w:rsidRPr="00B4650D">
        <w:rPr>
          <w:rFonts w:ascii="Times New Roman" w:hAnsi="Times New Roman"/>
          <w:color w:val="auto"/>
          <w:sz w:val="24"/>
          <w:szCs w:val="24"/>
        </w:rPr>
        <w:t xml:space="preserve"> А</w:t>
      </w:r>
      <w:proofErr w:type="gramEnd"/>
    </w:p>
    <w:p w:rsidR="0059692C" w:rsidRPr="00B4650D" w:rsidRDefault="0059692C" w:rsidP="0059692C">
      <w:pPr>
        <w:pStyle w:val="aa"/>
        <w:tabs>
          <w:tab w:val="left" w:pos="1276"/>
          <w:tab w:val="left" w:pos="1418"/>
          <w:tab w:val="left" w:pos="1620"/>
        </w:tabs>
        <w:ind w:left="2138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Выберите правильный ответ (ответы)</w:t>
      </w:r>
    </w:p>
    <w:p w:rsidR="0059692C" w:rsidRPr="00B4650D" w:rsidRDefault="0059692C" w:rsidP="00623061">
      <w:pPr>
        <w:pStyle w:val="aa"/>
        <w:numPr>
          <w:ilvl w:val="0"/>
          <w:numId w:val="27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Альдегиды </w:t>
      </w:r>
    </w:p>
    <w:p w:rsidR="0059692C" w:rsidRPr="00B4650D" w:rsidRDefault="0059692C" w:rsidP="00623061">
      <w:pPr>
        <w:pStyle w:val="aa"/>
        <w:numPr>
          <w:ilvl w:val="0"/>
          <w:numId w:val="27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Гомологи вещества Б)</w:t>
      </w:r>
    </w:p>
    <w:p w:rsidR="0059692C" w:rsidRPr="00B4650D" w:rsidRDefault="0059692C" w:rsidP="00623061">
      <w:pPr>
        <w:pStyle w:val="aa"/>
        <w:numPr>
          <w:ilvl w:val="0"/>
          <w:numId w:val="27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Изомеры вещества Д)</w:t>
      </w:r>
    </w:p>
    <w:p w:rsidR="0059692C" w:rsidRPr="00B4650D" w:rsidRDefault="0059692C" w:rsidP="00623061">
      <w:pPr>
        <w:pStyle w:val="aa"/>
        <w:numPr>
          <w:ilvl w:val="0"/>
          <w:numId w:val="27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Вещества, взаимодействующие с  </w:t>
      </w:r>
      <w:proofErr w:type="spellStart"/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гидроксидом</w:t>
      </w:r>
      <w:proofErr w:type="spellEnd"/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меди (</w:t>
      </w:r>
      <w:r w:rsidRPr="00B4650D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II</w:t>
      </w: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) при нагревании </w:t>
      </w:r>
    </w:p>
    <w:p w:rsidR="0059692C" w:rsidRPr="00B4650D" w:rsidRDefault="0059692C" w:rsidP="00623061">
      <w:pPr>
        <w:pStyle w:val="aa"/>
        <w:numPr>
          <w:ilvl w:val="0"/>
          <w:numId w:val="27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Вещества, взаимодействующие с натрием</w:t>
      </w:r>
    </w:p>
    <w:p w:rsidR="0059692C" w:rsidRPr="00B4650D" w:rsidRDefault="0059692C" w:rsidP="00623061">
      <w:pPr>
        <w:pStyle w:val="aa"/>
        <w:numPr>
          <w:ilvl w:val="0"/>
          <w:numId w:val="27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Вещество, взаимодействующее с </w:t>
      </w:r>
      <w:proofErr w:type="spellStart"/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гидроксидом</w:t>
      </w:r>
      <w:proofErr w:type="spellEnd"/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меди (</w:t>
      </w:r>
      <w:r w:rsidRPr="00B4650D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II</w:t>
      </w: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) при обычных условиях</w:t>
      </w:r>
    </w:p>
    <w:p w:rsidR="0059692C" w:rsidRPr="00B4650D" w:rsidRDefault="0059692C" w:rsidP="00623061">
      <w:pPr>
        <w:pStyle w:val="aa"/>
        <w:numPr>
          <w:ilvl w:val="0"/>
          <w:numId w:val="27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Вещество, формула которого пропущена в цепочке превращений:</w:t>
      </w:r>
    </w:p>
    <w:p w:rsidR="0059692C" w:rsidRPr="00B4650D" w:rsidRDefault="0059692C" w:rsidP="0059692C">
      <w:pPr>
        <w:pStyle w:val="aa"/>
        <w:tabs>
          <w:tab w:val="left" w:pos="1276"/>
          <w:tab w:val="left" w:pos="1418"/>
          <w:tab w:val="left" w:pos="1620"/>
        </w:tabs>
        <w:ind w:left="2858"/>
        <w:rPr>
          <w:rFonts w:ascii="Times New Roman" w:hAnsi="Times New Roman" w:cs="Times New Roman"/>
          <w:b w:val="0"/>
          <w:color w:val="auto"/>
          <w:sz w:val="24"/>
          <w:szCs w:val="24"/>
        </w:rPr>
      </w:pP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spacing w:line="240" w:lineRule="auto"/>
        <w:ind w:left="709" w:firstLine="709"/>
        <w:jc w:val="center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2769235" cy="491490"/>
            <wp:effectExtent l="19050" t="0" r="0" b="0"/>
            <wp:docPr id="34" name="Рисунок 25" descr="C:\Users\Лариса\AppData\Local\Microsoft\Windows\INetCache\Content.Word\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Лариса\AppData\Local\Microsoft\Windows\INetCache\Content.Word\3.tif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9235" cy="491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  </w:t>
      </w:r>
    </w:p>
    <w:p w:rsidR="0059692C" w:rsidRPr="00B4650D" w:rsidRDefault="0059692C" w:rsidP="00623061">
      <w:pPr>
        <w:pStyle w:val="aa"/>
        <w:numPr>
          <w:ilvl w:val="0"/>
          <w:numId w:val="27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Формула вещества, используемого как сырье для получения глюкозы</w:t>
      </w:r>
    </w:p>
    <w:p w:rsidR="0059692C" w:rsidRPr="00B4650D" w:rsidRDefault="0059692C" w:rsidP="00623061">
      <w:pPr>
        <w:pStyle w:val="aa"/>
        <w:numPr>
          <w:ilvl w:val="0"/>
          <w:numId w:val="27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Формула вещества, водные растворы которого используют как антифризы</w:t>
      </w: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59692C">
      <w:pPr>
        <w:pStyle w:val="aa"/>
        <w:tabs>
          <w:tab w:val="left" w:pos="1276"/>
          <w:tab w:val="left" w:pos="1418"/>
          <w:tab w:val="left" w:pos="1620"/>
        </w:tabs>
        <w:ind w:left="851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Часть</w:t>
      </w:r>
      <w:proofErr w:type="gramStart"/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Б</w:t>
      </w:r>
      <w:proofErr w:type="gramEnd"/>
    </w:p>
    <w:p w:rsidR="0059692C" w:rsidRPr="00B4650D" w:rsidRDefault="0059692C" w:rsidP="0059692C">
      <w:pPr>
        <w:pStyle w:val="aa"/>
        <w:tabs>
          <w:tab w:val="left" w:pos="1276"/>
          <w:tab w:val="left" w:pos="1418"/>
          <w:tab w:val="left" w:pos="1620"/>
        </w:tabs>
        <w:ind w:left="1571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Допишите фразу</w:t>
      </w:r>
    </w:p>
    <w:p w:rsidR="0059692C" w:rsidRPr="00B4650D" w:rsidRDefault="0059692C" w:rsidP="00623061">
      <w:pPr>
        <w:pStyle w:val="aa"/>
        <w:numPr>
          <w:ilvl w:val="0"/>
          <w:numId w:val="28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Вещество Б) относят к классу…..</w:t>
      </w:r>
    </w:p>
    <w:p w:rsidR="0059692C" w:rsidRPr="00B4650D" w:rsidRDefault="0059692C" w:rsidP="00623061">
      <w:pPr>
        <w:pStyle w:val="aa"/>
        <w:numPr>
          <w:ilvl w:val="0"/>
          <w:numId w:val="28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Название вещества Г) -….</w:t>
      </w:r>
    </w:p>
    <w:p w:rsidR="0059692C" w:rsidRPr="00B4650D" w:rsidRDefault="0059692C" w:rsidP="00623061">
      <w:pPr>
        <w:pStyle w:val="aa"/>
        <w:numPr>
          <w:ilvl w:val="0"/>
          <w:numId w:val="28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Название вещества Ж) - ……</w:t>
      </w:r>
    </w:p>
    <w:p w:rsidR="0059692C" w:rsidRPr="00B4650D" w:rsidRDefault="0059692C" w:rsidP="00623061">
      <w:pPr>
        <w:pStyle w:val="aa"/>
        <w:numPr>
          <w:ilvl w:val="0"/>
          <w:numId w:val="28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Формула гомолога  вещества А)-…..</w:t>
      </w:r>
    </w:p>
    <w:p w:rsidR="0059692C" w:rsidRPr="00B4650D" w:rsidRDefault="0059692C" w:rsidP="00623061">
      <w:pPr>
        <w:pStyle w:val="aa"/>
        <w:numPr>
          <w:ilvl w:val="0"/>
          <w:numId w:val="28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Формула изомера углеродного скелета для вещества В) - ….</w:t>
      </w:r>
    </w:p>
    <w:p w:rsidR="0059692C" w:rsidRPr="00B4650D" w:rsidRDefault="0059692C" w:rsidP="00623061">
      <w:pPr>
        <w:pStyle w:val="aa"/>
        <w:numPr>
          <w:ilvl w:val="0"/>
          <w:numId w:val="28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Уравнение реакции вещества, формула которого В), с натрием - …..</w:t>
      </w:r>
    </w:p>
    <w:p w:rsidR="0059692C" w:rsidRPr="00B4650D" w:rsidRDefault="0059692C" w:rsidP="00623061">
      <w:pPr>
        <w:pStyle w:val="aa"/>
        <w:numPr>
          <w:ilvl w:val="0"/>
          <w:numId w:val="28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Уравнение реакции вещества Ж)  с аммиачным раствором  оксида серебра - ….</w:t>
      </w:r>
    </w:p>
    <w:p w:rsidR="0059692C" w:rsidRPr="00B4650D" w:rsidRDefault="0059692C" w:rsidP="00623061">
      <w:pPr>
        <w:pStyle w:val="aa"/>
        <w:numPr>
          <w:ilvl w:val="0"/>
          <w:numId w:val="28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Уравнение реакции получения вещества Д) -…..</w:t>
      </w: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59692C">
      <w:pPr>
        <w:pStyle w:val="153"/>
        <w:shd w:val="clear" w:color="auto" w:fill="auto"/>
        <w:spacing w:before="0" w:after="0" w:line="290" w:lineRule="exact"/>
        <w:ind w:left="1540"/>
        <w:jc w:val="center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Вариант 3</w:t>
      </w:r>
    </w:p>
    <w:p w:rsidR="0059692C" w:rsidRPr="00B4650D" w:rsidRDefault="0059692C" w:rsidP="0059692C">
      <w:pPr>
        <w:pStyle w:val="153"/>
        <w:shd w:val="clear" w:color="auto" w:fill="auto"/>
        <w:spacing w:before="0" w:after="0" w:line="290" w:lineRule="exact"/>
        <w:ind w:left="1540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Даны формулы веществ</w:t>
      </w:r>
    </w:p>
    <w:p w:rsidR="0059692C" w:rsidRPr="00B4650D" w:rsidRDefault="0059692C" w:rsidP="0059692C">
      <w:pPr>
        <w:pStyle w:val="153"/>
        <w:shd w:val="clear" w:color="auto" w:fill="auto"/>
        <w:spacing w:before="0" w:after="0" w:line="290" w:lineRule="exact"/>
        <w:ind w:left="1540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</w:p>
    <w:p w:rsidR="0059692C" w:rsidRPr="00B4650D" w:rsidRDefault="0059692C" w:rsidP="0059692C">
      <w:pPr>
        <w:pStyle w:val="153"/>
        <w:shd w:val="clear" w:color="auto" w:fill="auto"/>
        <w:spacing w:before="0" w:after="0" w:line="290" w:lineRule="exact"/>
        <w:ind w:left="1540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noProof/>
          <w:sz w:val="24"/>
          <w:szCs w:val="24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3082290</wp:posOffset>
            </wp:positionH>
            <wp:positionV relativeFrom="margin">
              <wp:posOffset>5109210</wp:posOffset>
            </wp:positionV>
            <wp:extent cx="2705100" cy="1362075"/>
            <wp:effectExtent l="19050" t="0" r="0" b="0"/>
            <wp:wrapSquare wrapText="bothSides"/>
            <wp:docPr id="35" name="Рисунок 31" descr="C:\Users\Лариса\AppData\Local\Microsoft\Windows\INetCache\Content.Word\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Лариса\AppData\Local\Microsoft\Windows\INetCache\Content.Word\4.tif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jc w:val="center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noProof/>
          <w:color w:val="auto"/>
          <w:sz w:val="24"/>
          <w:szCs w:val="2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-613410</wp:posOffset>
            </wp:positionH>
            <wp:positionV relativeFrom="margin">
              <wp:posOffset>4737735</wp:posOffset>
            </wp:positionV>
            <wp:extent cx="3762375" cy="1457325"/>
            <wp:effectExtent l="19050" t="0" r="9525" b="0"/>
            <wp:wrapSquare wrapText="bothSides"/>
            <wp:docPr id="36" name="Рисунок 28" descr="C:\Users\Лариса\AppData\Local\Microsoft\Windows\INetCache\Content.Word\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Лариса\AppData\Local\Microsoft\Windows\INetCache\Content.Word\3.tif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9F00A5" w:rsidRDefault="009F00A5" w:rsidP="0059692C">
      <w:pPr>
        <w:tabs>
          <w:tab w:val="left" w:pos="1276"/>
          <w:tab w:val="left" w:pos="1418"/>
          <w:tab w:val="left" w:pos="1620"/>
        </w:tabs>
        <w:ind w:left="709" w:firstLine="709"/>
        <w:rPr>
          <w:rFonts w:ascii="Times New Roman" w:hAnsi="Times New Roman"/>
          <w:color w:val="auto"/>
          <w:sz w:val="24"/>
          <w:szCs w:val="24"/>
        </w:rPr>
      </w:pPr>
    </w:p>
    <w:p w:rsidR="009F00A5" w:rsidRDefault="009F00A5" w:rsidP="0059692C">
      <w:pPr>
        <w:tabs>
          <w:tab w:val="left" w:pos="1276"/>
          <w:tab w:val="left" w:pos="1418"/>
          <w:tab w:val="left" w:pos="1620"/>
        </w:tabs>
        <w:ind w:left="709" w:firstLine="709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lastRenderedPageBreak/>
        <w:t>Часть</w:t>
      </w:r>
      <w:proofErr w:type="gramStart"/>
      <w:r w:rsidRPr="00B4650D">
        <w:rPr>
          <w:rFonts w:ascii="Times New Roman" w:hAnsi="Times New Roman"/>
          <w:color w:val="auto"/>
          <w:sz w:val="24"/>
          <w:szCs w:val="24"/>
        </w:rPr>
        <w:t xml:space="preserve"> А</w:t>
      </w:r>
      <w:proofErr w:type="gramEnd"/>
    </w:p>
    <w:p w:rsidR="0059692C" w:rsidRPr="00B4650D" w:rsidRDefault="0059692C" w:rsidP="0059692C">
      <w:pPr>
        <w:pStyle w:val="aa"/>
        <w:tabs>
          <w:tab w:val="left" w:pos="1276"/>
          <w:tab w:val="left" w:pos="1418"/>
          <w:tab w:val="left" w:pos="1620"/>
        </w:tabs>
        <w:ind w:left="2138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Выберите правильный ответ (ответы)</w:t>
      </w:r>
    </w:p>
    <w:p w:rsidR="0059692C" w:rsidRPr="00B4650D" w:rsidRDefault="0059692C" w:rsidP="00623061">
      <w:pPr>
        <w:pStyle w:val="aa"/>
        <w:numPr>
          <w:ilvl w:val="0"/>
          <w:numId w:val="29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Сложный эфир</w:t>
      </w:r>
    </w:p>
    <w:p w:rsidR="0059692C" w:rsidRPr="00B4650D" w:rsidRDefault="0059692C" w:rsidP="00623061">
      <w:pPr>
        <w:pStyle w:val="aa"/>
        <w:numPr>
          <w:ilvl w:val="0"/>
          <w:numId w:val="29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Гомологи вещества Б)</w:t>
      </w:r>
    </w:p>
    <w:p w:rsidR="0059692C" w:rsidRPr="00B4650D" w:rsidRDefault="0059692C" w:rsidP="00623061">
      <w:pPr>
        <w:pStyle w:val="aa"/>
        <w:numPr>
          <w:ilvl w:val="0"/>
          <w:numId w:val="29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Изомеры вещества В)</w:t>
      </w:r>
    </w:p>
    <w:p w:rsidR="0059692C" w:rsidRPr="00B4650D" w:rsidRDefault="0059692C" w:rsidP="00623061">
      <w:pPr>
        <w:pStyle w:val="aa"/>
        <w:numPr>
          <w:ilvl w:val="0"/>
          <w:numId w:val="29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Вещества, взаимодействующие с  </w:t>
      </w:r>
      <w:proofErr w:type="spellStart"/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гидроксидом</w:t>
      </w:r>
      <w:proofErr w:type="spellEnd"/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меди (</w:t>
      </w:r>
      <w:r w:rsidRPr="00B4650D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II</w:t>
      </w: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) при нагревании </w:t>
      </w:r>
    </w:p>
    <w:p w:rsidR="0059692C" w:rsidRPr="00B4650D" w:rsidRDefault="0059692C" w:rsidP="00623061">
      <w:pPr>
        <w:pStyle w:val="aa"/>
        <w:numPr>
          <w:ilvl w:val="0"/>
          <w:numId w:val="29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Вещество, взаимодействующее с натрием</w:t>
      </w:r>
    </w:p>
    <w:p w:rsidR="0059692C" w:rsidRPr="00B4650D" w:rsidRDefault="0059692C" w:rsidP="00623061">
      <w:pPr>
        <w:pStyle w:val="aa"/>
        <w:numPr>
          <w:ilvl w:val="0"/>
          <w:numId w:val="29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Вещество, взаимодействующее с </w:t>
      </w:r>
      <w:proofErr w:type="spellStart"/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гидроксидом</w:t>
      </w:r>
      <w:proofErr w:type="spellEnd"/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меди (</w:t>
      </w:r>
      <w:r w:rsidRPr="00B4650D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II</w:t>
      </w: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) при обычных условиях</w:t>
      </w:r>
    </w:p>
    <w:p w:rsidR="0059692C" w:rsidRPr="00B4650D" w:rsidRDefault="0059692C" w:rsidP="00623061">
      <w:pPr>
        <w:pStyle w:val="aa"/>
        <w:numPr>
          <w:ilvl w:val="0"/>
          <w:numId w:val="29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Вещество, формула которого пропущена в цепочке превращений:</w:t>
      </w:r>
    </w:p>
    <w:p w:rsidR="0059692C" w:rsidRPr="00B4650D" w:rsidRDefault="0059692C" w:rsidP="0059692C">
      <w:pPr>
        <w:pStyle w:val="aa"/>
        <w:tabs>
          <w:tab w:val="left" w:pos="1276"/>
          <w:tab w:val="left" w:pos="1418"/>
          <w:tab w:val="left" w:pos="1620"/>
        </w:tabs>
        <w:ind w:left="2858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noProof/>
          <w:color w:val="auto"/>
          <w:sz w:val="24"/>
          <w:szCs w:val="24"/>
        </w:rPr>
        <w:drawing>
          <wp:inline distT="0" distB="0" distL="0" distR="0">
            <wp:extent cx="3673056" cy="646712"/>
            <wp:effectExtent l="19050" t="0" r="3594" b="0"/>
            <wp:docPr id="37" name="Рисунок 34" descr="C:\Users\Лариса\AppData\Local\Microsoft\Windows\INetCache\Content.Word\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Лариса\AppData\Local\Microsoft\Windows\INetCache\Content.Word\4.tif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5063" cy="647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jc w:val="center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 xml:space="preserve">  </w:t>
      </w:r>
    </w:p>
    <w:p w:rsidR="0059692C" w:rsidRPr="00B4650D" w:rsidRDefault="0059692C" w:rsidP="00623061">
      <w:pPr>
        <w:pStyle w:val="aa"/>
        <w:numPr>
          <w:ilvl w:val="0"/>
          <w:numId w:val="29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Формула вещества, используемого в лабораторных условиях для получения этилена</w:t>
      </w:r>
    </w:p>
    <w:p w:rsidR="0059692C" w:rsidRPr="00B4650D" w:rsidRDefault="0059692C" w:rsidP="00623061">
      <w:pPr>
        <w:pStyle w:val="aa"/>
        <w:numPr>
          <w:ilvl w:val="0"/>
          <w:numId w:val="29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Формула вещества, которое можно использовать  как антифриз</w:t>
      </w: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59692C">
      <w:pPr>
        <w:pStyle w:val="aa"/>
        <w:tabs>
          <w:tab w:val="left" w:pos="1276"/>
          <w:tab w:val="left" w:pos="1418"/>
          <w:tab w:val="left" w:pos="1620"/>
        </w:tabs>
        <w:ind w:left="851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Часть</w:t>
      </w:r>
      <w:proofErr w:type="gramStart"/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Б</w:t>
      </w:r>
      <w:proofErr w:type="gramEnd"/>
    </w:p>
    <w:p w:rsidR="0059692C" w:rsidRPr="00B4650D" w:rsidRDefault="0059692C" w:rsidP="0059692C">
      <w:pPr>
        <w:pStyle w:val="aa"/>
        <w:tabs>
          <w:tab w:val="left" w:pos="1276"/>
          <w:tab w:val="left" w:pos="1418"/>
          <w:tab w:val="left" w:pos="1620"/>
        </w:tabs>
        <w:ind w:left="1571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Допишите фразу</w:t>
      </w:r>
    </w:p>
    <w:p w:rsidR="0059692C" w:rsidRPr="00B4650D" w:rsidRDefault="0059692C" w:rsidP="00623061">
      <w:pPr>
        <w:pStyle w:val="aa"/>
        <w:numPr>
          <w:ilvl w:val="0"/>
          <w:numId w:val="30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Вещество З) относят к классу…..</w:t>
      </w:r>
    </w:p>
    <w:p w:rsidR="0059692C" w:rsidRPr="00B4650D" w:rsidRDefault="0059692C" w:rsidP="00623061">
      <w:pPr>
        <w:pStyle w:val="aa"/>
        <w:numPr>
          <w:ilvl w:val="0"/>
          <w:numId w:val="30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Название вещества Е) -….</w:t>
      </w:r>
    </w:p>
    <w:p w:rsidR="0059692C" w:rsidRPr="00B4650D" w:rsidRDefault="0059692C" w:rsidP="00623061">
      <w:pPr>
        <w:pStyle w:val="aa"/>
        <w:numPr>
          <w:ilvl w:val="0"/>
          <w:numId w:val="30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Название вещества В) - ……</w:t>
      </w:r>
    </w:p>
    <w:p w:rsidR="0059692C" w:rsidRPr="00B4650D" w:rsidRDefault="0059692C" w:rsidP="00623061">
      <w:pPr>
        <w:pStyle w:val="aa"/>
        <w:numPr>
          <w:ilvl w:val="0"/>
          <w:numId w:val="30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Формула гомолога  вещества И)-…..</w:t>
      </w:r>
    </w:p>
    <w:p w:rsidR="0059692C" w:rsidRPr="00B4650D" w:rsidRDefault="0059692C" w:rsidP="00623061">
      <w:pPr>
        <w:pStyle w:val="aa"/>
        <w:numPr>
          <w:ilvl w:val="0"/>
          <w:numId w:val="30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Формула изомера вещества И) - ….</w:t>
      </w:r>
    </w:p>
    <w:p w:rsidR="0059692C" w:rsidRPr="00B4650D" w:rsidRDefault="0059692C" w:rsidP="00623061">
      <w:pPr>
        <w:pStyle w:val="aa"/>
        <w:numPr>
          <w:ilvl w:val="0"/>
          <w:numId w:val="30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Уравнение реакции гидролиза вещества, формула которого З) - ……</w:t>
      </w:r>
    </w:p>
    <w:p w:rsidR="0059692C" w:rsidRPr="00B4650D" w:rsidRDefault="0059692C" w:rsidP="00623061">
      <w:pPr>
        <w:pStyle w:val="aa"/>
        <w:numPr>
          <w:ilvl w:val="0"/>
          <w:numId w:val="30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Уравнение реакции вещества, формула которого В), с аммиачным раствором  оксида серебра  - …..</w:t>
      </w:r>
    </w:p>
    <w:p w:rsidR="0059692C" w:rsidRPr="00B4650D" w:rsidRDefault="0059692C" w:rsidP="00623061">
      <w:pPr>
        <w:pStyle w:val="aa"/>
        <w:numPr>
          <w:ilvl w:val="0"/>
          <w:numId w:val="30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Уравнение реакции получения вещества З) -…..</w:t>
      </w: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59692C">
      <w:pPr>
        <w:pStyle w:val="153"/>
        <w:shd w:val="clear" w:color="auto" w:fill="auto"/>
        <w:spacing w:before="0" w:after="0" w:line="290" w:lineRule="exact"/>
        <w:ind w:left="1540"/>
        <w:jc w:val="center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Вариант 4</w:t>
      </w:r>
    </w:p>
    <w:p w:rsidR="0059692C" w:rsidRPr="00B4650D" w:rsidRDefault="0059692C" w:rsidP="0059692C">
      <w:pPr>
        <w:pStyle w:val="153"/>
        <w:shd w:val="clear" w:color="auto" w:fill="auto"/>
        <w:spacing w:before="0" w:after="0" w:line="290" w:lineRule="exact"/>
        <w:ind w:left="1540"/>
        <w:jc w:val="left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i w:val="0"/>
          <w:sz w:val="24"/>
          <w:szCs w:val="24"/>
        </w:rPr>
        <w:t>Даны формулы веществ</w:t>
      </w: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jc w:val="center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noProof/>
          <w:color w:val="auto"/>
          <w:sz w:val="24"/>
          <w:szCs w:val="24"/>
        </w:rPr>
        <w:drawing>
          <wp:inline distT="0" distB="0" distL="0" distR="0">
            <wp:extent cx="5330862" cy="3303917"/>
            <wp:effectExtent l="19050" t="0" r="3138" b="0"/>
            <wp:docPr id="38" name="Рисунок 1" descr="C:\Users\Лариса\AppData\Local\Microsoft\Windows\Temporary Internet Files\Content.Word\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ариса\AppData\Local\Microsoft\Windows\Temporary Internet Files\Content.Word\5.tif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6095" cy="3307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color w:val="auto"/>
          <w:sz w:val="24"/>
          <w:szCs w:val="24"/>
        </w:rPr>
        <w:t>Часть</w:t>
      </w:r>
      <w:proofErr w:type="gramStart"/>
      <w:r w:rsidRPr="00B4650D">
        <w:rPr>
          <w:rFonts w:ascii="Times New Roman" w:hAnsi="Times New Roman"/>
          <w:color w:val="auto"/>
          <w:sz w:val="24"/>
          <w:szCs w:val="24"/>
        </w:rPr>
        <w:t xml:space="preserve"> А</w:t>
      </w:r>
      <w:proofErr w:type="gramEnd"/>
    </w:p>
    <w:p w:rsidR="0059692C" w:rsidRPr="00B4650D" w:rsidRDefault="0059692C" w:rsidP="0059692C">
      <w:pPr>
        <w:pStyle w:val="aa"/>
        <w:tabs>
          <w:tab w:val="left" w:pos="1276"/>
          <w:tab w:val="left" w:pos="1418"/>
          <w:tab w:val="left" w:pos="1620"/>
        </w:tabs>
        <w:ind w:left="2138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lastRenderedPageBreak/>
        <w:t>Выберите правильный ответ (ответы)</w:t>
      </w:r>
    </w:p>
    <w:p w:rsidR="0059692C" w:rsidRPr="00B4650D" w:rsidRDefault="0059692C" w:rsidP="00623061">
      <w:pPr>
        <w:pStyle w:val="aa"/>
        <w:numPr>
          <w:ilvl w:val="0"/>
          <w:numId w:val="31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Карбоновая кислота</w:t>
      </w:r>
    </w:p>
    <w:p w:rsidR="0059692C" w:rsidRPr="00B4650D" w:rsidRDefault="0059692C" w:rsidP="00623061">
      <w:pPr>
        <w:pStyle w:val="aa"/>
        <w:numPr>
          <w:ilvl w:val="0"/>
          <w:numId w:val="31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Гомологи вещества Б)</w:t>
      </w:r>
    </w:p>
    <w:p w:rsidR="0059692C" w:rsidRPr="00B4650D" w:rsidRDefault="0059692C" w:rsidP="00623061">
      <w:pPr>
        <w:pStyle w:val="aa"/>
        <w:numPr>
          <w:ilvl w:val="0"/>
          <w:numId w:val="31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Изомеры вещества В)</w:t>
      </w:r>
    </w:p>
    <w:p w:rsidR="0059692C" w:rsidRPr="00B4650D" w:rsidRDefault="0059692C" w:rsidP="00623061">
      <w:pPr>
        <w:pStyle w:val="aa"/>
        <w:numPr>
          <w:ilvl w:val="0"/>
          <w:numId w:val="31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Вещества, взаимодействующие с  </w:t>
      </w:r>
      <w:proofErr w:type="spellStart"/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гидроксидом</w:t>
      </w:r>
      <w:proofErr w:type="spellEnd"/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меди (</w:t>
      </w:r>
      <w:r w:rsidRPr="00B4650D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II</w:t>
      </w: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) при нагревании </w:t>
      </w:r>
    </w:p>
    <w:p w:rsidR="0059692C" w:rsidRPr="00B4650D" w:rsidRDefault="0059692C" w:rsidP="00623061">
      <w:pPr>
        <w:pStyle w:val="aa"/>
        <w:numPr>
          <w:ilvl w:val="0"/>
          <w:numId w:val="31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Вещество, взаимодействующее с натрием</w:t>
      </w:r>
    </w:p>
    <w:p w:rsidR="0059692C" w:rsidRPr="00B4650D" w:rsidRDefault="0059692C" w:rsidP="00623061">
      <w:pPr>
        <w:pStyle w:val="aa"/>
        <w:numPr>
          <w:ilvl w:val="0"/>
          <w:numId w:val="31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Вещество, взаимодействующее с </w:t>
      </w:r>
      <w:proofErr w:type="spellStart"/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гидроксидом</w:t>
      </w:r>
      <w:proofErr w:type="spellEnd"/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меди (</w:t>
      </w:r>
      <w:r w:rsidRPr="00B4650D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II</w:t>
      </w: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) при обычных условиях</w:t>
      </w:r>
    </w:p>
    <w:p w:rsidR="0059692C" w:rsidRPr="00B4650D" w:rsidRDefault="0059692C" w:rsidP="00623061">
      <w:pPr>
        <w:pStyle w:val="aa"/>
        <w:numPr>
          <w:ilvl w:val="0"/>
          <w:numId w:val="31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Вещество, формула которого пропущена в цепочке превращений:</w:t>
      </w:r>
    </w:p>
    <w:p w:rsidR="0059692C" w:rsidRPr="00B4650D" w:rsidRDefault="0059692C" w:rsidP="0059692C">
      <w:pPr>
        <w:pStyle w:val="aa"/>
        <w:tabs>
          <w:tab w:val="left" w:pos="1276"/>
          <w:tab w:val="left" w:pos="1418"/>
          <w:tab w:val="left" w:pos="1620"/>
        </w:tabs>
        <w:ind w:left="2858"/>
        <w:rPr>
          <w:rFonts w:ascii="Times New Roman" w:hAnsi="Times New Roman" w:cs="Times New Roman"/>
          <w:b w:val="0"/>
          <w:color w:val="auto"/>
          <w:sz w:val="24"/>
          <w:szCs w:val="24"/>
        </w:rPr>
      </w:pP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jc w:val="center"/>
        <w:rPr>
          <w:rFonts w:ascii="Times New Roman" w:hAnsi="Times New Roman"/>
          <w:color w:val="auto"/>
          <w:sz w:val="24"/>
          <w:szCs w:val="24"/>
        </w:rPr>
      </w:pPr>
      <w:r w:rsidRPr="00B4650D">
        <w:rPr>
          <w:rFonts w:ascii="Times New Roman" w:hAnsi="Times New Roman"/>
          <w:noProof/>
          <w:color w:val="auto"/>
          <w:sz w:val="24"/>
          <w:szCs w:val="24"/>
        </w:rPr>
        <w:drawing>
          <wp:inline distT="0" distB="0" distL="0" distR="0">
            <wp:extent cx="2950210" cy="569595"/>
            <wp:effectExtent l="19050" t="0" r="2540" b="0"/>
            <wp:docPr id="40" name="Рисунок 4" descr="C:\Users\Лариса\AppData\Local\Microsoft\Windows\Temporary Internet Files\Content.Word\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Лариса\AppData\Local\Microsoft\Windows\Temporary Internet Files\Content.Word\6.tif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210" cy="569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4650D">
        <w:rPr>
          <w:rFonts w:ascii="Times New Roman" w:hAnsi="Times New Roman"/>
          <w:color w:val="auto"/>
          <w:sz w:val="24"/>
          <w:szCs w:val="24"/>
        </w:rPr>
        <w:t xml:space="preserve">  </w:t>
      </w:r>
    </w:p>
    <w:p w:rsidR="0059692C" w:rsidRPr="00B4650D" w:rsidRDefault="0059692C" w:rsidP="00623061">
      <w:pPr>
        <w:pStyle w:val="aa"/>
        <w:numPr>
          <w:ilvl w:val="0"/>
          <w:numId w:val="31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Формула вещества, используемого как сырье  для получения этилового спирта</w:t>
      </w:r>
    </w:p>
    <w:p w:rsidR="0059692C" w:rsidRPr="00B4650D" w:rsidRDefault="0059692C" w:rsidP="00623061">
      <w:pPr>
        <w:pStyle w:val="aa"/>
        <w:numPr>
          <w:ilvl w:val="0"/>
          <w:numId w:val="31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Формула вещества, которое можно использовать  для получения </w:t>
      </w:r>
      <w:proofErr w:type="spellStart"/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метаналя</w:t>
      </w:r>
      <w:proofErr w:type="spellEnd"/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59692C">
      <w:pPr>
        <w:tabs>
          <w:tab w:val="left" w:pos="1276"/>
          <w:tab w:val="left" w:pos="1418"/>
          <w:tab w:val="left" w:pos="1620"/>
        </w:tabs>
        <w:ind w:left="709" w:firstLine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59692C" w:rsidRPr="00B4650D" w:rsidRDefault="0059692C" w:rsidP="0059692C">
      <w:pPr>
        <w:pStyle w:val="aa"/>
        <w:tabs>
          <w:tab w:val="left" w:pos="1276"/>
          <w:tab w:val="left" w:pos="1418"/>
          <w:tab w:val="left" w:pos="1620"/>
        </w:tabs>
        <w:ind w:left="851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Часть</w:t>
      </w:r>
      <w:proofErr w:type="gramStart"/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Б</w:t>
      </w:r>
      <w:proofErr w:type="gramEnd"/>
    </w:p>
    <w:p w:rsidR="0059692C" w:rsidRPr="00B4650D" w:rsidRDefault="0059692C" w:rsidP="0059692C">
      <w:pPr>
        <w:pStyle w:val="aa"/>
        <w:tabs>
          <w:tab w:val="left" w:pos="1276"/>
          <w:tab w:val="left" w:pos="1418"/>
          <w:tab w:val="left" w:pos="1620"/>
        </w:tabs>
        <w:ind w:left="1571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Допишите фразу</w:t>
      </w:r>
    </w:p>
    <w:p w:rsidR="0059692C" w:rsidRPr="00B4650D" w:rsidRDefault="0059692C" w:rsidP="00623061">
      <w:pPr>
        <w:pStyle w:val="aa"/>
        <w:numPr>
          <w:ilvl w:val="0"/>
          <w:numId w:val="32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Вещество А) относят к классу…..</w:t>
      </w:r>
    </w:p>
    <w:p w:rsidR="0059692C" w:rsidRPr="00B4650D" w:rsidRDefault="0059692C" w:rsidP="00623061">
      <w:pPr>
        <w:pStyle w:val="aa"/>
        <w:numPr>
          <w:ilvl w:val="0"/>
          <w:numId w:val="32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Название вещества Е) -….</w:t>
      </w:r>
    </w:p>
    <w:p w:rsidR="0059692C" w:rsidRPr="00B4650D" w:rsidRDefault="0059692C" w:rsidP="00623061">
      <w:pPr>
        <w:pStyle w:val="aa"/>
        <w:numPr>
          <w:ilvl w:val="0"/>
          <w:numId w:val="32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Название вещества З) - ……</w:t>
      </w:r>
    </w:p>
    <w:p w:rsidR="0059692C" w:rsidRPr="00B4650D" w:rsidRDefault="0059692C" w:rsidP="00623061">
      <w:pPr>
        <w:pStyle w:val="aa"/>
        <w:numPr>
          <w:ilvl w:val="0"/>
          <w:numId w:val="32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Формула гомолога  вещества К)-…..</w:t>
      </w:r>
    </w:p>
    <w:p w:rsidR="0059692C" w:rsidRPr="00B4650D" w:rsidRDefault="0059692C" w:rsidP="00623061">
      <w:pPr>
        <w:pStyle w:val="aa"/>
        <w:numPr>
          <w:ilvl w:val="0"/>
          <w:numId w:val="32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Формула изомера вещества Е) - ….</w:t>
      </w:r>
    </w:p>
    <w:p w:rsidR="0059692C" w:rsidRPr="00B4650D" w:rsidRDefault="0059692C" w:rsidP="00623061">
      <w:pPr>
        <w:pStyle w:val="aa"/>
        <w:numPr>
          <w:ilvl w:val="0"/>
          <w:numId w:val="32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Уравнение реакции вещества, формула которого Б), с кислородом  - ……</w:t>
      </w:r>
    </w:p>
    <w:p w:rsidR="0059692C" w:rsidRPr="00B4650D" w:rsidRDefault="0059692C" w:rsidP="00623061">
      <w:pPr>
        <w:pStyle w:val="aa"/>
        <w:numPr>
          <w:ilvl w:val="0"/>
          <w:numId w:val="32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Уравнение реакции вещества, формула которого И), с аммиачным раствором  оксида серебра  - …..</w:t>
      </w:r>
    </w:p>
    <w:p w:rsidR="0059692C" w:rsidRDefault="0059692C" w:rsidP="00623061">
      <w:pPr>
        <w:pStyle w:val="aa"/>
        <w:numPr>
          <w:ilvl w:val="0"/>
          <w:numId w:val="32"/>
        </w:numPr>
        <w:tabs>
          <w:tab w:val="left" w:pos="1276"/>
          <w:tab w:val="left" w:pos="1418"/>
          <w:tab w:val="left" w:pos="1620"/>
        </w:tabs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B4650D">
        <w:rPr>
          <w:rFonts w:ascii="Times New Roman" w:hAnsi="Times New Roman" w:cs="Times New Roman"/>
          <w:b w:val="0"/>
          <w:color w:val="auto"/>
          <w:sz w:val="24"/>
          <w:szCs w:val="24"/>
        </w:rPr>
        <w:t>Уравнение реакции получения вещества А) из соответствующего мономера -…..</w:t>
      </w:r>
    </w:p>
    <w:p w:rsidR="009F00A5" w:rsidRDefault="009F00A5" w:rsidP="009F00A5">
      <w:pPr>
        <w:tabs>
          <w:tab w:val="left" w:pos="1276"/>
          <w:tab w:val="left" w:pos="1418"/>
          <w:tab w:val="left" w:pos="1620"/>
        </w:tabs>
        <w:rPr>
          <w:rFonts w:ascii="Times New Roman" w:hAnsi="Times New Roman"/>
          <w:color w:val="auto"/>
          <w:sz w:val="24"/>
          <w:szCs w:val="24"/>
        </w:rPr>
      </w:pPr>
    </w:p>
    <w:p w:rsidR="009F00A5" w:rsidRPr="009F00A5" w:rsidRDefault="009F00A5" w:rsidP="009F00A5">
      <w:pPr>
        <w:tabs>
          <w:tab w:val="left" w:pos="1276"/>
          <w:tab w:val="left" w:pos="1418"/>
          <w:tab w:val="left" w:pos="1620"/>
        </w:tabs>
        <w:rPr>
          <w:rFonts w:ascii="Times New Roman" w:hAnsi="Times New Roman"/>
          <w:color w:val="auto"/>
          <w:sz w:val="24"/>
          <w:szCs w:val="24"/>
        </w:rPr>
      </w:pPr>
    </w:p>
    <w:p w:rsidR="009F00A5" w:rsidRPr="0093730C" w:rsidRDefault="009F00A5" w:rsidP="009F00A5">
      <w:pPr>
        <w:pStyle w:val="af6"/>
        <w:jc w:val="center"/>
        <w:rPr>
          <w:rFonts w:ascii="Times New Roman" w:hAnsi="Times New Roman"/>
          <w:b/>
          <w:sz w:val="24"/>
          <w:szCs w:val="24"/>
        </w:rPr>
      </w:pPr>
      <w:r w:rsidRPr="0093730C">
        <w:rPr>
          <w:rFonts w:ascii="Times New Roman" w:hAnsi="Times New Roman"/>
          <w:b/>
          <w:sz w:val="24"/>
          <w:szCs w:val="24"/>
        </w:rPr>
        <w:t>Лист корректировки рабочей программы</w:t>
      </w:r>
    </w:p>
    <w:p w:rsidR="009F00A5" w:rsidRPr="0093730C" w:rsidRDefault="009F00A5" w:rsidP="009F00A5">
      <w:pPr>
        <w:pStyle w:val="af6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15310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852"/>
        <w:gridCol w:w="2693"/>
        <w:gridCol w:w="2551"/>
        <w:gridCol w:w="1843"/>
        <w:gridCol w:w="1559"/>
        <w:gridCol w:w="2410"/>
        <w:gridCol w:w="3402"/>
      </w:tblGrid>
      <w:tr w:rsidR="009F00A5" w:rsidRPr="0093730C" w:rsidTr="009F00A5">
        <w:tc>
          <w:tcPr>
            <w:tcW w:w="852" w:type="dxa"/>
            <w:vMerge w:val="restart"/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730C">
              <w:rPr>
                <w:rFonts w:ascii="Times New Roman" w:hAnsi="Times New Roman"/>
                <w:sz w:val="24"/>
                <w:szCs w:val="24"/>
              </w:rPr>
              <w:t>№ урока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730C">
              <w:rPr>
                <w:rFonts w:ascii="Times New Roman" w:hAnsi="Times New Roman"/>
                <w:sz w:val="24"/>
                <w:szCs w:val="24"/>
              </w:rPr>
              <w:t>Тема урока</w:t>
            </w:r>
          </w:p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730C">
              <w:rPr>
                <w:rFonts w:ascii="Times New Roman" w:hAnsi="Times New Roman"/>
                <w:sz w:val="24"/>
                <w:szCs w:val="24"/>
              </w:rPr>
              <w:t>по плану</w:t>
            </w:r>
          </w:p>
        </w:tc>
        <w:tc>
          <w:tcPr>
            <w:tcW w:w="2551" w:type="dxa"/>
            <w:vMerge w:val="restart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730C">
              <w:rPr>
                <w:rFonts w:ascii="Times New Roman" w:hAnsi="Times New Roman"/>
                <w:sz w:val="24"/>
                <w:szCs w:val="24"/>
              </w:rPr>
              <w:t xml:space="preserve">Тема урока </w:t>
            </w:r>
          </w:p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730C">
              <w:rPr>
                <w:rFonts w:ascii="Times New Roman" w:hAnsi="Times New Roman"/>
                <w:sz w:val="24"/>
                <w:szCs w:val="24"/>
              </w:rPr>
              <w:t>по факту</w:t>
            </w:r>
          </w:p>
        </w:tc>
        <w:tc>
          <w:tcPr>
            <w:tcW w:w="3402" w:type="dxa"/>
            <w:gridSpan w:val="2"/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730C">
              <w:rPr>
                <w:rFonts w:ascii="Times New Roman" w:hAnsi="Times New Roman"/>
                <w:sz w:val="24"/>
                <w:szCs w:val="24"/>
              </w:rPr>
              <w:t>Кол-во часов</w:t>
            </w:r>
          </w:p>
        </w:tc>
        <w:tc>
          <w:tcPr>
            <w:tcW w:w="2410" w:type="dxa"/>
            <w:vMerge w:val="restart"/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730C">
              <w:rPr>
                <w:rFonts w:ascii="Times New Roman" w:hAnsi="Times New Roman"/>
                <w:sz w:val="24"/>
                <w:szCs w:val="24"/>
              </w:rPr>
              <w:t>Причина коррект</w:t>
            </w:r>
            <w:r w:rsidRPr="0093730C">
              <w:rPr>
                <w:rFonts w:ascii="Times New Roman" w:hAnsi="Times New Roman"/>
                <w:sz w:val="24"/>
                <w:szCs w:val="24"/>
              </w:rPr>
              <w:t>и</w:t>
            </w:r>
            <w:r w:rsidRPr="0093730C">
              <w:rPr>
                <w:rFonts w:ascii="Times New Roman" w:hAnsi="Times New Roman"/>
                <w:sz w:val="24"/>
                <w:szCs w:val="24"/>
              </w:rPr>
              <w:t>ровки</w:t>
            </w:r>
          </w:p>
        </w:tc>
        <w:tc>
          <w:tcPr>
            <w:tcW w:w="3402" w:type="dxa"/>
            <w:vMerge w:val="restart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730C">
              <w:rPr>
                <w:rFonts w:ascii="Times New Roman" w:hAnsi="Times New Roman"/>
                <w:sz w:val="24"/>
                <w:szCs w:val="24"/>
              </w:rPr>
              <w:t>Способ корректировки</w:t>
            </w:r>
          </w:p>
        </w:tc>
      </w:tr>
      <w:tr w:rsidR="009F00A5" w:rsidRPr="0093730C" w:rsidTr="009F00A5">
        <w:tc>
          <w:tcPr>
            <w:tcW w:w="852" w:type="dxa"/>
            <w:vMerge/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  <w:vMerge/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  <w:vMerge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730C">
              <w:rPr>
                <w:rFonts w:ascii="Times New Roman" w:hAnsi="Times New Roman"/>
                <w:sz w:val="24"/>
                <w:szCs w:val="24"/>
              </w:rPr>
              <w:t>по плану</w:t>
            </w:r>
          </w:p>
        </w:tc>
        <w:tc>
          <w:tcPr>
            <w:tcW w:w="1559" w:type="dxa"/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730C">
              <w:rPr>
                <w:rFonts w:ascii="Times New Roman" w:hAnsi="Times New Roman"/>
                <w:sz w:val="24"/>
                <w:szCs w:val="24"/>
              </w:rPr>
              <w:t>по факту</w:t>
            </w:r>
          </w:p>
        </w:tc>
        <w:tc>
          <w:tcPr>
            <w:tcW w:w="2410" w:type="dxa"/>
            <w:vMerge/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F00A5" w:rsidRPr="0093730C" w:rsidTr="009F00A5">
        <w:tc>
          <w:tcPr>
            <w:tcW w:w="852" w:type="dxa"/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  <w:shd w:val="clear" w:color="auto" w:fill="auto"/>
          </w:tcPr>
          <w:p w:rsidR="009F00A5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F00A5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F00A5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F00A5" w:rsidRPr="0093730C" w:rsidTr="009F00A5">
        <w:tc>
          <w:tcPr>
            <w:tcW w:w="852" w:type="dxa"/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  <w:shd w:val="clear" w:color="auto" w:fill="auto"/>
          </w:tcPr>
          <w:p w:rsidR="009F00A5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F00A5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F00A5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F00A5" w:rsidRPr="0093730C" w:rsidTr="009F00A5">
        <w:tc>
          <w:tcPr>
            <w:tcW w:w="852" w:type="dxa"/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  <w:shd w:val="clear" w:color="auto" w:fill="auto"/>
          </w:tcPr>
          <w:p w:rsidR="009F00A5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F00A5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F00A5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F00A5" w:rsidRPr="0093730C" w:rsidTr="004E3BB9">
        <w:tc>
          <w:tcPr>
            <w:tcW w:w="852" w:type="dxa"/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  <w:shd w:val="clear" w:color="auto" w:fill="auto"/>
          </w:tcPr>
          <w:p w:rsidR="009F00A5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F00A5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F00A5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F00A5" w:rsidRPr="0093730C" w:rsidTr="004E3BB9">
        <w:tc>
          <w:tcPr>
            <w:tcW w:w="852" w:type="dxa"/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  <w:shd w:val="clear" w:color="auto" w:fill="auto"/>
          </w:tcPr>
          <w:p w:rsidR="009F00A5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F00A5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F00A5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F00A5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F00A5" w:rsidRPr="0093730C" w:rsidRDefault="009F00A5" w:rsidP="009F00A5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F00A5" w:rsidRPr="0093730C" w:rsidTr="004E3BB9">
        <w:tc>
          <w:tcPr>
            <w:tcW w:w="852" w:type="dxa"/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  <w:shd w:val="clear" w:color="auto" w:fill="auto"/>
          </w:tcPr>
          <w:p w:rsidR="009F00A5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F00A5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F00A5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F00A5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F00A5" w:rsidRPr="0093730C" w:rsidRDefault="009F00A5" w:rsidP="009F00A5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shd w:val="clear" w:color="auto" w:fill="auto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9F00A5" w:rsidRPr="0093730C" w:rsidRDefault="009F00A5" w:rsidP="004E3BB9">
            <w:pPr>
              <w:pStyle w:val="af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9F00A5" w:rsidRPr="00B4650D" w:rsidRDefault="009F00A5" w:rsidP="009F00A5">
      <w:pPr>
        <w:tabs>
          <w:tab w:val="left" w:pos="2850"/>
        </w:tabs>
        <w:spacing w:after="0"/>
        <w:rPr>
          <w:rFonts w:ascii="Times New Roman" w:hAnsi="Times New Roman"/>
          <w:color w:val="auto"/>
          <w:sz w:val="24"/>
          <w:szCs w:val="24"/>
          <w:lang w:eastAsia="en-US"/>
        </w:rPr>
      </w:pPr>
    </w:p>
    <w:p w:rsidR="00EA55A1" w:rsidRPr="00B4650D" w:rsidRDefault="00EA55A1" w:rsidP="00E86972">
      <w:pPr>
        <w:tabs>
          <w:tab w:val="left" w:pos="2850"/>
        </w:tabs>
        <w:spacing w:after="0"/>
        <w:rPr>
          <w:rFonts w:ascii="Times New Roman" w:hAnsi="Times New Roman"/>
          <w:color w:val="auto"/>
          <w:sz w:val="24"/>
          <w:szCs w:val="24"/>
          <w:lang w:eastAsia="en-US"/>
        </w:rPr>
      </w:pPr>
    </w:p>
    <w:sectPr w:rsidR="00EA55A1" w:rsidRPr="00B4650D" w:rsidSect="00BE173A">
      <w:type w:val="continuous"/>
      <w:pgSz w:w="16838" w:h="11906" w:orient="landscape"/>
      <w:pgMar w:top="1134" w:right="993" w:bottom="1701" w:left="1134" w:header="0" w:footer="0" w:gutter="0"/>
      <w:cols w:space="720"/>
      <w:formProt w:val="0"/>
      <w:docGrid w:linePitch="360" w:charSpace="-204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7381A" w:rsidRDefault="00D7381A" w:rsidP="00232577">
      <w:pPr>
        <w:spacing w:after="0" w:line="240" w:lineRule="auto"/>
      </w:pPr>
      <w:r>
        <w:separator/>
      </w:r>
    </w:p>
  </w:endnote>
  <w:endnote w:type="continuationSeparator" w:id="0">
    <w:p w:rsidR="00D7381A" w:rsidRDefault="00D7381A" w:rsidP="002325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OpenSymbol">
    <w:altName w:val="Arial Unicode MS"/>
    <w:charset w:val="01"/>
    <w:family w:val="roman"/>
    <w:pitch w:val="variable"/>
    <w:sig w:usb0="00000000" w:usb1="00000000" w:usb2="00000000" w:usb3="00000000" w:csb0="00000000" w:csb1="00000000"/>
  </w:font>
  <w:font w:name="Liberation Sans">
    <w:altName w:val="Arial"/>
    <w:charset w:val="01"/>
    <w:family w:val="roman"/>
    <w:pitch w:val="variable"/>
    <w:sig w:usb0="00000000" w:usb1="00000000" w:usb2="00000000" w:usb3="00000000" w:csb0="00000000" w:csb1="00000000"/>
  </w:font>
  <w:font w:name="Noto Sans CJK SC Regular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Free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Franklin Gothic Demi Cond">
    <w:panose1 w:val="020B0706030402020204"/>
    <w:charset w:val="CC"/>
    <w:family w:val="swiss"/>
    <w:pitch w:val="variable"/>
    <w:sig w:usb0="00000287" w:usb1="00000000" w:usb2="00000000" w:usb3="00000000" w:csb0="0000009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Georgia">
    <w:altName w:val="Georgia"/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7381A" w:rsidRDefault="00D7381A" w:rsidP="00232577">
      <w:pPr>
        <w:spacing w:after="0" w:line="240" w:lineRule="auto"/>
      </w:pPr>
      <w:r>
        <w:separator/>
      </w:r>
    </w:p>
  </w:footnote>
  <w:footnote w:type="continuationSeparator" w:id="0">
    <w:p w:rsidR="00D7381A" w:rsidRDefault="00D7381A" w:rsidP="002325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name w:val="WWNum1"/>
    <w:lvl w:ilvl="0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2.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2.%3.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2.%3.%4.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2.%3.%4.%5.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2.%3.%4.%5.%6.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2.%3.%4.%5.%6.%7.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2.%3.%4.%5.%6.%7.%8.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0000002"/>
    <w:multiLevelType w:val="multilevel"/>
    <w:tmpl w:val="8220A234"/>
    <w:name w:val="WWNum2"/>
    <w:lvl w:ilvl="0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b w:val="0"/>
        <w:i w:val="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2.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2.%3.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2.%3.%4.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2.%3.%4.%5.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2.%3.%4.%5.%6.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2.%3.%4.%5.%6.%7.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2.%3.%4.%5.%6.%7.%8.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0000003"/>
    <w:multiLevelType w:val="multilevel"/>
    <w:tmpl w:val="00000002"/>
    <w:lvl w:ilvl="0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8"/>
        <w:w w:val="100"/>
        <w:position w:val="0"/>
        <w:sz w:val="19"/>
        <w:szCs w:val="19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8"/>
        <w:w w:val="100"/>
        <w:position w:val="0"/>
        <w:sz w:val="19"/>
        <w:szCs w:val="19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8"/>
        <w:w w:val="100"/>
        <w:position w:val="0"/>
        <w:sz w:val="19"/>
        <w:szCs w:val="19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8"/>
        <w:w w:val="100"/>
        <w:position w:val="0"/>
        <w:sz w:val="19"/>
        <w:szCs w:val="19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8"/>
        <w:w w:val="100"/>
        <w:position w:val="0"/>
        <w:sz w:val="19"/>
        <w:szCs w:val="19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8"/>
        <w:w w:val="100"/>
        <w:position w:val="0"/>
        <w:sz w:val="19"/>
        <w:szCs w:val="19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8"/>
        <w:w w:val="100"/>
        <w:position w:val="0"/>
        <w:sz w:val="19"/>
        <w:szCs w:val="19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8"/>
        <w:w w:val="100"/>
        <w:position w:val="0"/>
        <w:sz w:val="19"/>
        <w:szCs w:val="19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8"/>
        <w:w w:val="100"/>
        <w:position w:val="0"/>
        <w:sz w:val="19"/>
        <w:szCs w:val="19"/>
        <w:u w:val="none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4">
    <w:nsid w:val="00000005"/>
    <w:multiLevelType w:val="multilevel"/>
    <w:tmpl w:val="00000005"/>
    <w:name w:val="WWNum5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2.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2.%3.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2.%3.%4.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2.%3.%4.%5.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2.%3.%4.%5.%6.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2.%3.%4.%5.%6.%7.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2.%3.%4.%5.%6.%7.%8.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0000006"/>
    <w:multiLevelType w:val="multilevel"/>
    <w:tmpl w:val="BF72F590"/>
    <w:lvl w:ilvl="0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b w:val="0"/>
        <w:i w:val="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2.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2.%3.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2.%3.%4.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2.%3.%4.%5.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2.%3.%4.%5.%6.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2.%3.%4.%5.%6.%7.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2.%3.%4.%5.%6.%7.%8.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0000007"/>
    <w:multiLevelType w:val="multilevel"/>
    <w:tmpl w:val="84DC585C"/>
    <w:name w:val="WWNum7"/>
    <w:lvl w:ilvl="0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b w:val="0"/>
        <w:i w:val="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2.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2.%3.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2.%3.%4.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2.%3.%4.%5.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2.%3.%4.%5.%6.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2.%3.%4.%5.%6.%7.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2.%3.%4.%5.%6.%7.%8.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0000009"/>
    <w:multiLevelType w:val="multilevel"/>
    <w:tmpl w:val="2BD25F90"/>
    <w:name w:val="WWNum9"/>
    <w:lvl w:ilvl="0">
      <w:start w:val="1"/>
      <w:numFmt w:val="decimal"/>
      <w:lvlText w:val="%1)"/>
      <w:lvlJc w:val="left"/>
      <w:pPr>
        <w:tabs>
          <w:tab w:val="num" w:pos="0"/>
        </w:tabs>
        <w:ind w:left="1429" w:hanging="360"/>
      </w:pPr>
      <w:rPr>
        <w:i w:val="0"/>
      </w:rPr>
    </w:lvl>
    <w:lvl w:ilvl="1">
      <w:start w:val="1"/>
      <w:numFmt w:val="decimal"/>
      <w:lvlText w:val="%2."/>
      <w:lvlJc w:val="left"/>
      <w:pPr>
        <w:tabs>
          <w:tab w:val="num" w:pos="1920"/>
        </w:tabs>
        <w:ind w:left="1920" w:hanging="360"/>
      </w:pPr>
      <w:rPr>
        <w:i w:val="0"/>
      </w:rPr>
    </w:lvl>
    <w:lvl w:ilvl="2">
      <w:start w:val="1"/>
      <w:numFmt w:val="decimal"/>
      <w:lvlText w:val="%2.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2.%3.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2.%3.%4.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2.%3.%4.%5.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2.%3.%4.%5.%6.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2.%3.%4.%5.%6.%7.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2.%3.%4.%5.%6.%7.%8.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00B67E4D"/>
    <w:multiLevelType w:val="hybridMultilevel"/>
    <w:tmpl w:val="DBA4CBCC"/>
    <w:lvl w:ilvl="0" w:tplc="0419000F">
      <w:start w:val="1"/>
      <w:numFmt w:val="decimal"/>
      <w:lvlText w:val="%1."/>
      <w:lvlJc w:val="left"/>
      <w:pPr>
        <w:ind w:left="2280" w:hanging="360"/>
      </w:pPr>
    </w:lvl>
    <w:lvl w:ilvl="1" w:tplc="04190019" w:tentative="1">
      <w:start w:val="1"/>
      <w:numFmt w:val="lowerLetter"/>
      <w:lvlText w:val="%2."/>
      <w:lvlJc w:val="left"/>
      <w:pPr>
        <w:ind w:left="3000" w:hanging="360"/>
      </w:pPr>
    </w:lvl>
    <w:lvl w:ilvl="2" w:tplc="0419001B" w:tentative="1">
      <w:start w:val="1"/>
      <w:numFmt w:val="lowerRoman"/>
      <w:lvlText w:val="%3."/>
      <w:lvlJc w:val="right"/>
      <w:pPr>
        <w:ind w:left="3720" w:hanging="180"/>
      </w:pPr>
    </w:lvl>
    <w:lvl w:ilvl="3" w:tplc="0419000F" w:tentative="1">
      <w:start w:val="1"/>
      <w:numFmt w:val="decimal"/>
      <w:lvlText w:val="%4."/>
      <w:lvlJc w:val="left"/>
      <w:pPr>
        <w:ind w:left="4440" w:hanging="360"/>
      </w:pPr>
    </w:lvl>
    <w:lvl w:ilvl="4" w:tplc="04190019" w:tentative="1">
      <w:start w:val="1"/>
      <w:numFmt w:val="lowerLetter"/>
      <w:lvlText w:val="%5."/>
      <w:lvlJc w:val="left"/>
      <w:pPr>
        <w:ind w:left="5160" w:hanging="360"/>
      </w:pPr>
    </w:lvl>
    <w:lvl w:ilvl="5" w:tplc="0419001B" w:tentative="1">
      <w:start w:val="1"/>
      <w:numFmt w:val="lowerRoman"/>
      <w:lvlText w:val="%6."/>
      <w:lvlJc w:val="right"/>
      <w:pPr>
        <w:ind w:left="5880" w:hanging="180"/>
      </w:pPr>
    </w:lvl>
    <w:lvl w:ilvl="6" w:tplc="0419000F" w:tentative="1">
      <w:start w:val="1"/>
      <w:numFmt w:val="decimal"/>
      <w:lvlText w:val="%7."/>
      <w:lvlJc w:val="left"/>
      <w:pPr>
        <w:ind w:left="6600" w:hanging="360"/>
      </w:pPr>
    </w:lvl>
    <w:lvl w:ilvl="7" w:tplc="04190019" w:tentative="1">
      <w:start w:val="1"/>
      <w:numFmt w:val="lowerLetter"/>
      <w:lvlText w:val="%8."/>
      <w:lvlJc w:val="left"/>
      <w:pPr>
        <w:ind w:left="7320" w:hanging="360"/>
      </w:pPr>
    </w:lvl>
    <w:lvl w:ilvl="8" w:tplc="0419001B" w:tentative="1">
      <w:start w:val="1"/>
      <w:numFmt w:val="lowerRoman"/>
      <w:lvlText w:val="%9."/>
      <w:lvlJc w:val="right"/>
      <w:pPr>
        <w:ind w:left="8040" w:hanging="180"/>
      </w:pPr>
    </w:lvl>
  </w:abstractNum>
  <w:abstractNum w:abstractNumId="9">
    <w:nsid w:val="09FD52C2"/>
    <w:multiLevelType w:val="hybridMultilevel"/>
    <w:tmpl w:val="DBA4CBCC"/>
    <w:lvl w:ilvl="0" w:tplc="0419000F">
      <w:start w:val="1"/>
      <w:numFmt w:val="decimal"/>
      <w:lvlText w:val="%1."/>
      <w:lvlJc w:val="left"/>
      <w:pPr>
        <w:ind w:left="2280" w:hanging="360"/>
      </w:pPr>
    </w:lvl>
    <w:lvl w:ilvl="1" w:tplc="04190019" w:tentative="1">
      <w:start w:val="1"/>
      <w:numFmt w:val="lowerLetter"/>
      <w:lvlText w:val="%2."/>
      <w:lvlJc w:val="left"/>
      <w:pPr>
        <w:ind w:left="3000" w:hanging="360"/>
      </w:pPr>
    </w:lvl>
    <w:lvl w:ilvl="2" w:tplc="0419001B" w:tentative="1">
      <w:start w:val="1"/>
      <w:numFmt w:val="lowerRoman"/>
      <w:lvlText w:val="%3."/>
      <w:lvlJc w:val="right"/>
      <w:pPr>
        <w:ind w:left="3720" w:hanging="180"/>
      </w:pPr>
    </w:lvl>
    <w:lvl w:ilvl="3" w:tplc="0419000F" w:tentative="1">
      <w:start w:val="1"/>
      <w:numFmt w:val="decimal"/>
      <w:lvlText w:val="%4."/>
      <w:lvlJc w:val="left"/>
      <w:pPr>
        <w:ind w:left="4440" w:hanging="360"/>
      </w:pPr>
    </w:lvl>
    <w:lvl w:ilvl="4" w:tplc="04190019" w:tentative="1">
      <w:start w:val="1"/>
      <w:numFmt w:val="lowerLetter"/>
      <w:lvlText w:val="%5."/>
      <w:lvlJc w:val="left"/>
      <w:pPr>
        <w:ind w:left="5160" w:hanging="360"/>
      </w:pPr>
    </w:lvl>
    <w:lvl w:ilvl="5" w:tplc="0419001B" w:tentative="1">
      <w:start w:val="1"/>
      <w:numFmt w:val="lowerRoman"/>
      <w:lvlText w:val="%6."/>
      <w:lvlJc w:val="right"/>
      <w:pPr>
        <w:ind w:left="5880" w:hanging="180"/>
      </w:pPr>
    </w:lvl>
    <w:lvl w:ilvl="6" w:tplc="0419000F" w:tentative="1">
      <w:start w:val="1"/>
      <w:numFmt w:val="decimal"/>
      <w:lvlText w:val="%7."/>
      <w:lvlJc w:val="left"/>
      <w:pPr>
        <w:ind w:left="6600" w:hanging="360"/>
      </w:pPr>
    </w:lvl>
    <w:lvl w:ilvl="7" w:tplc="04190019" w:tentative="1">
      <w:start w:val="1"/>
      <w:numFmt w:val="lowerLetter"/>
      <w:lvlText w:val="%8."/>
      <w:lvlJc w:val="left"/>
      <w:pPr>
        <w:ind w:left="7320" w:hanging="360"/>
      </w:pPr>
    </w:lvl>
    <w:lvl w:ilvl="8" w:tplc="0419001B" w:tentative="1">
      <w:start w:val="1"/>
      <w:numFmt w:val="lowerRoman"/>
      <w:lvlText w:val="%9."/>
      <w:lvlJc w:val="right"/>
      <w:pPr>
        <w:ind w:left="8040" w:hanging="180"/>
      </w:pPr>
    </w:lvl>
  </w:abstractNum>
  <w:abstractNum w:abstractNumId="10">
    <w:nsid w:val="0C5A0767"/>
    <w:multiLevelType w:val="hybridMultilevel"/>
    <w:tmpl w:val="A49ECEAC"/>
    <w:lvl w:ilvl="0" w:tplc="54686F78">
      <w:start w:val="1"/>
      <w:numFmt w:val="upperRoman"/>
      <w:lvlText w:val="%1."/>
      <w:lvlJc w:val="left"/>
      <w:pPr>
        <w:ind w:left="644" w:hanging="720"/>
      </w:pPr>
      <w:rPr>
        <w:b w:val="0"/>
        <w:i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10A70006"/>
    <w:multiLevelType w:val="hybridMultilevel"/>
    <w:tmpl w:val="FA4606BE"/>
    <w:lvl w:ilvl="0" w:tplc="04190001">
      <w:start w:val="1"/>
      <w:numFmt w:val="bullet"/>
      <w:lvlText w:val=""/>
      <w:lvlJc w:val="left"/>
      <w:pPr>
        <w:ind w:left="163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96" w:hanging="360"/>
      </w:pPr>
      <w:rPr>
        <w:rFonts w:ascii="Wingdings" w:hAnsi="Wingdings" w:hint="default"/>
      </w:rPr>
    </w:lvl>
  </w:abstractNum>
  <w:abstractNum w:abstractNumId="12">
    <w:nsid w:val="146A66E0"/>
    <w:multiLevelType w:val="hybridMultilevel"/>
    <w:tmpl w:val="C506206E"/>
    <w:lvl w:ilvl="0" w:tplc="04190009">
      <w:start w:val="1"/>
      <w:numFmt w:val="bullet"/>
      <w:lvlText w:val="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>
    <w:nsid w:val="14B16EB9"/>
    <w:multiLevelType w:val="hybridMultilevel"/>
    <w:tmpl w:val="0E2E37D8"/>
    <w:lvl w:ilvl="0" w:tplc="EA569BDA">
      <w:start w:val="1"/>
      <w:numFmt w:val="decimal"/>
      <w:lvlText w:val="%1."/>
      <w:lvlJc w:val="left"/>
      <w:pPr>
        <w:ind w:left="2858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3578" w:hanging="360"/>
      </w:pPr>
    </w:lvl>
    <w:lvl w:ilvl="2" w:tplc="0419001B" w:tentative="1">
      <w:start w:val="1"/>
      <w:numFmt w:val="lowerRoman"/>
      <w:lvlText w:val="%3."/>
      <w:lvlJc w:val="right"/>
      <w:pPr>
        <w:ind w:left="4298" w:hanging="180"/>
      </w:pPr>
    </w:lvl>
    <w:lvl w:ilvl="3" w:tplc="0419000F" w:tentative="1">
      <w:start w:val="1"/>
      <w:numFmt w:val="decimal"/>
      <w:lvlText w:val="%4."/>
      <w:lvlJc w:val="left"/>
      <w:pPr>
        <w:ind w:left="5018" w:hanging="360"/>
      </w:pPr>
    </w:lvl>
    <w:lvl w:ilvl="4" w:tplc="04190019" w:tentative="1">
      <w:start w:val="1"/>
      <w:numFmt w:val="lowerLetter"/>
      <w:lvlText w:val="%5."/>
      <w:lvlJc w:val="left"/>
      <w:pPr>
        <w:ind w:left="5738" w:hanging="360"/>
      </w:pPr>
    </w:lvl>
    <w:lvl w:ilvl="5" w:tplc="0419001B" w:tentative="1">
      <w:start w:val="1"/>
      <w:numFmt w:val="lowerRoman"/>
      <w:lvlText w:val="%6."/>
      <w:lvlJc w:val="right"/>
      <w:pPr>
        <w:ind w:left="6458" w:hanging="180"/>
      </w:pPr>
    </w:lvl>
    <w:lvl w:ilvl="6" w:tplc="0419000F" w:tentative="1">
      <w:start w:val="1"/>
      <w:numFmt w:val="decimal"/>
      <w:lvlText w:val="%7."/>
      <w:lvlJc w:val="left"/>
      <w:pPr>
        <w:ind w:left="7178" w:hanging="360"/>
      </w:pPr>
    </w:lvl>
    <w:lvl w:ilvl="7" w:tplc="04190019" w:tentative="1">
      <w:start w:val="1"/>
      <w:numFmt w:val="lowerLetter"/>
      <w:lvlText w:val="%8."/>
      <w:lvlJc w:val="left"/>
      <w:pPr>
        <w:ind w:left="7898" w:hanging="360"/>
      </w:pPr>
    </w:lvl>
    <w:lvl w:ilvl="8" w:tplc="0419001B" w:tentative="1">
      <w:start w:val="1"/>
      <w:numFmt w:val="lowerRoman"/>
      <w:lvlText w:val="%9."/>
      <w:lvlJc w:val="right"/>
      <w:pPr>
        <w:ind w:left="8618" w:hanging="180"/>
      </w:pPr>
    </w:lvl>
  </w:abstractNum>
  <w:abstractNum w:abstractNumId="14">
    <w:nsid w:val="15AC1D50"/>
    <w:multiLevelType w:val="hybridMultilevel"/>
    <w:tmpl w:val="7B10A216"/>
    <w:lvl w:ilvl="0" w:tplc="B5260540">
      <w:start w:val="1"/>
      <w:numFmt w:val="decimal"/>
      <w:lvlText w:val="%1."/>
      <w:lvlJc w:val="left"/>
      <w:pPr>
        <w:ind w:left="110" w:hanging="205"/>
      </w:pPr>
      <w:rPr>
        <w:rFonts w:ascii="Times New Roman" w:eastAsia="Times New Roman" w:hAnsi="Times New Roman" w:cs="Times New Roman" w:hint="default"/>
        <w:color w:val="231F20"/>
        <w:spacing w:val="-13"/>
        <w:w w:val="102"/>
        <w:sz w:val="21"/>
        <w:szCs w:val="21"/>
      </w:rPr>
    </w:lvl>
    <w:lvl w:ilvl="1" w:tplc="DAF2F794">
      <w:start w:val="1"/>
      <w:numFmt w:val="bullet"/>
      <w:lvlText w:val="•"/>
      <w:lvlJc w:val="left"/>
      <w:pPr>
        <w:ind w:left="765" w:hanging="205"/>
      </w:pPr>
      <w:rPr>
        <w:rFonts w:hint="default"/>
      </w:rPr>
    </w:lvl>
    <w:lvl w:ilvl="2" w:tplc="A2B0A2B8">
      <w:start w:val="1"/>
      <w:numFmt w:val="bullet"/>
      <w:lvlText w:val="•"/>
      <w:lvlJc w:val="left"/>
      <w:pPr>
        <w:ind w:left="1411" w:hanging="205"/>
      </w:pPr>
      <w:rPr>
        <w:rFonts w:hint="default"/>
      </w:rPr>
    </w:lvl>
    <w:lvl w:ilvl="3" w:tplc="DCCAC9AC">
      <w:start w:val="1"/>
      <w:numFmt w:val="bullet"/>
      <w:lvlText w:val="•"/>
      <w:lvlJc w:val="left"/>
      <w:pPr>
        <w:ind w:left="2057" w:hanging="205"/>
      </w:pPr>
      <w:rPr>
        <w:rFonts w:hint="default"/>
      </w:rPr>
    </w:lvl>
    <w:lvl w:ilvl="4" w:tplc="62389E52">
      <w:start w:val="1"/>
      <w:numFmt w:val="bullet"/>
      <w:lvlText w:val="•"/>
      <w:lvlJc w:val="left"/>
      <w:pPr>
        <w:ind w:left="2702" w:hanging="205"/>
      </w:pPr>
      <w:rPr>
        <w:rFonts w:hint="default"/>
      </w:rPr>
    </w:lvl>
    <w:lvl w:ilvl="5" w:tplc="3DBCA430">
      <w:start w:val="1"/>
      <w:numFmt w:val="bullet"/>
      <w:lvlText w:val="•"/>
      <w:lvlJc w:val="left"/>
      <w:pPr>
        <w:ind w:left="3348" w:hanging="205"/>
      </w:pPr>
      <w:rPr>
        <w:rFonts w:hint="default"/>
      </w:rPr>
    </w:lvl>
    <w:lvl w:ilvl="6" w:tplc="6BD6570E">
      <w:start w:val="1"/>
      <w:numFmt w:val="bullet"/>
      <w:lvlText w:val="•"/>
      <w:lvlJc w:val="left"/>
      <w:pPr>
        <w:ind w:left="3994" w:hanging="205"/>
      </w:pPr>
      <w:rPr>
        <w:rFonts w:hint="default"/>
      </w:rPr>
    </w:lvl>
    <w:lvl w:ilvl="7" w:tplc="4F921DC4">
      <w:start w:val="1"/>
      <w:numFmt w:val="bullet"/>
      <w:lvlText w:val="•"/>
      <w:lvlJc w:val="left"/>
      <w:pPr>
        <w:ind w:left="4639" w:hanging="205"/>
      </w:pPr>
      <w:rPr>
        <w:rFonts w:hint="default"/>
      </w:rPr>
    </w:lvl>
    <w:lvl w:ilvl="8" w:tplc="43EE5176">
      <w:start w:val="1"/>
      <w:numFmt w:val="bullet"/>
      <w:lvlText w:val="•"/>
      <w:lvlJc w:val="left"/>
      <w:pPr>
        <w:ind w:left="5285" w:hanging="205"/>
      </w:pPr>
      <w:rPr>
        <w:rFonts w:hint="default"/>
      </w:rPr>
    </w:lvl>
  </w:abstractNum>
  <w:abstractNum w:abstractNumId="15">
    <w:nsid w:val="163A769B"/>
    <w:multiLevelType w:val="hybridMultilevel"/>
    <w:tmpl w:val="83D895CC"/>
    <w:lvl w:ilvl="0" w:tplc="0419000F">
      <w:start w:val="1"/>
      <w:numFmt w:val="decimal"/>
      <w:lvlText w:val="%1."/>
      <w:lvlJc w:val="left"/>
      <w:pPr>
        <w:ind w:left="2291" w:hanging="360"/>
      </w:pPr>
    </w:lvl>
    <w:lvl w:ilvl="1" w:tplc="04190019" w:tentative="1">
      <w:start w:val="1"/>
      <w:numFmt w:val="lowerLetter"/>
      <w:lvlText w:val="%2."/>
      <w:lvlJc w:val="left"/>
      <w:pPr>
        <w:ind w:left="3011" w:hanging="360"/>
      </w:pPr>
    </w:lvl>
    <w:lvl w:ilvl="2" w:tplc="0419001B" w:tentative="1">
      <w:start w:val="1"/>
      <w:numFmt w:val="lowerRoman"/>
      <w:lvlText w:val="%3."/>
      <w:lvlJc w:val="right"/>
      <w:pPr>
        <w:ind w:left="3731" w:hanging="180"/>
      </w:pPr>
    </w:lvl>
    <w:lvl w:ilvl="3" w:tplc="0419000F" w:tentative="1">
      <w:start w:val="1"/>
      <w:numFmt w:val="decimal"/>
      <w:lvlText w:val="%4."/>
      <w:lvlJc w:val="left"/>
      <w:pPr>
        <w:ind w:left="4451" w:hanging="360"/>
      </w:pPr>
    </w:lvl>
    <w:lvl w:ilvl="4" w:tplc="04190019" w:tentative="1">
      <w:start w:val="1"/>
      <w:numFmt w:val="lowerLetter"/>
      <w:lvlText w:val="%5."/>
      <w:lvlJc w:val="left"/>
      <w:pPr>
        <w:ind w:left="5171" w:hanging="360"/>
      </w:pPr>
    </w:lvl>
    <w:lvl w:ilvl="5" w:tplc="0419001B" w:tentative="1">
      <w:start w:val="1"/>
      <w:numFmt w:val="lowerRoman"/>
      <w:lvlText w:val="%6."/>
      <w:lvlJc w:val="right"/>
      <w:pPr>
        <w:ind w:left="5891" w:hanging="180"/>
      </w:pPr>
    </w:lvl>
    <w:lvl w:ilvl="6" w:tplc="0419000F" w:tentative="1">
      <w:start w:val="1"/>
      <w:numFmt w:val="decimal"/>
      <w:lvlText w:val="%7."/>
      <w:lvlJc w:val="left"/>
      <w:pPr>
        <w:ind w:left="6611" w:hanging="360"/>
      </w:pPr>
    </w:lvl>
    <w:lvl w:ilvl="7" w:tplc="04190019" w:tentative="1">
      <w:start w:val="1"/>
      <w:numFmt w:val="lowerLetter"/>
      <w:lvlText w:val="%8."/>
      <w:lvlJc w:val="left"/>
      <w:pPr>
        <w:ind w:left="7331" w:hanging="360"/>
      </w:pPr>
    </w:lvl>
    <w:lvl w:ilvl="8" w:tplc="0419001B" w:tentative="1">
      <w:start w:val="1"/>
      <w:numFmt w:val="lowerRoman"/>
      <w:lvlText w:val="%9."/>
      <w:lvlJc w:val="right"/>
      <w:pPr>
        <w:ind w:left="8051" w:hanging="180"/>
      </w:pPr>
    </w:lvl>
  </w:abstractNum>
  <w:abstractNum w:abstractNumId="16">
    <w:nsid w:val="1A61280E"/>
    <w:multiLevelType w:val="hybridMultilevel"/>
    <w:tmpl w:val="0E2E37D8"/>
    <w:lvl w:ilvl="0" w:tplc="EA569BDA">
      <w:start w:val="1"/>
      <w:numFmt w:val="decimal"/>
      <w:lvlText w:val="%1."/>
      <w:lvlJc w:val="left"/>
      <w:pPr>
        <w:ind w:left="2858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3578" w:hanging="360"/>
      </w:pPr>
    </w:lvl>
    <w:lvl w:ilvl="2" w:tplc="0419001B" w:tentative="1">
      <w:start w:val="1"/>
      <w:numFmt w:val="lowerRoman"/>
      <w:lvlText w:val="%3."/>
      <w:lvlJc w:val="right"/>
      <w:pPr>
        <w:ind w:left="4298" w:hanging="180"/>
      </w:pPr>
    </w:lvl>
    <w:lvl w:ilvl="3" w:tplc="0419000F" w:tentative="1">
      <w:start w:val="1"/>
      <w:numFmt w:val="decimal"/>
      <w:lvlText w:val="%4."/>
      <w:lvlJc w:val="left"/>
      <w:pPr>
        <w:ind w:left="5018" w:hanging="360"/>
      </w:pPr>
    </w:lvl>
    <w:lvl w:ilvl="4" w:tplc="04190019" w:tentative="1">
      <w:start w:val="1"/>
      <w:numFmt w:val="lowerLetter"/>
      <w:lvlText w:val="%5."/>
      <w:lvlJc w:val="left"/>
      <w:pPr>
        <w:ind w:left="5738" w:hanging="360"/>
      </w:pPr>
    </w:lvl>
    <w:lvl w:ilvl="5" w:tplc="0419001B" w:tentative="1">
      <w:start w:val="1"/>
      <w:numFmt w:val="lowerRoman"/>
      <w:lvlText w:val="%6."/>
      <w:lvlJc w:val="right"/>
      <w:pPr>
        <w:ind w:left="6458" w:hanging="180"/>
      </w:pPr>
    </w:lvl>
    <w:lvl w:ilvl="6" w:tplc="0419000F" w:tentative="1">
      <w:start w:val="1"/>
      <w:numFmt w:val="decimal"/>
      <w:lvlText w:val="%7."/>
      <w:lvlJc w:val="left"/>
      <w:pPr>
        <w:ind w:left="7178" w:hanging="360"/>
      </w:pPr>
    </w:lvl>
    <w:lvl w:ilvl="7" w:tplc="04190019" w:tentative="1">
      <w:start w:val="1"/>
      <w:numFmt w:val="lowerLetter"/>
      <w:lvlText w:val="%8."/>
      <w:lvlJc w:val="left"/>
      <w:pPr>
        <w:ind w:left="7898" w:hanging="360"/>
      </w:pPr>
    </w:lvl>
    <w:lvl w:ilvl="8" w:tplc="0419001B" w:tentative="1">
      <w:start w:val="1"/>
      <w:numFmt w:val="lowerRoman"/>
      <w:lvlText w:val="%9."/>
      <w:lvlJc w:val="right"/>
      <w:pPr>
        <w:ind w:left="8618" w:hanging="180"/>
      </w:pPr>
    </w:lvl>
  </w:abstractNum>
  <w:abstractNum w:abstractNumId="17">
    <w:nsid w:val="22AC6163"/>
    <w:multiLevelType w:val="hybridMultilevel"/>
    <w:tmpl w:val="9CD294C0"/>
    <w:lvl w:ilvl="0" w:tplc="04190009">
      <w:start w:val="1"/>
      <w:numFmt w:val="bullet"/>
      <w:lvlText w:val="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>
    <w:nsid w:val="27E408CE"/>
    <w:multiLevelType w:val="hybridMultilevel"/>
    <w:tmpl w:val="DBA4CBCC"/>
    <w:lvl w:ilvl="0" w:tplc="0419000F">
      <w:start w:val="1"/>
      <w:numFmt w:val="decimal"/>
      <w:lvlText w:val="%1."/>
      <w:lvlJc w:val="left"/>
      <w:pPr>
        <w:ind w:left="2280" w:hanging="360"/>
      </w:pPr>
    </w:lvl>
    <w:lvl w:ilvl="1" w:tplc="04190019" w:tentative="1">
      <w:start w:val="1"/>
      <w:numFmt w:val="lowerLetter"/>
      <w:lvlText w:val="%2."/>
      <w:lvlJc w:val="left"/>
      <w:pPr>
        <w:ind w:left="3000" w:hanging="360"/>
      </w:pPr>
    </w:lvl>
    <w:lvl w:ilvl="2" w:tplc="0419001B" w:tentative="1">
      <w:start w:val="1"/>
      <w:numFmt w:val="lowerRoman"/>
      <w:lvlText w:val="%3."/>
      <w:lvlJc w:val="right"/>
      <w:pPr>
        <w:ind w:left="3720" w:hanging="180"/>
      </w:pPr>
    </w:lvl>
    <w:lvl w:ilvl="3" w:tplc="0419000F" w:tentative="1">
      <w:start w:val="1"/>
      <w:numFmt w:val="decimal"/>
      <w:lvlText w:val="%4."/>
      <w:lvlJc w:val="left"/>
      <w:pPr>
        <w:ind w:left="4440" w:hanging="360"/>
      </w:pPr>
    </w:lvl>
    <w:lvl w:ilvl="4" w:tplc="04190019" w:tentative="1">
      <w:start w:val="1"/>
      <w:numFmt w:val="lowerLetter"/>
      <w:lvlText w:val="%5."/>
      <w:lvlJc w:val="left"/>
      <w:pPr>
        <w:ind w:left="5160" w:hanging="360"/>
      </w:pPr>
    </w:lvl>
    <w:lvl w:ilvl="5" w:tplc="0419001B" w:tentative="1">
      <w:start w:val="1"/>
      <w:numFmt w:val="lowerRoman"/>
      <w:lvlText w:val="%6."/>
      <w:lvlJc w:val="right"/>
      <w:pPr>
        <w:ind w:left="5880" w:hanging="180"/>
      </w:pPr>
    </w:lvl>
    <w:lvl w:ilvl="6" w:tplc="0419000F" w:tentative="1">
      <w:start w:val="1"/>
      <w:numFmt w:val="decimal"/>
      <w:lvlText w:val="%7."/>
      <w:lvlJc w:val="left"/>
      <w:pPr>
        <w:ind w:left="6600" w:hanging="360"/>
      </w:pPr>
    </w:lvl>
    <w:lvl w:ilvl="7" w:tplc="04190019" w:tentative="1">
      <w:start w:val="1"/>
      <w:numFmt w:val="lowerLetter"/>
      <w:lvlText w:val="%8."/>
      <w:lvlJc w:val="left"/>
      <w:pPr>
        <w:ind w:left="7320" w:hanging="360"/>
      </w:pPr>
    </w:lvl>
    <w:lvl w:ilvl="8" w:tplc="0419001B" w:tentative="1">
      <w:start w:val="1"/>
      <w:numFmt w:val="lowerRoman"/>
      <w:lvlText w:val="%9."/>
      <w:lvlJc w:val="right"/>
      <w:pPr>
        <w:ind w:left="8040" w:hanging="180"/>
      </w:pPr>
    </w:lvl>
  </w:abstractNum>
  <w:abstractNum w:abstractNumId="19">
    <w:nsid w:val="29113B93"/>
    <w:multiLevelType w:val="hybridMultilevel"/>
    <w:tmpl w:val="6A664B36"/>
    <w:lvl w:ilvl="0" w:tplc="0419000F">
      <w:start w:val="1"/>
      <w:numFmt w:val="decimal"/>
      <w:lvlText w:val="%1."/>
      <w:lvlJc w:val="left"/>
      <w:pPr>
        <w:ind w:left="1353" w:hanging="360"/>
      </w:p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0">
    <w:nsid w:val="2C2F33B3"/>
    <w:multiLevelType w:val="hybridMultilevel"/>
    <w:tmpl w:val="DBA4CBCC"/>
    <w:lvl w:ilvl="0" w:tplc="0419000F">
      <w:start w:val="1"/>
      <w:numFmt w:val="decimal"/>
      <w:lvlText w:val="%1."/>
      <w:lvlJc w:val="left"/>
      <w:pPr>
        <w:ind w:left="2280" w:hanging="360"/>
      </w:pPr>
    </w:lvl>
    <w:lvl w:ilvl="1" w:tplc="04190019" w:tentative="1">
      <w:start w:val="1"/>
      <w:numFmt w:val="lowerLetter"/>
      <w:lvlText w:val="%2."/>
      <w:lvlJc w:val="left"/>
      <w:pPr>
        <w:ind w:left="3000" w:hanging="360"/>
      </w:pPr>
    </w:lvl>
    <w:lvl w:ilvl="2" w:tplc="0419001B" w:tentative="1">
      <w:start w:val="1"/>
      <w:numFmt w:val="lowerRoman"/>
      <w:lvlText w:val="%3."/>
      <w:lvlJc w:val="right"/>
      <w:pPr>
        <w:ind w:left="3720" w:hanging="180"/>
      </w:pPr>
    </w:lvl>
    <w:lvl w:ilvl="3" w:tplc="0419000F" w:tentative="1">
      <w:start w:val="1"/>
      <w:numFmt w:val="decimal"/>
      <w:lvlText w:val="%4."/>
      <w:lvlJc w:val="left"/>
      <w:pPr>
        <w:ind w:left="4440" w:hanging="360"/>
      </w:pPr>
    </w:lvl>
    <w:lvl w:ilvl="4" w:tplc="04190019" w:tentative="1">
      <w:start w:val="1"/>
      <w:numFmt w:val="lowerLetter"/>
      <w:lvlText w:val="%5."/>
      <w:lvlJc w:val="left"/>
      <w:pPr>
        <w:ind w:left="5160" w:hanging="360"/>
      </w:pPr>
    </w:lvl>
    <w:lvl w:ilvl="5" w:tplc="0419001B" w:tentative="1">
      <w:start w:val="1"/>
      <w:numFmt w:val="lowerRoman"/>
      <w:lvlText w:val="%6."/>
      <w:lvlJc w:val="right"/>
      <w:pPr>
        <w:ind w:left="5880" w:hanging="180"/>
      </w:pPr>
    </w:lvl>
    <w:lvl w:ilvl="6" w:tplc="0419000F" w:tentative="1">
      <w:start w:val="1"/>
      <w:numFmt w:val="decimal"/>
      <w:lvlText w:val="%7."/>
      <w:lvlJc w:val="left"/>
      <w:pPr>
        <w:ind w:left="6600" w:hanging="360"/>
      </w:pPr>
    </w:lvl>
    <w:lvl w:ilvl="7" w:tplc="04190019" w:tentative="1">
      <w:start w:val="1"/>
      <w:numFmt w:val="lowerLetter"/>
      <w:lvlText w:val="%8."/>
      <w:lvlJc w:val="left"/>
      <w:pPr>
        <w:ind w:left="7320" w:hanging="360"/>
      </w:pPr>
    </w:lvl>
    <w:lvl w:ilvl="8" w:tplc="0419001B" w:tentative="1">
      <w:start w:val="1"/>
      <w:numFmt w:val="lowerRoman"/>
      <w:lvlText w:val="%9."/>
      <w:lvlJc w:val="right"/>
      <w:pPr>
        <w:ind w:left="8040" w:hanging="180"/>
      </w:pPr>
    </w:lvl>
  </w:abstractNum>
  <w:abstractNum w:abstractNumId="21">
    <w:nsid w:val="2FE7602C"/>
    <w:multiLevelType w:val="hybridMultilevel"/>
    <w:tmpl w:val="83D895CC"/>
    <w:lvl w:ilvl="0" w:tplc="0419000F">
      <w:start w:val="1"/>
      <w:numFmt w:val="decimal"/>
      <w:lvlText w:val="%1."/>
      <w:lvlJc w:val="left"/>
      <w:pPr>
        <w:ind w:left="2291" w:hanging="360"/>
      </w:pPr>
    </w:lvl>
    <w:lvl w:ilvl="1" w:tplc="04190019" w:tentative="1">
      <w:start w:val="1"/>
      <w:numFmt w:val="lowerLetter"/>
      <w:lvlText w:val="%2."/>
      <w:lvlJc w:val="left"/>
      <w:pPr>
        <w:ind w:left="3011" w:hanging="360"/>
      </w:pPr>
    </w:lvl>
    <w:lvl w:ilvl="2" w:tplc="0419001B" w:tentative="1">
      <w:start w:val="1"/>
      <w:numFmt w:val="lowerRoman"/>
      <w:lvlText w:val="%3."/>
      <w:lvlJc w:val="right"/>
      <w:pPr>
        <w:ind w:left="3731" w:hanging="180"/>
      </w:pPr>
    </w:lvl>
    <w:lvl w:ilvl="3" w:tplc="0419000F" w:tentative="1">
      <w:start w:val="1"/>
      <w:numFmt w:val="decimal"/>
      <w:lvlText w:val="%4."/>
      <w:lvlJc w:val="left"/>
      <w:pPr>
        <w:ind w:left="4451" w:hanging="360"/>
      </w:pPr>
    </w:lvl>
    <w:lvl w:ilvl="4" w:tplc="04190019" w:tentative="1">
      <w:start w:val="1"/>
      <w:numFmt w:val="lowerLetter"/>
      <w:lvlText w:val="%5."/>
      <w:lvlJc w:val="left"/>
      <w:pPr>
        <w:ind w:left="5171" w:hanging="360"/>
      </w:pPr>
    </w:lvl>
    <w:lvl w:ilvl="5" w:tplc="0419001B" w:tentative="1">
      <w:start w:val="1"/>
      <w:numFmt w:val="lowerRoman"/>
      <w:lvlText w:val="%6."/>
      <w:lvlJc w:val="right"/>
      <w:pPr>
        <w:ind w:left="5891" w:hanging="180"/>
      </w:pPr>
    </w:lvl>
    <w:lvl w:ilvl="6" w:tplc="0419000F" w:tentative="1">
      <w:start w:val="1"/>
      <w:numFmt w:val="decimal"/>
      <w:lvlText w:val="%7."/>
      <w:lvlJc w:val="left"/>
      <w:pPr>
        <w:ind w:left="6611" w:hanging="360"/>
      </w:pPr>
    </w:lvl>
    <w:lvl w:ilvl="7" w:tplc="04190019" w:tentative="1">
      <w:start w:val="1"/>
      <w:numFmt w:val="lowerLetter"/>
      <w:lvlText w:val="%8."/>
      <w:lvlJc w:val="left"/>
      <w:pPr>
        <w:ind w:left="7331" w:hanging="360"/>
      </w:pPr>
    </w:lvl>
    <w:lvl w:ilvl="8" w:tplc="0419001B" w:tentative="1">
      <w:start w:val="1"/>
      <w:numFmt w:val="lowerRoman"/>
      <w:lvlText w:val="%9."/>
      <w:lvlJc w:val="right"/>
      <w:pPr>
        <w:ind w:left="8051" w:hanging="180"/>
      </w:pPr>
    </w:lvl>
  </w:abstractNum>
  <w:abstractNum w:abstractNumId="22">
    <w:nsid w:val="31C93350"/>
    <w:multiLevelType w:val="hybridMultilevel"/>
    <w:tmpl w:val="A7805C10"/>
    <w:lvl w:ilvl="0" w:tplc="36663A00">
      <w:start w:val="1"/>
      <w:numFmt w:val="decimal"/>
      <w:lvlText w:val="%1."/>
      <w:lvlJc w:val="left"/>
      <w:pPr>
        <w:ind w:left="116" w:hanging="205"/>
      </w:pPr>
      <w:rPr>
        <w:rFonts w:ascii="Times New Roman" w:eastAsia="Times New Roman" w:hAnsi="Times New Roman" w:cs="Times New Roman" w:hint="default"/>
        <w:color w:val="231F20"/>
        <w:spacing w:val="-13"/>
        <w:w w:val="105"/>
        <w:sz w:val="21"/>
        <w:szCs w:val="21"/>
      </w:rPr>
    </w:lvl>
    <w:lvl w:ilvl="1" w:tplc="71AA173E">
      <w:start w:val="1"/>
      <w:numFmt w:val="decimal"/>
      <w:lvlText w:val="%2."/>
      <w:lvlJc w:val="left"/>
      <w:pPr>
        <w:ind w:left="370" w:hanging="205"/>
      </w:pPr>
      <w:rPr>
        <w:rFonts w:ascii="Times New Roman" w:eastAsia="Times New Roman" w:hAnsi="Times New Roman" w:cs="Times New Roman" w:hint="default"/>
        <w:color w:val="231F20"/>
        <w:spacing w:val="-13"/>
        <w:w w:val="102"/>
        <w:sz w:val="21"/>
        <w:szCs w:val="21"/>
      </w:rPr>
    </w:lvl>
    <w:lvl w:ilvl="2" w:tplc="F1725B7A">
      <w:start w:val="1"/>
      <w:numFmt w:val="bullet"/>
      <w:lvlText w:val="■"/>
      <w:lvlJc w:val="left"/>
      <w:pPr>
        <w:ind w:left="911" w:hanging="267"/>
      </w:pPr>
      <w:rPr>
        <w:rFonts w:ascii="Lucida Sans Unicode" w:eastAsia="Lucida Sans Unicode" w:hAnsi="Lucida Sans Unicode" w:cs="Lucida Sans Unicode" w:hint="default"/>
        <w:color w:val="231F20"/>
        <w:w w:val="96"/>
        <w:sz w:val="26"/>
        <w:szCs w:val="26"/>
      </w:rPr>
    </w:lvl>
    <w:lvl w:ilvl="3" w:tplc="C408E208">
      <w:start w:val="1"/>
      <w:numFmt w:val="bullet"/>
      <w:lvlText w:val="•"/>
      <w:lvlJc w:val="left"/>
      <w:pPr>
        <w:ind w:left="1627" w:hanging="267"/>
      </w:pPr>
      <w:rPr>
        <w:rFonts w:hint="default"/>
      </w:rPr>
    </w:lvl>
    <w:lvl w:ilvl="4" w:tplc="1126316C">
      <w:start w:val="1"/>
      <w:numFmt w:val="bullet"/>
      <w:lvlText w:val="•"/>
      <w:lvlJc w:val="left"/>
      <w:pPr>
        <w:ind w:left="2334" w:hanging="267"/>
      </w:pPr>
      <w:rPr>
        <w:rFonts w:hint="default"/>
      </w:rPr>
    </w:lvl>
    <w:lvl w:ilvl="5" w:tplc="55D8A9D2">
      <w:start w:val="1"/>
      <w:numFmt w:val="bullet"/>
      <w:lvlText w:val="•"/>
      <w:lvlJc w:val="left"/>
      <w:pPr>
        <w:ind w:left="3041" w:hanging="267"/>
      </w:pPr>
      <w:rPr>
        <w:rFonts w:hint="default"/>
      </w:rPr>
    </w:lvl>
    <w:lvl w:ilvl="6" w:tplc="6CAA1D90">
      <w:start w:val="1"/>
      <w:numFmt w:val="bullet"/>
      <w:lvlText w:val="•"/>
      <w:lvlJc w:val="left"/>
      <w:pPr>
        <w:ind w:left="3748" w:hanging="267"/>
      </w:pPr>
      <w:rPr>
        <w:rFonts w:hint="default"/>
      </w:rPr>
    </w:lvl>
    <w:lvl w:ilvl="7" w:tplc="86E8EF20">
      <w:start w:val="1"/>
      <w:numFmt w:val="bullet"/>
      <w:lvlText w:val="•"/>
      <w:lvlJc w:val="left"/>
      <w:pPr>
        <w:ind w:left="4455" w:hanging="267"/>
      </w:pPr>
      <w:rPr>
        <w:rFonts w:hint="default"/>
      </w:rPr>
    </w:lvl>
    <w:lvl w:ilvl="8" w:tplc="63841C6C">
      <w:start w:val="1"/>
      <w:numFmt w:val="bullet"/>
      <w:lvlText w:val="•"/>
      <w:lvlJc w:val="left"/>
      <w:pPr>
        <w:ind w:left="5162" w:hanging="267"/>
      </w:pPr>
      <w:rPr>
        <w:rFonts w:hint="default"/>
      </w:rPr>
    </w:lvl>
  </w:abstractNum>
  <w:abstractNum w:abstractNumId="23">
    <w:nsid w:val="360638DF"/>
    <w:multiLevelType w:val="multilevel"/>
    <w:tmpl w:val="2ABE26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3B9628C3"/>
    <w:multiLevelType w:val="hybridMultilevel"/>
    <w:tmpl w:val="0E2E37D8"/>
    <w:lvl w:ilvl="0" w:tplc="EA569BDA">
      <w:start w:val="1"/>
      <w:numFmt w:val="decimal"/>
      <w:lvlText w:val="%1."/>
      <w:lvlJc w:val="left"/>
      <w:pPr>
        <w:ind w:left="2858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3578" w:hanging="360"/>
      </w:pPr>
    </w:lvl>
    <w:lvl w:ilvl="2" w:tplc="0419001B" w:tentative="1">
      <w:start w:val="1"/>
      <w:numFmt w:val="lowerRoman"/>
      <w:lvlText w:val="%3."/>
      <w:lvlJc w:val="right"/>
      <w:pPr>
        <w:ind w:left="4298" w:hanging="180"/>
      </w:pPr>
    </w:lvl>
    <w:lvl w:ilvl="3" w:tplc="0419000F" w:tentative="1">
      <w:start w:val="1"/>
      <w:numFmt w:val="decimal"/>
      <w:lvlText w:val="%4."/>
      <w:lvlJc w:val="left"/>
      <w:pPr>
        <w:ind w:left="5018" w:hanging="360"/>
      </w:pPr>
    </w:lvl>
    <w:lvl w:ilvl="4" w:tplc="04190019" w:tentative="1">
      <w:start w:val="1"/>
      <w:numFmt w:val="lowerLetter"/>
      <w:lvlText w:val="%5."/>
      <w:lvlJc w:val="left"/>
      <w:pPr>
        <w:ind w:left="5738" w:hanging="360"/>
      </w:pPr>
    </w:lvl>
    <w:lvl w:ilvl="5" w:tplc="0419001B" w:tentative="1">
      <w:start w:val="1"/>
      <w:numFmt w:val="lowerRoman"/>
      <w:lvlText w:val="%6."/>
      <w:lvlJc w:val="right"/>
      <w:pPr>
        <w:ind w:left="6458" w:hanging="180"/>
      </w:pPr>
    </w:lvl>
    <w:lvl w:ilvl="6" w:tplc="0419000F" w:tentative="1">
      <w:start w:val="1"/>
      <w:numFmt w:val="decimal"/>
      <w:lvlText w:val="%7."/>
      <w:lvlJc w:val="left"/>
      <w:pPr>
        <w:ind w:left="7178" w:hanging="360"/>
      </w:pPr>
    </w:lvl>
    <w:lvl w:ilvl="7" w:tplc="04190019" w:tentative="1">
      <w:start w:val="1"/>
      <w:numFmt w:val="lowerLetter"/>
      <w:lvlText w:val="%8."/>
      <w:lvlJc w:val="left"/>
      <w:pPr>
        <w:ind w:left="7898" w:hanging="360"/>
      </w:pPr>
    </w:lvl>
    <w:lvl w:ilvl="8" w:tplc="0419001B" w:tentative="1">
      <w:start w:val="1"/>
      <w:numFmt w:val="lowerRoman"/>
      <w:lvlText w:val="%9."/>
      <w:lvlJc w:val="right"/>
      <w:pPr>
        <w:ind w:left="8618" w:hanging="180"/>
      </w:pPr>
    </w:lvl>
  </w:abstractNum>
  <w:abstractNum w:abstractNumId="25">
    <w:nsid w:val="404E39F9"/>
    <w:multiLevelType w:val="hybridMultilevel"/>
    <w:tmpl w:val="4808D69A"/>
    <w:lvl w:ilvl="0" w:tplc="0958CD0E">
      <w:start w:val="1"/>
      <w:numFmt w:val="decimal"/>
      <w:lvlText w:val="%1."/>
      <w:lvlJc w:val="left"/>
      <w:pPr>
        <w:ind w:left="6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97" w:hanging="360"/>
      </w:pPr>
    </w:lvl>
    <w:lvl w:ilvl="2" w:tplc="0419001B" w:tentative="1">
      <w:start w:val="1"/>
      <w:numFmt w:val="lowerRoman"/>
      <w:lvlText w:val="%3."/>
      <w:lvlJc w:val="right"/>
      <w:pPr>
        <w:ind w:left="2117" w:hanging="180"/>
      </w:pPr>
    </w:lvl>
    <w:lvl w:ilvl="3" w:tplc="0419000F" w:tentative="1">
      <w:start w:val="1"/>
      <w:numFmt w:val="decimal"/>
      <w:lvlText w:val="%4."/>
      <w:lvlJc w:val="left"/>
      <w:pPr>
        <w:ind w:left="2837" w:hanging="360"/>
      </w:pPr>
    </w:lvl>
    <w:lvl w:ilvl="4" w:tplc="04190019" w:tentative="1">
      <w:start w:val="1"/>
      <w:numFmt w:val="lowerLetter"/>
      <w:lvlText w:val="%5."/>
      <w:lvlJc w:val="left"/>
      <w:pPr>
        <w:ind w:left="3557" w:hanging="360"/>
      </w:pPr>
    </w:lvl>
    <w:lvl w:ilvl="5" w:tplc="0419001B" w:tentative="1">
      <w:start w:val="1"/>
      <w:numFmt w:val="lowerRoman"/>
      <w:lvlText w:val="%6."/>
      <w:lvlJc w:val="right"/>
      <w:pPr>
        <w:ind w:left="4277" w:hanging="180"/>
      </w:pPr>
    </w:lvl>
    <w:lvl w:ilvl="6" w:tplc="0419000F" w:tentative="1">
      <w:start w:val="1"/>
      <w:numFmt w:val="decimal"/>
      <w:lvlText w:val="%7."/>
      <w:lvlJc w:val="left"/>
      <w:pPr>
        <w:ind w:left="4997" w:hanging="360"/>
      </w:pPr>
    </w:lvl>
    <w:lvl w:ilvl="7" w:tplc="04190019" w:tentative="1">
      <w:start w:val="1"/>
      <w:numFmt w:val="lowerLetter"/>
      <w:lvlText w:val="%8."/>
      <w:lvlJc w:val="left"/>
      <w:pPr>
        <w:ind w:left="5717" w:hanging="360"/>
      </w:pPr>
    </w:lvl>
    <w:lvl w:ilvl="8" w:tplc="0419001B" w:tentative="1">
      <w:start w:val="1"/>
      <w:numFmt w:val="lowerRoman"/>
      <w:lvlText w:val="%9."/>
      <w:lvlJc w:val="right"/>
      <w:pPr>
        <w:ind w:left="6437" w:hanging="180"/>
      </w:pPr>
    </w:lvl>
  </w:abstractNum>
  <w:abstractNum w:abstractNumId="26">
    <w:nsid w:val="491E510F"/>
    <w:multiLevelType w:val="hybridMultilevel"/>
    <w:tmpl w:val="83D895CC"/>
    <w:lvl w:ilvl="0" w:tplc="0419000F">
      <w:start w:val="1"/>
      <w:numFmt w:val="decimal"/>
      <w:lvlText w:val="%1."/>
      <w:lvlJc w:val="left"/>
      <w:pPr>
        <w:ind w:left="2291" w:hanging="360"/>
      </w:pPr>
    </w:lvl>
    <w:lvl w:ilvl="1" w:tplc="04190019" w:tentative="1">
      <w:start w:val="1"/>
      <w:numFmt w:val="lowerLetter"/>
      <w:lvlText w:val="%2."/>
      <w:lvlJc w:val="left"/>
      <w:pPr>
        <w:ind w:left="3011" w:hanging="360"/>
      </w:pPr>
    </w:lvl>
    <w:lvl w:ilvl="2" w:tplc="0419001B" w:tentative="1">
      <w:start w:val="1"/>
      <w:numFmt w:val="lowerRoman"/>
      <w:lvlText w:val="%3."/>
      <w:lvlJc w:val="right"/>
      <w:pPr>
        <w:ind w:left="3731" w:hanging="180"/>
      </w:pPr>
    </w:lvl>
    <w:lvl w:ilvl="3" w:tplc="0419000F" w:tentative="1">
      <w:start w:val="1"/>
      <w:numFmt w:val="decimal"/>
      <w:lvlText w:val="%4."/>
      <w:lvlJc w:val="left"/>
      <w:pPr>
        <w:ind w:left="4451" w:hanging="360"/>
      </w:pPr>
    </w:lvl>
    <w:lvl w:ilvl="4" w:tplc="04190019" w:tentative="1">
      <w:start w:val="1"/>
      <w:numFmt w:val="lowerLetter"/>
      <w:lvlText w:val="%5."/>
      <w:lvlJc w:val="left"/>
      <w:pPr>
        <w:ind w:left="5171" w:hanging="360"/>
      </w:pPr>
    </w:lvl>
    <w:lvl w:ilvl="5" w:tplc="0419001B" w:tentative="1">
      <w:start w:val="1"/>
      <w:numFmt w:val="lowerRoman"/>
      <w:lvlText w:val="%6."/>
      <w:lvlJc w:val="right"/>
      <w:pPr>
        <w:ind w:left="5891" w:hanging="180"/>
      </w:pPr>
    </w:lvl>
    <w:lvl w:ilvl="6" w:tplc="0419000F" w:tentative="1">
      <w:start w:val="1"/>
      <w:numFmt w:val="decimal"/>
      <w:lvlText w:val="%7."/>
      <w:lvlJc w:val="left"/>
      <w:pPr>
        <w:ind w:left="6611" w:hanging="360"/>
      </w:pPr>
    </w:lvl>
    <w:lvl w:ilvl="7" w:tplc="04190019" w:tentative="1">
      <w:start w:val="1"/>
      <w:numFmt w:val="lowerLetter"/>
      <w:lvlText w:val="%8."/>
      <w:lvlJc w:val="left"/>
      <w:pPr>
        <w:ind w:left="7331" w:hanging="360"/>
      </w:pPr>
    </w:lvl>
    <w:lvl w:ilvl="8" w:tplc="0419001B" w:tentative="1">
      <w:start w:val="1"/>
      <w:numFmt w:val="lowerRoman"/>
      <w:lvlText w:val="%9."/>
      <w:lvlJc w:val="right"/>
      <w:pPr>
        <w:ind w:left="8051" w:hanging="180"/>
      </w:pPr>
    </w:lvl>
  </w:abstractNum>
  <w:abstractNum w:abstractNumId="27">
    <w:nsid w:val="497F55E7"/>
    <w:multiLevelType w:val="hybridMultilevel"/>
    <w:tmpl w:val="49104508"/>
    <w:lvl w:ilvl="0" w:tplc="0419000D">
      <w:start w:val="1"/>
      <w:numFmt w:val="bullet"/>
      <w:lvlText w:val=""/>
      <w:lvlJc w:val="left"/>
      <w:pPr>
        <w:ind w:left="644" w:hanging="360"/>
      </w:pPr>
      <w:rPr>
        <w:rFonts w:ascii="Wingdings" w:hAnsi="Wingdings" w:hint="default"/>
      </w:rPr>
    </w:lvl>
    <w:lvl w:ilvl="1" w:tplc="D05A9A9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sz w:val="24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4A8B0211"/>
    <w:multiLevelType w:val="hybridMultilevel"/>
    <w:tmpl w:val="0CC67F7A"/>
    <w:lvl w:ilvl="0" w:tplc="04190001">
      <w:start w:val="1"/>
      <w:numFmt w:val="bullet"/>
      <w:lvlText w:val=""/>
      <w:lvlJc w:val="left"/>
      <w:pPr>
        <w:ind w:left="21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29">
    <w:nsid w:val="538D0E9D"/>
    <w:multiLevelType w:val="hybridMultilevel"/>
    <w:tmpl w:val="705AAC48"/>
    <w:lvl w:ilvl="0" w:tplc="7CFE9CE4">
      <w:start w:val="1"/>
      <w:numFmt w:val="decimal"/>
      <w:lvlText w:val="%1."/>
      <w:lvlJc w:val="left"/>
      <w:pPr>
        <w:ind w:left="69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16" w:hanging="360"/>
      </w:pPr>
    </w:lvl>
    <w:lvl w:ilvl="2" w:tplc="0419001B" w:tentative="1">
      <w:start w:val="1"/>
      <w:numFmt w:val="lowerRoman"/>
      <w:lvlText w:val="%3."/>
      <w:lvlJc w:val="right"/>
      <w:pPr>
        <w:ind w:left="2136" w:hanging="180"/>
      </w:pPr>
    </w:lvl>
    <w:lvl w:ilvl="3" w:tplc="0419000F" w:tentative="1">
      <w:start w:val="1"/>
      <w:numFmt w:val="decimal"/>
      <w:lvlText w:val="%4."/>
      <w:lvlJc w:val="left"/>
      <w:pPr>
        <w:ind w:left="2856" w:hanging="360"/>
      </w:pPr>
    </w:lvl>
    <w:lvl w:ilvl="4" w:tplc="04190019" w:tentative="1">
      <w:start w:val="1"/>
      <w:numFmt w:val="lowerLetter"/>
      <w:lvlText w:val="%5."/>
      <w:lvlJc w:val="left"/>
      <w:pPr>
        <w:ind w:left="3576" w:hanging="360"/>
      </w:pPr>
    </w:lvl>
    <w:lvl w:ilvl="5" w:tplc="0419001B" w:tentative="1">
      <w:start w:val="1"/>
      <w:numFmt w:val="lowerRoman"/>
      <w:lvlText w:val="%6."/>
      <w:lvlJc w:val="right"/>
      <w:pPr>
        <w:ind w:left="4296" w:hanging="180"/>
      </w:pPr>
    </w:lvl>
    <w:lvl w:ilvl="6" w:tplc="0419000F" w:tentative="1">
      <w:start w:val="1"/>
      <w:numFmt w:val="decimal"/>
      <w:lvlText w:val="%7."/>
      <w:lvlJc w:val="left"/>
      <w:pPr>
        <w:ind w:left="5016" w:hanging="360"/>
      </w:pPr>
    </w:lvl>
    <w:lvl w:ilvl="7" w:tplc="04190019" w:tentative="1">
      <w:start w:val="1"/>
      <w:numFmt w:val="lowerLetter"/>
      <w:lvlText w:val="%8."/>
      <w:lvlJc w:val="left"/>
      <w:pPr>
        <w:ind w:left="5736" w:hanging="360"/>
      </w:pPr>
    </w:lvl>
    <w:lvl w:ilvl="8" w:tplc="0419001B" w:tentative="1">
      <w:start w:val="1"/>
      <w:numFmt w:val="lowerRoman"/>
      <w:lvlText w:val="%9."/>
      <w:lvlJc w:val="right"/>
      <w:pPr>
        <w:ind w:left="6456" w:hanging="180"/>
      </w:pPr>
    </w:lvl>
  </w:abstractNum>
  <w:abstractNum w:abstractNumId="30">
    <w:nsid w:val="55920CBA"/>
    <w:multiLevelType w:val="hybridMultilevel"/>
    <w:tmpl w:val="DDBABF46"/>
    <w:lvl w:ilvl="0" w:tplc="52F642DA">
      <w:start w:val="1"/>
      <w:numFmt w:val="decimal"/>
      <w:lvlText w:val="%1."/>
      <w:lvlJc w:val="left"/>
      <w:pPr>
        <w:ind w:left="110" w:hanging="205"/>
      </w:pPr>
      <w:rPr>
        <w:rFonts w:ascii="Times New Roman" w:eastAsia="Times New Roman" w:hAnsi="Times New Roman" w:cs="Times New Roman" w:hint="default"/>
        <w:color w:val="231F20"/>
        <w:spacing w:val="-13"/>
        <w:w w:val="102"/>
        <w:sz w:val="21"/>
        <w:szCs w:val="21"/>
      </w:rPr>
    </w:lvl>
    <w:lvl w:ilvl="1" w:tplc="3BD6CFC4">
      <w:start w:val="1"/>
      <w:numFmt w:val="bullet"/>
      <w:lvlText w:val="•"/>
      <w:lvlJc w:val="left"/>
      <w:pPr>
        <w:ind w:left="765" w:hanging="205"/>
      </w:pPr>
      <w:rPr>
        <w:rFonts w:hint="default"/>
      </w:rPr>
    </w:lvl>
    <w:lvl w:ilvl="2" w:tplc="22AECBF2">
      <w:start w:val="1"/>
      <w:numFmt w:val="bullet"/>
      <w:lvlText w:val="•"/>
      <w:lvlJc w:val="left"/>
      <w:pPr>
        <w:ind w:left="1411" w:hanging="205"/>
      </w:pPr>
      <w:rPr>
        <w:rFonts w:hint="default"/>
      </w:rPr>
    </w:lvl>
    <w:lvl w:ilvl="3" w:tplc="A34299AA">
      <w:start w:val="1"/>
      <w:numFmt w:val="bullet"/>
      <w:lvlText w:val="•"/>
      <w:lvlJc w:val="left"/>
      <w:pPr>
        <w:ind w:left="2057" w:hanging="205"/>
      </w:pPr>
      <w:rPr>
        <w:rFonts w:hint="default"/>
      </w:rPr>
    </w:lvl>
    <w:lvl w:ilvl="4" w:tplc="8B68A546">
      <w:start w:val="1"/>
      <w:numFmt w:val="bullet"/>
      <w:lvlText w:val="•"/>
      <w:lvlJc w:val="left"/>
      <w:pPr>
        <w:ind w:left="2702" w:hanging="205"/>
      </w:pPr>
      <w:rPr>
        <w:rFonts w:hint="default"/>
      </w:rPr>
    </w:lvl>
    <w:lvl w:ilvl="5" w:tplc="0B761656">
      <w:start w:val="1"/>
      <w:numFmt w:val="bullet"/>
      <w:lvlText w:val="•"/>
      <w:lvlJc w:val="left"/>
      <w:pPr>
        <w:ind w:left="3348" w:hanging="205"/>
      </w:pPr>
      <w:rPr>
        <w:rFonts w:hint="default"/>
      </w:rPr>
    </w:lvl>
    <w:lvl w:ilvl="6" w:tplc="503A2E22">
      <w:start w:val="1"/>
      <w:numFmt w:val="bullet"/>
      <w:lvlText w:val="•"/>
      <w:lvlJc w:val="left"/>
      <w:pPr>
        <w:ind w:left="3994" w:hanging="205"/>
      </w:pPr>
      <w:rPr>
        <w:rFonts w:hint="default"/>
      </w:rPr>
    </w:lvl>
    <w:lvl w:ilvl="7" w:tplc="237EDB56">
      <w:start w:val="1"/>
      <w:numFmt w:val="bullet"/>
      <w:lvlText w:val="•"/>
      <w:lvlJc w:val="left"/>
      <w:pPr>
        <w:ind w:left="4639" w:hanging="205"/>
      </w:pPr>
      <w:rPr>
        <w:rFonts w:hint="default"/>
      </w:rPr>
    </w:lvl>
    <w:lvl w:ilvl="8" w:tplc="2AFEDBB4">
      <w:start w:val="1"/>
      <w:numFmt w:val="bullet"/>
      <w:lvlText w:val="•"/>
      <w:lvlJc w:val="left"/>
      <w:pPr>
        <w:ind w:left="5285" w:hanging="205"/>
      </w:pPr>
      <w:rPr>
        <w:rFonts w:hint="default"/>
      </w:rPr>
    </w:lvl>
  </w:abstractNum>
  <w:abstractNum w:abstractNumId="31">
    <w:nsid w:val="563209BF"/>
    <w:multiLevelType w:val="multilevel"/>
    <w:tmpl w:val="227A0F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56CF03E3"/>
    <w:multiLevelType w:val="hybridMultilevel"/>
    <w:tmpl w:val="83D895CC"/>
    <w:lvl w:ilvl="0" w:tplc="0419000F">
      <w:start w:val="1"/>
      <w:numFmt w:val="decimal"/>
      <w:lvlText w:val="%1."/>
      <w:lvlJc w:val="left"/>
      <w:pPr>
        <w:ind w:left="2291" w:hanging="360"/>
      </w:pPr>
    </w:lvl>
    <w:lvl w:ilvl="1" w:tplc="04190019" w:tentative="1">
      <w:start w:val="1"/>
      <w:numFmt w:val="lowerLetter"/>
      <w:lvlText w:val="%2."/>
      <w:lvlJc w:val="left"/>
      <w:pPr>
        <w:ind w:left="3011" w:hanging="360"/>
      </w:pPr>
    </w:lvl>
    <w:lvl w:ilvl="2" w:tplc="0419001B" w:tentative="1">
      <w:start w:val="1"/>
      <w:numFmt w:val="lowerRoman"/>
      <w:lvlText w:val="%3."/>
      <w:lvlJc w:val="right"/>
      <w:pPr>
        <w:ind w:left="3731" w:hanging="180"/>
      </w:pPr>
    </w:lvl>
    <w:lvl w:ilvl="3" w:tplc="0419000F" w:tentative="1">
      <w:start w:val="1"/>
      <w:numFmt w:val="decimal"/>
      <w:lvlText w:val="%4."/>
      <w:lvlJc w:val="left"/>
      <w:pPr>
        <w:ind w:left="4451" w:hanging="360"/>
      </w:pPr>
    </w:lvl>
    <w:lvl w:ilvl="4" w:tplc="04190019" w:tentative="1">
      <w:start w:val="1"/>
      <w:numFmt w:val="lowerLetter"/>
      <w:lvlText w:val="%5."/>
      <w:lvlJc w:val="left"/>
      <w:pPr>
        <w:ind w:left="5171" w:hanging="360"/>
      </w:pPr>
    </w:lvl>
    <w:lvl w:ilvl="5" w:tplc="0419001B" w:tentative="1">
      <w:start w:val="1"/>
      <w:numFmt w:val="lowerRoman"/>
      <w:lvlText w:val="%6."/>
      <w:lvlJc w:val="right"/>
      <w:pPr>
        <w:ind w:left="5891" w:hanging="180"/>
      </w:pPr>
    </w:lvl>
    <w:lvl w:ilvl="6" w:tplc="0419000F" w:tentative="1">
      <w:start w:val="1"/>
      <w:numFmt w:val="decimal"/>
      <w:lvlText w:val="%7."/>
      <w:lvlJc w:val="left"/>
      <w:pPr>
        <w:ind w:left="6611" w:hanging="360"/>
      </w:pPr>
    </w:lvl>
    <w:lvl w:ilvl="7" w:tplc="04190019" w:tentative="1">
      <w:start w:val="1"/>
      <w:numFmt w:val="lowerLetter"/>
      <w:lvlText w:val="%8."/>
      <w:lvlJc w:val="left"/>
      <w:pPr>
        <w:ind w:left="7331" w:hanging="360"/>
      </w:pPr>
    </w:lvl>
    <w:lvl w:ilvl="8" w:tplc="0419001B" w:tentative="1">
      <w:start w:val="1"/>
      <w:numFmt w:val="lowerRoman"/>
      <w:lvlText w:val="%9."/>
      <w:lvlJc w:val="right"/>
      <w:pPr>
        <w:ind w:left="8051" w:hanging="180"/>
      </w:pPr>
    </w:lvl>
  </w:abstractNum>
  <w:abstractNum w:abstractNumId="33">
    <w:nsid w:val="598636EB"/>
    <w:multiLevelType w:val="hybridMultilevel"/>
    <w:tmpl w:val="400EC48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B731175"/>
    <w:multiLevelType w:val="hybridMultilevel"/>
    <w:tmpl w:val="F7AE6606"/>
    <w:lvl w:ilvl="0" w:tplc="5360F302">
      <w:start w:val="1"/>
      <w:numFmt w:val="bullet"/>
      <w:lvlText w:val="•"/>
      <w:lvlJc w:val="left"/>
      <w:pPr>
        <w:ind w:left="105" w:hanging="227"/>
      </w:pPr>
      <w:rPr>
        <w:rFonts w:ascii="Arial" w:eastAsia="Arial" w:hAnsi="Arial" w:cs="Arial" w:hint="default"/>
        <w:w w:val="131"/>
        <w:sz w:val="24"/>
        <w:szCs w:val="24"/>
      </w:rPr>
    </w:lvl>
    <w:lvl w:ilvl="1" w:tplc="28268FB6">
      <w:start w:val="1"/>
      <w:numFmt w:val="bullet"/>
      <w:lvlText w:val="•"/>
      <w:lvlJc w:val="left"/>
      <w:pPr>
        <w:ind w:left="747" w:hanging="227"/>
      </w:pPr>
      <w:rPr>
        <w:rFonts w:hint="default"/>
      </w:rPr>
    </w:lvl>
    <w:lvl w:ilvl="2" w:tplc="CBBEF4B8">
      <w:start w:val="1"/>
      <w:numFmt w:val="bullet"/>
      <w:lvlText w:val="•"/>
      <w:lvlJc w:val="left"/>
      <w:pPr>
        <w:ind w:left="1395" w:hanging="227"/>
      </w:pPr>
      <w:rPr>
        <w:rFonts w:hint="default"/>
      </w:rPr>
    </w:lvl>
    <w:lvl w:ilvl="3" w:tplc="B978AF1E">
      <w:start w:val="1"/>
      <w:numFmt w:val="bullet"/>
      <w:lvlText w:val="•"/>
      <w:lvlJc w:val="left"/>
      <w:pPr>
        <w:ind w:left="2043" w:hanging="227"/>
      </w:pPr>
      <w:rPr>
        <w:rFonts w:hint="default"/>
      </w:rPr>
    </w:lvl>
    <w:lvl w:ilvl="4" w:tplc="9392C5F6">
      <w:start w:val="1"/>
      <w:numFmt w:val="bullet"/>
      <w:lvlText w:val="•"/>
      <w:lvlJc w:val="left"/>
      <w:pPr>
        <w:ind w:left="2690" w:hanging="227"/>
      </w:pPr>
      <w:rPr>
        <w:rFonts w:hint="default"/>
      </w:rPr>
    </w:lvl>
    <w:lvl w:ilvl="5" w:tplc="F6827DFA">
      <w:start w:val="1"/>
      <w:numFmt w:val="bullet"/>
      <w:lvlText w:val="•"/>
      <w:lvlJc w:val="left"/>
      <w:pPr>
        <w:ind w:left="3338" w:hanging="227"/>
      </w:pPr>
      <w:rPr>
        <w:rFonts w:hint="default"/>
      </w:rPr>
    </w:lvl>
    <w:lvl w:ilvl="6" w:tplc="54FA5160">
      <w:start w:val="1"/>
      <w:numFmt w:val="bullet"/>
      <w:lvlText w:val="•"/>
      <w:lvlJc w:val="left"/>
      <w:pPr>
        <w:ind w:left="3986" w:hanging="227"/>
      </w:pPr>
      <w:rPr>
        <w:rFonts w:hint="default"/>
      </w:rPr>
    </w:lvl>
    <w:lvl w:ilvl="7" w:tplc="22B6141E">
      <w:start w:val="1"/>
      <w:numFmt w:val="bullet"/>
      <w:lvlText w:val="•"/>
      <w:lvlJc w:val="left"/>
      <w:pPr>
        <w:ind w:left="4633" w:hanging="227"/>
      </w:pPr>
      <w:rPr>
        <w:rFonts w:hint="default"/>
      </w:rPr>
    </w:lvl>
    <w:lvl w:ilvl="8" w:tplc="334669CA">
      <w:start w:val="1"/>
      <w:numFmt w:val="bullet"/>
      <w:lvlText w:val="•"/>
      <w:lvlJc w:val="left"/>
      <w:pPr>
        <w:ind w:left="5281" w:hanging="227"/>
      </w:pPr>
      <w:rPr>
        <w:rFonts w:hint="default"/>
      </w:rPr>
    </w:lvl>
  </w:abstractNum>
  <w:abstractNum w:abstractNumId="35">
    <w:nsid w:val="61606C50"/>
    <w:multiLevelType w:val="hybridMultilevel"/>
    <w:tmpl w:val="DBA4CBCC"/>
    <w:lvl w:ilvl="0" w:tplc="0419000F">
      <w:start w:val="1"/>
      <w:numFmt w:val="decimal"/>
      <w:lvlText w:val="%1."/>
      <w:lvlJc w:val="left"/>
      <w:pPr>
        <w:ind w:left="2280" w:hanging="360"/>
      </w:pPr>
    </w:lvl>
    <w:lvl w:ilvl="1" w:tplc="04190019" w:tentative="1">
      <w:start w:val="1"/>
      <w:numFmt w:val="lowerLetter"/>
      <w:lvlText w:val="%2."/>
      <w:lvlJc w:val="left"/>
      <w:pPr>
        <w:ind w:left="3000" w:hanging="360"/>
      </w:pPr>
    </w:lvl>
    <w:lvl w:ilvl="2" w:tplc="0419001B" w:tentative="1">
      <w:start w:val="1"/>
      <w:numFmt w:val="lowerRoman"/>
      <w:lvlText w:val="%3."/>
      <w:lvlJc w:val="right"/>
      <w:pPr>
        <w:ind w:left="3720" w:hanging="180"/>
      </w:pPr>
    </w:lvl>
    <w:lvl w:ilvl="3" w:tplc="0419000F" w:tentative="1">
      <w:start w:val="1"/>
      <w:numFmt w:val="decimal"/>
      <w:lvlText w:val="%4."/>
      <w:lvlJc w:val="left"/>
      <w:pPr>
        <w:ind w:left="4440" w:hanging="360"/>
      </w:pPr>
    </w:lvl>
    <w:lvl w:ilvl="4" w:tplc="04190019" w:tentative="1">
      <w:start w:val="1"/>
      <w:numFmt w:val="lowerLetter"/>
      <w:lvlText w:val="%5."/>
      <w:lvlJc w:val="left"/>
      <w:pPr>
        <w:ind w:left="5160" w:hanging="360"/>
      </w:pPr>
    </w:lvl>
    <w:lvl w:ilvl="5" w:tplc="0419001B" w:tentative="1">
      <w:start w:val="1"/>
      <w:numFmt w:val="lowerRoman"/>
      <w:lvlText w:val="%6."/>
      <w:lvlJc w:val="right"/>
      <w:pPr>
        <w:ind w:left="5880" w:hanging="180"/>
      </w:pPr>
    </w:lvl>
    <w:lvl w:ilvl="6" w:tplc="0419000F" w:tentative="1">
      <w:start w:val="1"/>
      <w:numFmt w:val="decimal"/>
      <w:lvlText w:val="%7."/>
      <w:lvlJc w:val="left"/>
      <w:pPr>
        <w:ind w:left="6600" w:hanging="360"/>
      </w:pPr>
    </w:lvl>
    <w:lvl w:ilvl="7" w:tplc="04190019" w:tentative="1">
      <w:start w:val="1"/>
      <w:numFmt w:val="lowerLetter"/>
      <w:lvlText w:val="%8."/>
      <w:lvlJc w:val="left"/>
      <w:pPr>
        <w:ind w:left="7320" w:hanging="360"/>
      </w:pPr>
    </w:lvl>
    <w:lvl w:ilvl="8" w:tplc="0419001B" w:tentative="1">
      <w:start w:val="1"/>
      <w:numFmt w:val="lowerRoman"/>
      <w:lvlText w:val="%9."/>
      <w:lvlJc w:val="right"/>
      <w:pPr>
        <w:ind w:left="8040" w:hanging="180"/>
      </w:pPr>
    </w:lvl>
  </w:abstractNum>
  <w:abstractNum w:abstractNumId="36">
    <w:nsid w:val="64987859"/>
    <w:multiLevelType w:val="hybridMultilevel"/>
    <w:tmpl w:val="6AE2E8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63672D7"/>
    <w:multiLevelType w:val="hybridMultilevel"/>
    <w:tmpl w:val="0E2E37D8"/>
    <w:lvl w:ilvl="0" w:tplc="EA569BDA">
      <w:start w:val="1"/>
      <w:numFmt w:val="decimal"/>
      <w:lvlText w:val="%1."/>
      <w:lvlJc w:val="left"/>
      <w:pPr>
        <w:ind w:left="2858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3578" w:hanging="360"/>
      </w:pPr>
    </w:lvl>
    <w:lvl w:ilvl="2" w:tplc="0419001B" w:tentative="1">
      <w:start w:val="1"/>
      <w:numFmt w:val="lowerRoman"/>
      <w:lvlText w:val="%3."/>
      <w:lvlJc w:val="right"/>
      <w:pPr>
        <w:ind w:left="4298" w:hanging="180"/>
      </w:pPr>
    </w:lvl>
    <w:lvl w:ilvl="3" w:tplc="0419000F" w:tentative="1">
      <w:start w:val="1"/>
      <w:numFmt w:val="decimal"/>
      <w:lvlText w:val="%4."/>
      <w:lvlJc w:val="left"/>
      <w:pPr>
        <w:ind w:left="5018" w:hanging="360"/>
      </w:pPr>
    </w:lvl>
    <w:lvl w:ilvl="4" w:tplc="04190019" w:tentative="1">
      <w:start w:val="1"/>
      <w:numFmt w:val="lowerLetter"/>
      <w:lvlText w:val="%5."/>
      <w:lvlJc w:val="left"/>
      <w:pPr>
        <w:ind w:left="5738" w:hanging="360"/>
      </w:pPr>
    </w:lvl>
    <w:lvl w:ilvl="5" w:tplc="0419001B" w:tentative="1">
      <w:start w:val="1"/>
      <w:numFmt w:val="lowerRoman"/>
      <w:lvlText w:val="%6."/>
      <w:lvlJc w:val="right"/>
      <w:pPr>
        <w:ind w:left="6458" w:hanging="180"/>
      </w:pPr>
    </w:lvl>
    <w:lvl w:ilvl="6" w:tplc="0419000F" w:tentative="1">
      <w:start w:val="1"/>
      <w:numFmt w:val="decimal"/>
      <w:lvlText w:val="%7."/>
      <w:lvlJc w:val="left"/>
      <w:pPr>
        <w:ind w:left="7178" w:hanging="360"/>
      </w:pPr>
    </w:lvl>
    <w:lvl w:ilvl="7" w:tplc="04190019" w:tentative="1">
      <w:start w:val="1"/>
      <w:numFmt w:val="lowerLetter"/>
      <w:lvlText w:val="%8."/>
      <w:lvlJc w:val="left"/>
      <w:pPr>
        <w:ind w:left="7898" w:hanging="360"/>
      </w:pPr>
    </w:lvl>
    <w:lvl w:ilvl="8" w:tplc="0419001B" w:tentative="1">
      <w:start w:val="1"/>
      <w:numFmt w:val="lowerRoman"/>
      <w:lvlText w:val="%9."/>
      <w:lvlJc w:val="right"/>
      <w:pPr>
        <w:ind w:left="8618" w:hanging="180"/>
      </w:pPr>
    </w:lvl>
  </w:abstractNum>
  <w:abstractNum w:abstractNumId="38">
    <w:nsid w:val="69E708A3"/>
    <w:multiLevelType w:val="hybridMultilevel"/>
    <w:tmpl w:val="5E1A6EE2"/>
    <w:lvl w:ilvl="0" w:tplc="52609882">
      <w:start w:val="1"/>
      <w:numFmt w:val="decimal"/>
      <w:lvlText w:val="%1."/>
      <w:lvlJc w:val="left"/>
      <w:pPr>
        <w:tabs>
          <w:tab w:val="num" w:pos="1788"/>
        </w:tabs>
        <w:ind w:left="178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508"/>
        </w:tabs>
        <w:ind w:left="250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228"/>
        </w:tabs>
        <w:ind w:left="322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948"/>
        </w:tabs>
        <w:ind w:left="394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668"/>
        </w:tabs>
        <w:ind w:left="466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388"/>
        </w:tabs>
        <w:ind w:left="538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108"/>
        </w:tabs>
        <w:ind w:left="610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828"/>
        </w:tabs>
        <w:ind w:left="682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548"/>
        </w:tabs>
        <w:ind w:left="7548" w:hanging="180"/>
      </w:pPr>
    </w:lvl>
  </w:abstractNum>
  <w:abstractNum w:abstractNumId="39">
    <w:nsid w:val="6E8647EA"/>
    <w:multiLevelType w:val="hybridMultilevel"/>
    <w:tmpl w:val="DBA4CBCC"/>
    <w:lvl w:ilvl="0" w:tplc="0419000F">
      <w:start w:val="1"/>
      <w:numFmt w:val="decimal"/>
      <w:lvlText w:val="%1."/>
      <w:lvlJc w:val="left"/>
      <w:pPr>
        <w:ind w:left="2280" w:hanging="360"/>
      </w:pPr>
    </w:lvl>
    <w:lvl w:ilvl="1" w:tplc="04190019" w:tentative="1">
      <w:start w:val="1"/>
      <w:numFmt w:val="lowerLetter"/>
      <w:lvlText w:val="%2."/>
      <w:lvlJc w:val="left"/>
      <w:pPr>
        <w:ind w:left="3000" w:hanging="360"/>
      </w:pPr>
    </w:lvl>
    <w:lvl w:ilvl="2" w:tplc="0419001B" w:tentative="1">
      <w:start w:val="1"/>
      <w:numFmt w:val="lowerRoman"/>
      <w:lvlText w:val="%3."/>
      <w:lvlJc w:val="right"/>
      <w:pPr>
        <w:ind w:left="3720" w:hanging="180"/>
      </w:pPr>
    </w:lvl>
    <w:lvl w:ilvl="3" w:tplc="0419000F" w:tentative="1">
      <w:start w:val="1"/>
      <w:numFmt w:val="decimal"/>
      <w:lvlText w:val="%4."/>
      <w:lvlJc w:val="left"/>
      <w:pPr>
        <w:ind w:left="4440" w:hanging="360"/>
      </w:pPr>
    </w:lvl>
    <w:lvl w:ilvl="4" w:tplc="04190019" w:tentative="1">
      <w:start w:val="1"/>
      <w:numFmt w:val="lowerLetter"/>
      <w:lvlText w:val="%5."/>
      <w:lvlJc w:val="left"/>
      <w:pPr>
        <w:ind w:left="5160" w:hanging="360"/>
      </w:pPr>
    </w:lvl>
    <w:lvl w:ilvl="5" w:tplc="0419001B" w:tentative="1">
      <w:start w:val="1"/>
      <w:numFmt w:val="lowerRoman"/>
      <w:lvlText w:val="%6."/>
      <w:lvlJc w:val="right"/>
      <w:pPr>
        <w:ind w:left="5880" w:hanging="180"/>
      </w:pPr>
    </w:lvl>
    <w:lvl w:ilvl="6" w:tplc="0419000F" w:tentative="1">
      <w:start w:val="1"/>
      <w:numFmt w:val="decimal"/>
      <w:lvlText w:val="%7."/>
      <w:lvlJc w:val="left"/>
      <w:pPr>
        <w:ind w:left="6600" w:hanging="360"/>
      </w:pPr>
    </w:lvl>
    <w:lvl w:ilvl="7" w:tplc="04190019" w:tentative="1">
      <w:start w:val="1"/>
      <w:numFmt w:val="lowerLetter"/>
      <w:lvlText w:val="%8."/>
      <w:lvlJc w:val="left"/>
      <w:pPr>
        <w:ind w:left="7320" w:hanging="360"/>
      </w:pPr>
    </w:lvl>
    <w:lvl w:ilvl="8" w:tplc="0419001B" w:tentative="1">
      <w:start w:val="1"/>
      <w:numFmt w:val="lowerRoman"/>
      <w:lvlText w:val="%9."/>
      <w:lvlJc w:val="right"/>
      <w:pPr>
        <w:ind w:left="8040" w:hanging="180"/>
      </w:pPr>
    </w:lvl>
  </w:abstractNum>
  <w:abstractNum w:abstractNumId="40">
    <w:nsid w:val="7C883DCE"/>
    <w:multiLevelType w:val="hybridMultilevel"/>
    <w:tmpl w:val="47ACE502"/>
    <w:lvl w:ilvl="0" w:tplc="FD346D86">
      <w:start w:val="1"/>
      <w:numFmt w:val="decimal"/>
      <w:lvlText w:val="%1."/>
      <w:lvlJc w:val="left"/>
      <w:pPr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1">
    <w:nsid w:val="7D920B05"/>
    <w:multiLevelType w:val="hybridMultilevel"/>
    <w:tmpl w:val="DBA4CBCC"/>
    <w:lvl w:ilvl="0" w:tplc="0419000F">
      <w:start w:val="1"/>
      <w:numFmt w:val="decimal"/>
      <w:lvlText w:val="%1."/>
      <w:lvlJc w:val="left"/>
      <w:pPr>
        <w:ind w:left="2280" w:hanging="360"/>
      </w:pPr>
    </w:lvl>
    <w:lvl w:ilvl="1" w:tplc="04190019" w:tentative="1">
      <w:start w:val="1"/>
      <w:numFmt w:val="lowerLetter"/>
      <w:lvlText w:val="%2."/>
      <w:lvlJc w:val="left"/>
      <w:pPr>
        <w:ind w:left="3000" w:hanging="360"/>
      </w:pPr>
    </w:lvl>
    <w:lvl w:ilvl="2" w:tplc="0419001B" w:tentative="1">
      <w:start w:val="1"/>
      <w:numFmt w:val="lowerRoman"/>
      <w:lvlText w:val="%3."/>
      <w:lvlJc w:val="right"/>
      <w:pPr>
        <w:ind w:left="3720" w:hanging="180"/>
      </w:pPr>
    </w:lvl>
    <w:lvl w:ilvl="3" w:tplc="0419000F" w:tentative="1">
      <w:start w:val="1"/>
      <w:numFmt w:val="decimal"/>
      <w:lvlText w:val="%4."/>
      <w:lvlJc w:val="left"/>
      <w:pPr>
        <w:ind w:left="4440" w:hanging="360"/>
      </w:pPr>
    </w:lvl>
    <w:lvl w:ilvl="4" w:tplc="04190019" w:tentative="1">
      <w:start w:val="1"/>
      <w:numFmt w:val="lowerLetter"/>
      <w:lvlText w:val="%5."/>
      <w:lvlJc w:val="left"/>
      <w:pPr>
        <w:ind w:left="5160" w:hanging="360"/>
      </w:pPr>
    </w:lvl>
    <w:lvl w:ilvl="5" w:tplc="0419001B" w:tentative="1">
      <w:start w:val="1"/>
      <w:numFmt w:val="lowerRoman"/>
      <w:lvlText w:val="%6."/>
      <w:lvlJc w:val="right"/>
      <w:pPr>
        <w:ind w:left="5880" w:hanging="180"/>
      </w:pPr>
    </w:lvl>
    <w:lvl w:ilvl="6" w:tplc="0419000F" w:tentative="1">
      <w:start w:val="1"/>
      <w:numFmt w:val="decimal"/>
      <w:lvlText w:val="%7."/>
      <w:lvlJc w:val="left"/>
      <w:pPr>
        <w:ind w:left="6600" w:hanging="360"/>
      </w:pPr>
    </w:lvl>
    <w:lvl w:ilvl="7" w:tplc="04190019" w:tentative="1">
      <w:start w:val="1"/>
      <w:numFmt w:val="lowerLetter"/>
      <w:lvlText w:val="%8."/>
      <w:lvlJc w:val="left"/>
      <w:pPr>
        <w:ind w:left="7320" w:hanging="360"/>
      </w:pPr>
    </w:lvl>
    <w:lvl w:ilvl="8" w:tplc="0419001B" w:tentative="1">
      <w:start w:val="1"/>
      <w:numFmt w:val="lowerRoman"/>
      <w:lvlText w:val="%9."/>
      <w:lvlJc w:val="right"/>
      <w:pPr>
        <w:ind w:left="8040" w:hanging="180"/>
      </w:pPr>
    </w:lvl>
  </w:abstractNum>
  <w:abstractNum w:abstractNumId="42">
    <w:nsid w:val="7F650A56"/>
    <w:multiLevelType w:val="multilevel"/>
    <w:tmpl w:val="77660F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3"/>
  </w:num>
  <w:num w:numId="11">
    <w:abstractNumId w:val="11"/>
  </w:num>
  <w:num w:numId="12">
    <w:abstractNumId w:val="17"/>
  </w:num>
  <w:num w:numId="13">
    <w:abstractNumId w:val="40"/>
  </w:num>
  <w:num w:numId="14">
    <w:abstractNumId w:val="25"/>
  </w:num>
  <w:num w:numId="15">
    <w:abstractNumId w:val="12"/>
  </w:num>
  <w:num w:numId="16">
    <w:abstractNumId w:val="29"/>
  </w:num>
  <w:num w:numId="17">
    <w:abstractNumId w:val="9"/>
  </w:num>
  <w:num w:numId="18">
    <w:abstractNumId w:val="39"/>
  </w:num>
  <w:num w:numId="19">
    <w:abstractNumId w:val="36"/>
  </w:num>
  <w:num w:numId="20">
    <w:abstractNumId w:val="18"/>
  </w:num>
  <w:num w:numId="21">
    <w:abstractNumId w:val="8"/>
  </w:num>
  <w:num w:numId="22">
    <w:abstractNumId w:val="20"/>
  </w:num>
  <w:num w:numId="23">
    <w:abstractNumId w:val="35"/>
  </w:num>
  <w:num w:numId="24">
    <w:abstractNumId w:val="41"/>
  </w:num>
  <w:num w:numId="25">
    <w:abstractNumId w:val="16"/>
  </w:num>
  <w:num w:numId="26">
    <w:abstractNumId w:val="32"/>
  </w:num>
  <w:num w:numId="27">
    <w:abstractNumId w:val="24"/>
  </w:num>
  <w:num w:numId="28">
    <w:abstractNumId w:val="21"/>
  </w:num>
  <w:num w:numId="29">
    <w:abstractNumId w:val="13"/>
  </w:num>
  <w:num w:numId="30">
    <w:abstractNumId w:val="26"/>
  </w:num>
  <w:num w:numId="31">
    <w:abstractNumId w:val="37"/>
  </w:num>
  <w:num w:numId="32">
    <w:abstractNumId w:val="15"/>
  </w:num>
  <w:num w:numId="33">
    <w:abstractNumId w:val="34"/>
  </w:num>
  <w:num w:numId="34">
    <w:abstractNumId w:val="3"/>
  </w:num>
  <w:num w:numId="35">
    <w:abstractNumId w:val="22"/>
  </w:num>
  <w:num w:numId="36">
    <w:abstractNumId w:val="30"/>
  </w:num>
  <w:num w:numId="37">
    <w:abstractNumId w:val="14"/>
  </w:num>
  <w:num w:numId="38">
    <w:abstractNumId w:val="38"/>
  </w:num>
  <w:num w:numId="39">
    <w:abstractNumId w:val="19"/>
  </w:num>
  <w:num w:numId="40">
    <w:abstractNumId w:val="28"/>
  </w:num>
  <w:num w:numId="41">
    <w:abstractNumId w:val="42"/>
  </w:num>
  <w:num w:numId="42">
    <w:abstractNumId w:val="31"/>
  </w:num>
  <w:num w:numId="43">
    <w:abstractNumId w:val="23"/>
  </w:num>
  <w:numIdMacAtCleanup w:val="3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05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73AD8"/>
    <w:rsid w:val="000245FE"/>
    <w:rsid w:val="0006399E"/>
    <w:rsid w:val="00080BD3"/>
    <w:rsid w:val="000A01A9"/>
    <w:rsid w:val="000A0DDD"/>
    <w:rsid w:val="000A29A7"/>
    <w:rsid w:val="000A6352"/>
    <w:rsid w:val="000B3F93"/>
    <w:rsid w:val="000D4EAA"/>
    <w:rsid w:val="000F1B62"/>
    <w:rsid w:val="00124593"/>
    <w:rsid w:val="00143922"/>
    <w:rsid w:val="00194F9F"/>
    <w:rsid w:val="001C1AA0"/>
    <w:rsid w:val="001D6058"/>
    <w:rsid w:val="001E766C"/>
    <w:rsid w:val="001F32E9"/>
    <w:rsid w:val="00211B58"/>
    <w:rsid w:val="00222FA6"/>
    <w:rsid w:val="00232577"/>
    <w:rsid w:val="002464A7"/>
    <w:rsid w:val="00252B0F"/>
    <w:rsid w:val="002645F9"/>
    <w:rsid w:val="002650C7"/>
    <w:rsid w:val="00265F86"/>
    <w:rsid w:val="0029479E"/>
    <w:rsid w:val="002F7CE7"/>
    <w:rsid w:val="00321B3A"/>
    <w:rsid w:val="003734CF"/>
    <w:rsid w:val="00375AA0"/>
    <w:rsid w:val="003836BB"/>
    <w:rsid w:val="003A2B0F"/>
    <w:rsid w:val="003A70CF"/>
    <w:rsid w:val="003B68A2"/>
    <w:rsid w:val="003C3D57"/>
    <w:rsid w:val="004214FC"/>
    <w:rsid w:val="004A2AF9"/>
    <w:rsid w:val="004D41FF"/>
    <w:rsid w:val="004D4FA1"/>
    <w:rsid w:val="004E3BB9"/>
    <w:rsid w:val="004F0F73"/>
    <w:rsid w:val="004F5BE4"/>
    <w:rsid w:val="005170EF"/>
    <w:rsid w:val="00526EA2"/>
    <w:rsid w:val="00531FAF"/>
    <w:rsid w:val="00547D78"/>
    <w:rsid w:val="00552102"/>
    <w:rsid w:val="00552E03"/>
    <w:rsid w:val="0057127E"/>
    <w:rsid w:val="00573AD8"/>
    <w:rsid w:val="00585DD9"/>
    <w:rsid w:val="00586C07"/>
    <w:rsid w:val="00594BBB"/>
    <w:rsid w:val="0059692C"/>
    <w:rsid w:val="005B013F"/>
    <w:rsid w:val="005B5256"/>
    <w:rsid w:val="005D7492"/>
    <w:rsid w:val="005E0481"/>
    <w:rsid w:val="005F6ED7"/>
    <w:rsid w:val="006040D0"/>
    <w:rsid w:val="00605CE4"/>
    <w:rsid w:val="00623061"/>
    <w:rsid w:val="0065357A"/>
    <w:rsid w:val="00671D59"/>
    <w:rsid w:val="00676C62"/>
    <w:rsid w:val="00681684"/>
    <w:rsid w:val="00691456"/>
    <w:rsid w:val="006F1265"/>
    <w:rsid w:val="006F1E13"/>
    <w:rsid w:val="00701D3A"/>
    <w:rsid w:val="007039B6"/>
    <w:rsid w:val="007155C4"/>
    <w:rsid w:val="007255CA"/>
    <w:rsid w:val="007256B5"/>
    <w:rsid w:val="00753DDC"/>
    <w:rsid w:val="007718EF"/>
    <w:rsid w:val="00785F96"/>
    <w:rsid w:val="007B77FF"/>
    <w:rsid w:val="007D46C3"/>
    <w:rsid w:val="00832965"/>
    <w:rsid w:val="008354F8"/>
    <w:rsid w:val="009072E7"/>
    <w:rsid w:val="0092281D"/>
    <w:rsid w:val="00924D4E"/>
    <w:rsid w:val="00955965"/>
    <w:rsid w:val="009645C2"/>
    <w:rsid w:val="009836F5"/>
    <w:rsid w:val="00987FDD"/>
    <w:rsid w:val="009939C3"/>
    <w:rsid w:val="009E1081"/>
    <w:rsid w:val="009F00A5"/>
    <w:rsid w:val="009F6F5C"/>
    <w:rsid w:val="00A02419"/>
    <w:rsid w:val="00A444AA"/>
    <w:rsid w:val="00A44A33"/>
    <w:rsid w:val="00AA3972"/>
    <w:rsid w:val="00AC26E1"/>
    <w:rsid w:val="00AF2366"/>
    <w:rsid w:val="00B00495"/>
    <w:rsid w:val="00B2149E"/>
    <w:rsid w:val="00B25C56"/>
    <w:rsid w:val="00B35DF4"/>
    <w:rsid w:val="00B370A6"/>
    <w:rsid w:val="00B4650D"/>
    <w:rsid w:val="00B92B11"/>
    <w:rsid w:val="00BE173A"/>
    <w:rsid w:val="00BF726A"/>
    <w:rsid w:val="00C13292"/>
    <w:rsid w:val="00C243F6"/>
    <w:rsid w:val="00C334B2"/>
    <w:rsid w:val="00C42820"/>
    <w:rsid w:val="00C80880"/>
    <w:rsid w:val="00CA6964"/>
    <w:rsid w:val="00D052B2"/>
    <w:rsid w:val="00D2555F"/>
    <w:rsid w:val="00D27707"/>
    <w:rsid w:val="00D5177D"/>
    <w:rsid w:val="00D67406"/>
    <w:rsid w:val="00D7381A"/>
    <w:rsid w:val="00DC3841"/>
    <w:rsid w:val="00DE265E"/>
    <w:rsid w:val="00E86972"/>
    <w:rsid w:val="00EA55A1"/>
    <w:rsid w:val="00ED660C"/>
    <w:rsid w:val="00EE6BBC"/>
    <w:rsid w:val="00F16672"/>
    <w:rsid w:val="00F24015"/>
    <w:rsid w:val="00F3640E"/>
    <w:rsid w:val="00F84CEA"/>
    <w:rsid w:val="00FA46B8"/>
    <w:rsid w:val="00FB7CD9"/>
    <w:rsid w:val="00FF271F"/>
    <w:rsid w:val="00FF7F0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9" type="connector" idref="#_x0000_s1049"/>
        <o:r id="V:Rule10" type="connector" idref="#_x0000_s1052"/>
        <o:r id="V:Rule11" type="connector" idref="#_x0000_s1053"/>
        <o:r id="V:Rule12" type="connector" idref="#_x0000_s1051"/>
        <o:r id="V:Rule13" type="connector" idref="#_x0000_s1050"/>
        <o:r id="V:Rule14" type="connector" idref="#_x0000_s1055"/>
        <o:r id="V:Rule15" type="connector" idref="#_x0000_s1054"/>
        <o:r id="V:Rule16" type="connector" idref="#_x0000_s105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qFormat="1"/>
    <w:lsdException w:name="heading 8" w:uiPriority="9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index heading" w:uiPriority="0" w:qFormat="1"/>
    <w:lsdException w:name="caption" w:uiPriority="35" w:qFormat="1"/>
    <w:lsdException w:name="footnote reference" w:uiPriority="0"/>
    <w:lsdException w:name="Lis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 w:qFormat="1"/>
    <w:lsdException w:name="HTML Preformatted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5134"/>
    <w:pPr>
      <w:spacing w:after="200" w:line="276" w:lineRule="auto"/>
    </w:pPr>
    <w:rPr>
      <w:rFonts w:eastAsia="Times New Roman" w:cs="Times New Roman"/>
      <w:color w:val="00000A"/>
      <w:sz w:val="22"/>
      <w:lang w:eastAsia="ru-RU"/>
    </w:rPr>
  </w:style>
  <w:style w:type="paragraph" w:styleId="1">
    <w:name w:val="heading 1"/>
    <w:basedOn w:val="a"/>
    <w:next w:val="a"/>
    <w:link w:val="10"/>
    <w:qFormat/>
    <w:rsid w:val="00124593"/>
    <w:pPr>
      <w:keepNext/>
      <w:keepLines/>
      <w:spacing w:before="480" w:after="0" w:line="24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semiHidden/>
    <w:unhideWhenUsed/>
    <w:qFormat/>
    <w:rsid w:val="00124593"/>
    <w:pPr>
      <w:keepNext/>
      <w:keepLines/>
      <w:spacing w:before="200" w:after="0" w:line="240" w:lineRule="auto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F00A5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6">
    <w:name w:val="heading 6"/>
    <w:basedOn w:val="a"/>
    <w:next w:val="a"/>
    <w:link w:val="60"/>
    <w:semiHidden/>
    <w:unhideWhenUsed/>
    <w:qFormat/>
    <w:rsid w:val="00080BD3"/>
    <w:pPr>
      <w:spacing w:before="240" w:after="60" w:line="240" w:lineRule="auto"/>
      <w:outlineLvl w:val="5"/>
    </w:pPr>
    <w:rPr>
      <w:rFonts w:ascii="Times New Roman" w:hAnsi="Times New Roman"/>
      <w:b/>
      <w:bCs/>
      <w:color w:val="auto"/>
    </w:rPr>
  </w:style>
  <w:style w:type="paragraph" w:styleId="7">
    <w:name w:val="heading 7"/>
    <w:basedOn w:val="a"/>
    <w:next w:val="a"/>
    <w:link w:val="70"/>
    <w:uiPriority w:val="99"/>
    <w:semiHidden/>
    <w:unhideWhenUsed/>
    <w:qFormat/>
    <w:rsid w:val="00124593"/>
    <w:pPr>
      <w:spacing w:before="240" w:after="60" w:line="240" w:lineRule="auto"/>
      <w:outlineLvl w:val="6"/>
    </w:pPr>
    <w:rPr>
      <w:rFonts w:ascii="Times New Roman" w:hAnsi="Times New Roman"/>
      <w:color w:val="auto"/>
      <w:sz w:val="24"/>
      <w:szCs w:val="24"/>
    </w:rPr>
  </w:style>
  <w:style w:type="paragraph" w:styleId="9">
    <w:name w:val="heading 9"/>
    <w:basedOn w:val="a"/>
    <w:next w:val="a"/>
    <w:link w:val="90"/>
    <w:uiPriority w:val="99"/>
    <w:semiHidden/>
    <w:unhideWhenUsed/>
    <w:qFormat/>
    <w:rsid w:val="00124593"/>
    <w:pPr>
      <w:spacing w:before="240" w:after="60" w:line="240" w:lineRule="auto"/>
      <w:outlineLvl w:val="8"/>
    </w:pPr>
    <w:rPr>
      <w:rFonts w:ascii="Arial" w:hAnsi="Arial" w:cs="Arial"/>
      <w:color w:val="auto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12459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semiHidden/>
    <w:rsid w:val="00124593"/>
    <w:rPr>
      <w:rFonts w:ascii="Cambria" w:eastAsia="Times New Roman" w:hAnsi="Cambria" w:cs="Times New Roman"/>
      <w:b/>
      <w:bCs/>
      <w:color w:val="4F81BD"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semiHidden/>
    <w:rsid w:val="00080BD3"/>
    <w:rPr>
      <w:rFonts w:ascii="Times New Roman" w:eastAsia="Times New Roman" w:hAnsi="Times New Roman" w:cs="Times New Roman"/>
      <w:b/>
      <w:bCs/>
      <w:sz w:val="22"/>
      <w:lang w:eastAsia="ru-RU"/>
    </w:rPr>
  </w:style>
  <w:style w:type="character" w:customStyle="1" w:styleId="a3">
    <w:name w:val="Основной текст с отступом Знак"/>
    <w:basedOn w:val="a0"/>
    <w:uiPriority w:val="99"/>
    <w:qFormat/>
    <w:rsid w:val="005E5134"/>
    <w:rPr>
      <w:rFonts w:ascii="Calibri" w:eastAsia="Times New Roman" w:hAnsi="Calibri" w:cs="Times New Roman"/>
      <w:lang w:eastAsia="ru-RU"/>
    </w:rPr>
  </w:style>
  <w:style w:type="character" w:customStyle="1" w:styleId="31">
    <w:name w:val="Основной текст 3 Знак"/>
    <w:basedOn w:val="a0"/>
    <w:link w:val="31"/>
    <w:uiPriority w:val="99"/>
    <w:semiHidden/>
    <w:qFormat/>
    <w:rsid w:val="005E5134"/>
    <w:rPr>
      <w:rFonts w:ascii="Calibri" w:eastAsia="Times New Roman" w:hAnsi="Calibri" w:cs="Times New Roman"/>
      <w:sz w:val="16"/>
      <w:szCs w:val="16"/>
      <w:lang w:eastAsia="ru-RU"/>
    </w:rPr>
  </w:style>
  <w:style w:type="character" w:customStyle="1" w:styleId="HTML">
    <w:name w:val="Стандартный HTML Знак"/>
    <w:basedOn w:val="a0"/>
    <w:link w:val="HTML"/>
    <w:uiPriority w:val="99"/>
    <w:qFormat/>
    <w:rsid w:val="00105F09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submenu-table">
    <w:name w:val="submenu-table"/>
    <w:basedOn w:val="a0"/>
    <w:qFormat/>
    <w:rsid w:val="00890C61"/>
  </w:style>
  <w:style w:type="character" w:customStyle="1" w:styleId="a4">
    <w:name w:val="Основной текст Знак"/>
    <w:basedOn w:val="a0"/>
    <w:qFormat/>
    <w:rsid w:val="00832D51"/>
    <w:rPr>
      <w:rFonts w:ascii="Calibri" w:eastAsia="Times New Roman" w:hAnsi="Calibri" w:cs="Times New Roman"/>
      <w:lang w:eastAsia="ru-RU"/>
    </w:rPr>
  </w:style>
  <w:style w:type="character" w:customStyle="1" w:styleId="ListLabel1">
    <w:name w:val="ListLabel 1"/>
    <w:qFormat/>
    <w:rsid w:val="00573AD8"/>
    <w:rPr>
      <w:b/>
    </w:rPr>
  </w:style>
  <w:style w:type="character" w:customStyle="1" w:styleId="ListLabel2">
    <w:name w:val="ListLabel 2"/>
    <w:qFormat/>
    <w:rsid w:val="00573AD8"/>
    <w:rPr>
      <w:b/>
    </w:rPr>
  </w:style>
  <w:style w:type="character" w:customStyle="1" w:styleId="ListLabel3">
    <w:name w:val="ListLabel 3"/>
    <w:qFormat/>
    <w:rsid w:val="00573AD8"/>
    <w:rPr>
      <w:rFonts w:cs="Courier New"/>
    </w:rPr>
  </w:style>
  <w:style w:type="character" w:customStyle="1" w:styleId="ListLabel4">
    <w:name w:val="ListLabel 4"/>
    <w:qFormat/>
    <w:rsid w:val="00573AD8"/>
    <w:rPr>
      <w:rFonts w:cs="Courier New"/>
    </w:rPr>
  </w:style>
  <w:style w:type="character" w:customStyle="1" w:styleId="ListLabel5">
    <w:name w:val="ListLabel 5"/>
    <w:qFormat/>
    <w:rsid w:val="00573AD8"/>
    <w:rPr>
      <w:rFonts w:cs="Courier New"/>
    </w:rPr>
  </w:style>
  <w:style w:type="character" w:customStyle="1" w:styleId="ListLabel6">
    <w:name w:val="ListLabel 6"/>
    <w:qFormat/>
    <w:rsid w:val="00573AD8"/>
    <w:rPr>
      <w:rFonts w:cs="Courier New"/>
    </w:rPr>
  </w:style>
  <w:style w:type="character" w:customStyle="1" w:styleId="ListLabel7">
    <w:name w:val="ListLabel 7"/>
    <w:qFormat/>
    <w:rsid w:val="00573AD8"/>
    <w:rPr>
      <w:rFonts w:cs="Courier New"/>
    </w:rPr>
  </w:style>
  <w:style w:type="character" w:customStyle="1" w:styleId="ListLabel8">
    <w:name w:val="ListLabel 8"/>
    <w:qFormat/>
    <w:rsid w:val="00573AD8"/>
    <w:rPr>
      <w:rFonts w:cs="Courier New"/>
    </w:rPr>
  </w:style>
  <w:style w:type="character" w:customStyle="1" w:styleId="ListLabel9">
    <w:name w:val="ListLabel 9"/>
    <w:qFormat/>
    <w:rsid w:val="00573AD8"/>
    <w:rPr>
      <w:rFonts w:cs="Courier New"/>
    </w:rPr>
  </w:style>
  <w:style w:type="character" w:customStyle="1" w:styleId="ListLabel10">
    <w:name w:val="ListLabel 10"/>
    <w:qFormat/>
    <w:rsid w:val="00573AD8"/>
    <w:rPr>
      <w:rFonts w:cs="Courier New"/>
    </w:rPr>
  </w:style>
  <w:style w:type="character" w:customStyle="1" w:styleId="ListLabel11">
    <w:name w:val="ListLabel 11"/>
    <w:qFormat/>
    <w:rsid w:val="00573AD8"/>
    <w:rPr>
      <w:rFonts w:cs="Courier New"/>
    </w:rPr>
  </w:style>
  <w:style w:type="character" w:customStyle="1" w:styleId="ListLabel12">
    <w:name w:val="ListLabel 12"/>
    <w:qFormat/>
    <w:rsid w:val="00573AD8"/>
    <w:rPr>
      <w:rFonts w:cs="Courier New"/>
    </w:rPr>
  </w:style>
  <w:style w:type="character" w:customStyle="1" w:styleId="ListLabel13">
    <w:name w:val="ListLabel 13"/>
    <w:qFormat/>
    <w:rsid w:val="00573AD8"/>
    <w:rPr>
      <w:rFonts w:cs="Courier New"/>
    </w:rPr>
  </w:style>
  <w:style w:type="character" w:customStyle="1" w:styleId="ListLabel14">
    <w:name w:val="ListLabel 14"/>
    <w:qFormat/>
    <w:rsid w:val="00573AD8"/>
    <w:rPr>
      <w:rFonts w:cs="Courier New"/>
    </w:rPr>
  </w:style>
  <w:style w:type="character" w:customStyle="1" w:styleId="ListLabel15">
    <w:name w:val="ListLabel 15"/>
    <w:qFormat/>
    <w:rsid w:val="00573AD8"/>
    <w:rPr>
      <w:rFonts w:cs="Courier New"/>
    </w:rPr>
  </w:style>
  <w:style w:type="character" w:customStyle="1" w:styleId="ListLabel16">
    <w:name w:val="ListLabel 16"/>
    <w:qFormat/>
    <w:rsid w:val="00573AD8"/>
    <w:rPr>
      <w:rFonts w:cs="Courier New"/>
    </w:rPr>
  </w:style>
  <w:style w:type="character" w:customStyle="1" w:styleId="ListLabel17">
    <w:name w:val="ListLabel 17"/>
    <w:qFormat/>
    <w:rsid w:val="00573AD8"/>
    <w:rPr>
      <w:rFonts w:cs="Courier New"/>
    </w:rPr>
  </w:style>
  <w:style w:type="character" w:customStyle="1" w:styleId="ListLabel18">
    <w:name w:val="ListLabel 18"/>
    <w:qFormat/>
    <w:rsid w:val="00573AD8"/>
    <w:rPr>
      <w:rFonts w:cs="Courier New"/>
    </w:rPr>
  </w:style>
  <w:style w:type="character" w:customStyle="1" w:styleId="ListLabel19">
    <w:name w:val="ListLabel 19"/>
    <w:qFormat/>
    <w:rsid w:val="00573AD8"/>
    <w:rPr>
      <w:rFonts w:cs="Courier New"/>
    </w:rPr>
  </w:style>
  <w:style w:type="character" w:customStyle="1" w:styleId="ListLabel20">
    <w:name w:val="ListLabel 20"/>
    <w:qFormat/>
    <w:rsid w:val="00573AD8"/>
    <w:rPr>
      <w:rFonts w:cs="Courier New"/>
    </w:rPr>
  </w:style>
  <w:style w:type="character" w:customStyle="1" w:styleId="ListLabel21">
    <w:name w:val="ListLabel 21"/>
    <w:qFormat/>
    <w:rsid w:val="00573AD8"/>
    <w:rPr>
      <w:rFonts w:cs="Courier New"/>
    </w:rPr>
  </w:style>
  <w:style w:type="character" w:customStyle="1" w:styleId="ListLabel22">
    <w:name w:val="ListLabel 22"/>
    <w:qFormat/>
    <w:rsid w:val="00573AD8"/>
    <w:rPr>
      <w:rFonts w:cs="Courier New"/>
    </w:rPr>
  </w:style>
  <w:style w:type="character" w:customStyle="1" w:styleId="ListLabel23">
    <w:name w:val="ListLabel 23"/>
    <w:qFormat/>
    <w:rsid w:val="00573AD8"/>
    <w:rPr>
      <w:rFonts w:cs="Courier New"/>
    </w:rPr>
  </w:style>
  <w:style w:type="character" w:customStyle="1" w:styleId="ListLabel24">
    <w:name w:val="ListLabel 24"/>
    <w:qFormat/>
    <w:rsid w:val="00573AD8"/>
    <w:rPr>
      <w:rFonts w:cs="Symbol"/>
    </w:rPr>
  </w:style>
  <w:style w:type="character" w:customStyle="1" w:styleId="ListLabel25">
    <w:name w:val="ListLabel 25"/>
    <w:qFormat/>
    <w:rsid w:val="00573AD8"/>
    <w:rPr>
      <w:rFonts w:ascii="Times New Roman" w:hAnsi="Times New Roman" w:cs="Wingdings"/>
      <w:b w:val="0"/>
      <w:sz w:val="24"/>
    </w:rPr>
  </w:style>
  <w:style w:type="character" w:customStyle="1" w:styleId="ListLabel26">
    <w:name w:val="ListLabel 26"/>
    <w:qFormat/>
    <w:rsid w:val="00573AD8"/>
    <w:rPr>
      <w:rFonts w:cs="Courier New"/>
    </w:rPr>
  </w:style>
  <w:style w:type="character" w:customStyle="1" w:styleId="ListLabel27">
    <w:name w:val="ListLabel 27"/>
    <w:qFormat/>
    <w:rsid w:val="00573AD8"/>
    <w:rPr>
      <w:rFonts w:cs="Wingdings"/>
    </w:rPr>
  </w:style>
  <w:style w:type="character" w:customStyle="1" w:styleId="ListLabel28">
    <w:name w:val="ListLabel 28"/>
    <w:qFormat/>
    <w:rsid w:val="00573AD8"/>
    <w:rPr>
      <w:rFonts w:cs="Symbol"/>
    </w:rPr>
  </w:style>
  <w:style w:type="character" w:customStyle="1" w:styleId="ListLabel29">
    <w:name w:val="ListLabel 29"/>
    <w:qFormat/>
    <w:rsid w:val="00573AD8"/>
    <w:rPr>
      <w:rFonts w:cs="Courier New"/>
    </w:rPr>
  </w:style>
  <w:style w:type="character" w:customStyle="1" w:styleId="ListLabel30">
    <w:name w:val="ListLabel 30"/>
    <w:qFormat/>
    <w:rsid w:val="00573AD8"/>
    <w:rPr>
      <w:rFonts w:cs="Wingdings"/>
    </w:rPr>
  </w:style>
  <w:style w:type="character" w:customStyle="1" w:styleId="ListLabel31">
    <w:name w:val="ListLabel 31"/>
    <w:qFormat/>
    <w:rsid w:val="00573AD8"/>
    <w:rPr>
      <w:rFonts w:cs="Symbol"/>
    </w:rPr>
  </w:style>
  <w:style w:type="character" w:customStyle="1" w:styleId="ListLabel32">
    <w:name w:val="ListLabel 32"/>
    <w:qFormat/>
    <w:rsid w:val="00573AD8"/>
    <w:rPr>
      <w:rFonts w:cs="Courier New"/>
    </w:rPr>
  </w:style>
  <w:style w:type="character" w:customStyle="1" w:styleId="ListLabel33">
    <w:name w:val="ListLabel 33"/>
    <w:qFormat/>
    <w:rsid w:val="00573AD8"/>
    <w:rPr>
      <w:rFonts w:cs="Wingdings"/>
    </w:rPr>
  </w:style>
  <w:style w:type="character" w:customStyle="1" w:styleId="ListLabel34">
    <w:name w:val="ListLabel 34"/>
    <w:qFormat/>
    <w:rsid w:val="00573AD8"/>
    <w:rPr>
      <w:rFonts w:ascii="Times New Roman" w:hAnsi="Times New Roman" w:cs="Wingdings"/>
      <w:b w:val="0"/>
      <w:sz w:val="24"/>
    </w:rPr>
  </w:style>
  <w:style w:type="character" w:customStyle="1" w:styleId="ListLabel35">
    <w:name w:val="ListLabel 35"/>
    <w:qFormat/>
    <w:rsid w:val="00573AD8"/>
    <w:rPr>
      <w:rFonts w:cs="Courier New"/>
    </w:rPr>
  </w:style>
  <w:style w:type="character" w:customStyle="1" w:styleId="ListLabel36">
    <w:name w:val="ListLabel 36"/>
    <w:qFormat/>
    <w:rsid w:val="00573AD8"/>
    <w:rPr>
      <w:rFonts w:cs="Wingdings"/>
    </w:rPr>
  </w:style>
  <w:style w:type="character" w:customStyle="1" w:styleId="ListLabel37">
    <w:name w:val="ListLabel 37"/>
    <w:qFormat/>
    <w:rsid w:val="00573AD8"/>
    <w:rPr>
      <w:rFonts w:cs="Symbol"/>
    </w:rPr>
  </w:style>
  <w:style w:type="character" w:customStyle="1" w:styleId="ListLabel38">
    <w:name w:val="ListLabel 38"/>
    <w:qFormat/>
    <w:rsid w:val="00573AD8"/>
    <w:rPr>
      <w:rFonts w:cs="Courier New"/>
    </w:rPr>
  </w:style>
  <w:style w:type="character" w:customStyle="1" w:styleId="ListLabel39">
    <w:name w:val="ListLabel 39"/>
    <w:qFormat/>
    <w:rsid w:val="00573AD8"/>
    <w:rPr>
      <w:rFonts w:cs="Wingdings"/>
    </w:rPr>
  </w:style>
  <w:style w:type="character" w:customStyle="1" w:styleId="ListLabel40">
    <w:name w:val="ListLabel 40"/>
    <w:qFormat/>
    <w:rsid w:val="00573AD8"/>
    <w:rPr>
      <w:rFonts w:cs="Symbol"/>
    </w:rPr>
  </w:style>
  <w:style w:type="character" w:customStyle="1" w:styleId="ListLabel41">
    <w:name w:val="ListLabel 41"/>
    <w:qFormat/>
    <w:rsid w:val="00573AD8"/>
    <w:rPr>
      <w:rFonts w:cs="Courier New"/>
    </w:rPr>
  </w:style>
  <w:style w:type="character" w:customStyle="1" w:styleId="ListLabel42">
    <w:name w:val="ListLabel 42"/>
    <w:qFormat/>
    <w:rsid w:val="00573AD8"/>
    <w:rPr>
      <w:rFonts w:cs="Wingdings"/>
    </w:rPr>
  </w:style>
  <w:style w:type="character" w:customStyle="1" w:styleId="ListLabel43">
    <w:name w:val="ListLabel 43"/>
    <w:qFormat/>
    <w:rsid w:val="00573AD8"/>
    <w:rPr>
      <w:rFonts w:ascii="Times New Roman" w:hAnsi="Times New Roman" w:cs="Wingdings"/>
      <w:b w:val="0"/>
      <w:sz w:val="24"/>
    </w:rPr>
  </w:style>
  <w:style w:type="character" w:customStyle="1" w:styleId="ListLabel44">
    <w:name w:val="ListLabel 44"/>
    <w:qFormat/>
    <w:rsid w:val="00573AD8"/>
    <w:rPr>
      <w:rFonts w:cs="Courier New"/>
    </w:rPr>
  </w:style>
  <w:style w:type="character" w:customStyle="1" w:styleId="ListLabel45">
    <w:name w:val="ListLabel 45"/>
    <w:qFormat/>
    <w:rsid w:val="00573AD8"/>
    <w:rPr>
      <w:rFonts w:cs="Wingdings"/>
    </w:rPr>
  </w:style>
  <w:style w:type="character" w:customStyle="1" w:styleId="ListLabel46">
    <w:name w:val="ListLabel 46"/>
    <w:qFormat/>
    <w:rsid w:val="00573AD8"/>
    <w:rPr>
      <w:rFonts w:cs="Symbol"/>
    </w:rPr>
  </w:style>
  <w:style w:type="character" w:customStyle="1" w:styleId="ListLabel47">
    <w:name w:val="ListLabel 47"/>
    <w:qFormat/>
    <w:rsid w:val="00573AD8"/>
    <w:rPr>
      <w:rFonts w:cs="Courier New"/>
    </w:rPr>
  </w:style>
  <w:style w:type="character" w:customStyle="1" w:styleId="ListLabel48">
    <w:name w:val="ListLabel 48"/>
    <w:qFormat/>
    <w:rsid w:val="00573AD8"/>
    <w:rPr>
      <w:rFonts w:cs="Wingdings"/>
    </w:rPr>
  </w:style>
  <w:style w:type="character" w:customStyle="1" w:styleId="ListLabel49">
    <w:name w:val="ListLabel 49"/>
    <w:qFormat/>
    <w:rsid w:val="00573AD8"/>
    <w:rPr>
      <w:rFonts w:cs="Symbol"/>
    </w:rPr>
  </w:style>
  <w:style w:type="character" w:customStyle="1" w:styleId="ListLabel50">
    <w:name w:val="ListLabel 50"/>
    <w:qFormat/>
    <w:rsid w:val="00573AD8"/>
    <w:rPr>
      <w:rFonts w:cs="Courier New"/>
    </w:rPr>
  </w:style>
  <w:style w:type="character" w:customStyle="1" w:styleId="ListLabel51">
    <w:name w:val="ListLabel 51"/>
    <w:qFormat/>
    <w:rsid w:val="00573AD8"/>
    <w:rPr>
      <w:rFonts w:cs="Wingdings"/>
    </w:rPr>
  </w:style>
  <w:style w:type="character" w:customStyle="1" w:styleId="ListLabel52">
    <w:name w:val="ListLabel 52"/>
    <w:qFormat/>
    <w:rsid w:val="00573AD8"/>
    <w:rPr>
      <w:rFonts w:ascii="Times New Roman" w:hAnsi="Times New Roman" w:cs="Wingdings"/>
      <w:b w:val="0"/>
      <w:sz w:val="24"/>
    </w:rPr>
  </w:style>
  <w:style w:type="character" w:customStyle="1" w:styleId="ListLabel53">
    <w:name w:val="ListLabel 53"/>
    <w:qFormat/>
    <w:rsid w:val="00573AD8"/>
    <w:rPr>
      <w:rFonts w:cs="Courier New"/>
    </w:rPr>
  </w:style>
  <w:style w:type="character" w:customStyle="1" w:styleId="ListLabel54">
    <w:name w:val="ListLabel 54"/>
    <w:qFormat/>
    <w:rsid w:val="00573AD8"/>
    <w:rPr>
      <w:rFonts w:cs="Wingdings"/>
    </w:rPr>
  </w:style>
  <w:style w:type="character" w:customStyle="1" w:styleId="ListLabel55">
    <w:name w:val="ListLabel 55"/>
    <w:qFormat/>
    <w:rsid w:val="00573AD8"/>
    <w:rPr>
      <w:rFonts w:cs="Symbol"/>
    </w:rPr>
  </w:style>
  <w:style w:type="character" w:customStyle="1" w:styleId="ListLabel56">
    <w:name w:val="ListLabel 56"/>
    <w:qFormat/>
    <w:rsid w:val="00573AD8"/>
    <w:rPr>
      <w:rFonts w:cs="Courier New"/>
    </w:rPr>
  </w:style>
  <w:style w:type="character" w:customStyle="1" w:styleId="ListLabel57">
    <w:name w:val="ListLabel 57"/>
    <w:qFormat/>
    <w:rsid w:val="00573AD8"/>
    <w:rPr>
      <w:rFonts w:cs="Wingdings"/>
    </w:rPr>
  </w:style>
  <w:style w:type="character" w:customStyle="1" w:styleId="ListLabel58">
    <w:name w:val="ListLabel 58"/>
    <w:qFormat/>
    <w:rsid w:val="00573AD8"/>
    <w:rPr>
      <w:rFonts w:cs="Symbol"/>
    </w:rPr>
  </w:style>
  <w:style w:type="character" w:customStyle="1" w:styleId="ListLabel59">
    <w:name w:val="ListLabel 59"/>
    <w:qFormat/>
    <w:rsid w:val="00573AD8"/>
    <w:rPr>
      <w:rFonts w:cs="Courier New"/>
    </w:rPr>
  </w:style>
  <w:style w:type="character" w:customStyle="1" w:styleId="ListLabel60">
    <w:name w:val="ListLabel 60"/>
    <w:qFormat/>
    <w:rsid w:val="00573AD8"/>
    <w:rPr>
      <w:rFonts w:cs="Wingdings"/>
    </w:rPr>
  </w:style>
  <w:style w:type="character" w:customStyle="1" w:styleId="ListLabel61">
    <w:name w:val="ListLabel 61"/>
    <w:qFormat/>
    <w:rsid w:val="00573AD8"/>
    <w:rPr>
      <w:rFonts w:cs="Symbol"/>
    </w:rPr>
  </w:style>
  <w:style w:type="character" w:customStyle="1" w:styleId="ListLabel62">
    <w:name w:val="ListLabel 62"/>
    <w:qFormat/>
    <w:rsid w:val="00573AD8"/>
    <w:rPr>
      <w:rFonts w:ascii="Times New Roman" w:hAnsi="Times New Roman" w:cs="Wingdings"/>
      <w:b w:val="0"/>
      <w:sz w:val="24"/>
    </w:rPr>
  </w:style>
  <w:style w:type="character" w:customStyle="1" w:styleId="ListLabel63">
    <w:name w:val="ListLabel 63"/>
    <w:qFormat/>
    <w:rsid w:val="00573AD8"/>
    <w:rPr>
      <w:rFonts w:cs="Courier New"/>
    </w:rPr>
  </w:style>
  <w:style w:type="character" w:customStyle="1" w:styleId="ListLabel64">
    <w:name w:val="ListLabel 64"/>
    <w:qFormat/>
    <w:rsid w:val="00573AD8"/>
    <w:rPr>
      <w:rFonts w:cs="Wingdings"/>
    </w:rPr>
  </w:style>
  <w:style w:type="character" w:customStyle="1" w:styleId="ListLabel65">
    <w:name w:val="ListLabel 65"/>
    <w:qFormat/>
    <w:rsid w:val="00573AD8"/>
    <w:rPr>
      <w:rFonts w:cs="Symbol"/>
    </w:rPr>
  </w:style>
  <w:style w:type="character" w:customStyle="1" w:styleId="ListLabel66">
    <w:name w:val="ListLabel 66"/>
    <w:qFormat/>
    <w:rsid w:val="00573AD8"/>
    <w:rPr>
      <w:rFonts w:cs="Courier New"/>
    </w:rPr>
  </w:style>
  <w:style w:type="character" w:customStyle="1" w:styleId="ListLabel67">
    <w:name w:val="ListLabel 67"/>
    <w:qFormat/>
    <w:rsid w:val="00573AD8"/>
    <w:rPr>
      <w:rFonts w:cs="Wingdings"/>
    </w:rPr>
  </w:style>
  <w:style w:type="character" w:customStyle="1" w:styleId="ListLabel68">
    <w:name w:val="ListLabel 68"/>
    <w:qFormat/>
    <w:rsid w:val="00573AD8"/>
    <w:rPr>
      <w:rFonts w:cs="Symbol"/>
    </w:rPr>
  </w:style>
  <w:style w:type="character" w:customStyle="1" w:styleId="ListLabel69">
    <w:name w:val="ListLabel 69"/>
    <w:qFormat/>
    <w:rsid w:val="00573AD8"/>
    <w:rPr>
      <w:rFonts w:cs="Courier New"/>
    </w:rPr>
  </w:style>
  <w:style w:type="character" w:customStyle="1" w:styleId="ListLabel70">
    <w:name w:val="ListLabel 70"/>
    <w:qFormat/>
    <w:rsid w:val="00573AD8"/>
    <w:rPr>
      <w:rFonts w:cs="Wingdings"/>
    </w:rPr>
  </w:style>
  <w:style w:type="character" w:customStyle="1" w:styleId="ListLabel71">
    <w:name w:val="ListLabel 71"/>
    <w:qFormat/>
    <w:rsid w:val="00573AD8"/>
    <w:rPr>
      <w:rFonts w:ascii="Times New Roman" w:hAnsi="Times New Roman" w:cs="Wingdings"/>
      <w:b w:val="0"/>
      <w:sz w:val="24"/>
    </w:rPr>
  </w:style>
  <w:style w:type="character" w:customStyle="1" w:styleId="ListLabel72">
    <w:name w:val="ListLabel 72"/>
    <w:qFormat/>
    <w:rsid w:val="00573AD8"/>
    <w:rPr>
      <w:rFonts w:cs="Courier New"/>
    </w:rPr>
  </w:style>
  <w:style w:type="character" w:customStyle="1" w:styleId="ListLabel73">
    <w:name w:val="ListLabel 73"/>
    <w:qFormat/>
    <w:rsid w:val="00573AD8"/>
    <w:rPr>
      <w:rFonts w:cs="Wingdings"/>
    </w:rPr>
  </w:style>
  <w:style w:type="character" w:customStyle="1" w:styleId="ListLabel74">
    <w:name w:val="ListLabel 74"/>
    <w:qFormat/>
    <w:rsid w:val="00573AD8"/>
    <w:rPr>
      <w:rFonts w:cs="Symbol"/>
    </w:rPr>
  </w:style>
  <w:style w:type="character" w:customStyle="1" w:styleId="ListLabel75">
    <w:name w:val="ListLabel 75"/>
    <w:qFormat/>
    <w:rsid w:val="00573AD8"/>
    <w:rPr>
      <w:rFonts w:cs="Courier New"/>
    </w:rPr>
  </w:style>
  <w:style w:type="character" w:customStyle="1" w:styleId="ListLabel76">
    <w:name w:val="ListLabel 76"/>
    <w:qFormat/>
    <w:rsid w:val="00573AD8"/>
    <w:rPr>
      <w:rFonts w:cs="Wingdings"/>
    </w:rPr>
  </w:style>
  <w:style w:type="character" w:customStyle="1" w:styleId="ListLabel77">
    <w:name w:val="ListLabel 77"/>
    <w:qFormat/>
    <w:rsid w:val="00573AD8"/>
    <w:rPr>
      <w:rFonts w:cs="Symbol"/>
    </w:rPr>
  </w:style>
  <w:style w:type="character" w:customStyle="1" w:styleId="ListLabel78">
    <w:name w:val="ListLabel 78"/>
    <w:qFormat/>
    <w:rsid w:val="00573AD8"/>
    <w:rPr>
      <w:rFonts w:cs="Courier New"/>
    </w:rPr>
  </w:style>
  <w:style w:type="character" w:customStyle="1" w:styleId="ListLabel79">
    <w:name w:val="ListLabel 79"/>
    <w:qFormat/>
    <w:rsid w:val="00573AD8"/>
    <w:rPr>
      <w:rFonts w:cs="Wingdings"/>
    </w:rPr>
  </w:style>
  <w:style w:type="character" w:customStyle="1" w:styleId="ListLabel80">
    <w:name w:val="ListLabel 80"/>
    <w:qFormat/>
    <w:rsid w:val="00573AD8"/>
    <w:rPr>
      <w:rFonts w:ascii="Times New Roman" w:hAnsi="Times New Roman" w:cs="Wingdings"/>
      <w:b w:val="0"/>
      <w:sz w:val="24"/>
    </w:rPr>
  </w:style>
  <w:style w:type="character" w:customStyle="1" w:styleId="ListLabel81">
    <w:name w:val="ListLabel 81"/>
    <w:qFormat/>
    <w:rsid w:val="00573AD8"/>
    <w:rPr>
      <w:rFonts w:cs="Courier New"/>
    </w:rPr>
  </w:style>
  <w:style w:type="character" w:customStyle="1" w:styleId="ListLabel82">
    <w:name w:val="ListLabel 82"/>
    <w:qFormat/>
    <w:rsid w:val="00573AD8"/>
    <w:rPr>
      <w:rFonts w:cs="Wingdings"/>
    </w:rPr>
  </w:style>
  <w:style w:type="character" w:customStyle="1" w:styleId="ListLabel83">
    <w:name w:val="ListLabel 83"/>
    <w:qFormat/>
    <w:rsid w:val="00573AD8"/>
    <w:rPr>
      <w:rFonts w:cs="Symbol"/>
    </w:rPr>
  </w:style>
  <w:style w:type="character" w:customStyle="1" w:styleId="ListLabel84">
    <w:name w:val="ListLabel 84"/>
    <w:qFormat/>
    <w:rsid w:val="00573AD8"/>
    <w:rPr>
      <w:rFonts w:cs="Courier New"/>
    </w:rPr>
  </w:style>
  <w:style w:type="character" w:customStyle="1" w:styleId="ListLabel85">
    <w:name w:val="ListLabel 85"/>
    <w:qFormat/>
    <w:rsid w:val="00573AD8"/>
    <w:rPr>
      <w:rFonts w:cs="Wingdings"/>
    </w:rPr>
  </w:style>
  <w:style w:type="character" w:customStyle="1" w:styleId="ListLabel86">
    <w:name w:val="ListLabel 86"/>
    <w:qFormat/>
    <w:rsid w:val="00573AD8"/>
    <w:rPr>
      <w:rFonts w:cs="Symbol"/>
    </w:rPr>
  </w:style>
  <w:style w:type="character" w:customStyle="1" w:styleId="ListLabel87">
    <w:name w:val="ListLabel 87"/>
    <w:qFormat/>
    <w:rsid w:val="00573AD8"/>
    <w:rPr>
      <w:rFonts w:cs="Courier New"/>
    </w:rPr>
  </w:style>
  <w:style w:type="character" w:customStyle="1" w:styleId="ListLabel88">
    <w:name w:val="ListLabel 88"/>
    <w:qFormat/>
    <w:rsid w:val="00573AD8"/>
    <w:rPr>
      <w:rFonts w:cs="Wingdings"/>
    </w:rPr>
  </w:style>
  <w:style w:type="character" w:customStyle="1" w:styleId="ListLabel89">
    <w:name w:val="ListLabel 89"/>
    <w:qFormat/>
    <w:rsid w:val="00573AD8"/>
    <w:rPr>
      <w:rFonts w:ascii="Times New Roman" w:hAnsi="Times New Roman" w:cs="Wingdings"/>
      <w:b w:val="0"/>
      <w:sz w:val="24"/>
    </w:rPr>
  </w:style>
  <w:style w:type="character" w:customStyle="1" w:styleId="ListLabel90">
    <w:name w:val="ListLabel 90"/>
    <w:qFormat/>
    <w:rsid w:val="00573AD8"/>
    <w:rPr>
      <w:rFonts w:cs="Courier New"/>
    </w:rPr>
  </w:style>
  <w:style w:type="character" w:customStyle="1" w:styleId="ListLabel91">
    <w:name w:val="ListLabel 91"/>
    <w:qFormat/>
    <w:rsid w:val="00573AD8"/>
    <w:rPr>
      <w:rFonts w:cs="Wingdings"/>
    </w:rPr>
  </w:style>
  <w:style w:type="character" w:customStyle="1" w:styleId="ListLabel92">
    <w:name w:val="ListLabel 92"/>
    <w:qFormat/>
    <w:rsid w:val="00573AD8"/>
    <w:rPr>
      <w:rFonts w:cs="Symbol"/>
    </w:rPr>
  </w:style>
  <w:style w:type="character" w:customStyle="1" w:styleId="ListLabel93">
    <w:name w:val="ListLabel 93"/>
    <w:qFormat/>
    <w:rsid w:val="00573AD8"/>
    <w:rPr>
      <w:rFonts w:cs="Courier New"/>
    </w:rPr>
  </w:style>
  <w:style w:type="character" w:customStyle="1" w:styleId="ListLabel94">
    <w:name w:val="ListLabel 94"/>
    <w:qFormat/>
    <w:rsid w:val="00573AD8"/>
    <w:rPr>
      <w:rFonts w:cs="Wingdings"/>
    </w:rPr>
  </w:style>
  <w:style w:type="character" w:customStyle="1" w:styleId="ListLabel95">
    <w:name w:val="ListLabel 95"/>
    <w:qFormat/>
    <w:rsid w:val="00573AD8"/>
    <w:rPr>
      <w:rFonts w:cs="Symbol"/>
    </w:rPr>
  </w:style>
  <w:style w:type="character" w:customStyle="1" w:styleId="ListLabel96">
    <w:name w:val="ListLabel 96"/>
    <w:qFormat/>
    <w:rsid w:val="00573AD8"/>
    <w:rPr>
      <w:rFonts w:cs="Courier New"/>
    </w:rPr>
  </w:style>
  <w:style w:type="character" w:customStyle="1" w:styleId="ListLabel97">
    <w:name w:val="ListLabel 97"/>
    <w:qFormat/>
    <w:rsid w:val="00573AD8"/>
    <w:rPr>
      <w:rFonts w:cs="Wingdings"/>
    </w:rPr>
  </w:style>
  <w:style w:type="character" w:customStyle="1" w:styleId="ListLabel98">
    <w:name w:val="ListLabel 98"/>
    <w:qFormat/>
    <w:rsid w:val="00573AD8"/>
    <w:rPr>
      <w:rFonts w:cs="Symbol"/>
    </w:rPr>
  </w:style>
  <w:style w:type="character" w:customStyle="1" w:styleId="ListLabel99">
    <w:name w:val="ListLabel 99"/>
    <w:qFormat/>
    <w:rsid w:val="00573AD8"/>
    <w:rPr>
      <w:rFonts w:ascii="Times New Roman" w:hAnsi="Times New Roman" w:cs="Wingdings"/>
      <w:b w:val="0"/>
      <w:sz w:val="24"/>
    </w:rPr>
  </w:style>
  <w:style w:type="character" w:customStyle="1" w:styleId="ListLabel100">
    <w:name w:val="ListLabel 100"/>
    <w:qFormat/>
    <w:rsid w:val="00573AD8"/>
    <w:rPr>
      <w:rFonts w:cs="Courier New"/>
    </w:rPr>
  </w:style>
  <w:style w:type="character" w:customStyle="1" w:styleId="ListLabel101">
    <w:name w:val="ListLabel 101"/>
    <w:qFormat/>
    <w:rsid w:val="00573AD8"/>
    <w:rPr>
      <w:rFonts w:cs="Wingdings"/>
    </w:rPr>
  </w:style>
  <w:style w:type="character" w:customStyle="1" w:styleId="ListLabel102">
    <w:name w:val="ListLabel 102"/>
    <w:qFormat/>
    <w:rsid w:val="00573AD8"/>
    <w:rPr>
      <w:rFonts w:cs="Symbol"/>
    </w:rPr>
  </w:style>
  <w:style w:type="character" w:customStyle="1" w:styleId="ListLabel103">
    <w:name w:val="ListLabel 103"/>
    <w:qFormat/>
    <w:rsid w:val="00573AD8"/>
    <w:rPr>
      <w:rFonts w:cs="Courier New"/>
    </w:rPr>
  </w:style>
  <w:style w:type="character" w:customStyle="1" w:styleId="ListLabel104">
    <w:name w:val="ListLabel 104"/>
    <w:qFormat/>
    <w:rsid w:val="00573AD8"/>
    <w:rPr>
      <w:rFonts w:cs="Wingdings"/>
    </w:rPr>
  </w:style>
  <w:style w:type="character" w:customStyle="1" w:styleId="ListLabel105">
    <w:name w:val="ListLabel 105"/>
    <w:qFormat/>
    <w:rsid w:val="00573AD8"/>
    <w:rPr>
      <w:rFonts w:cs="Symbol"/>
    </w:rPr>
  </w:style>
  <w:style w:type="character" w:customStyle="1" w:styleId="ListLabel106">
    <w:name w:val="ListLabel 106"/>
    <w:qFormat/>
    <w:rsid w:val="00573AD8"/>
    <w:rPr>
      <w:rFonts w:cs="Courier New"/>
    </w:rPr>
  </w:style>
  <w:style w:type="character" w:customStyle="1" w:styleId="ListLabel107">
    <w:name w:val="ListLabel 107"/>
    <w:qFormat/>
    <w:rsid w:val="00573AD8"/>
    <w:rPr>
      <w:rFonts w:cs="Wingdings"/>
    </w:rPr>
  </w:style>
  <w:style w:type="character" w:customStyle="1" w:styleId="ListLabel108">
    <w:name w:val="ListLabel 108"/>
    <w:qFormat/>
    <w:rsid w:val="00573AD8"/>
    <w:rPr>
      <w:rFonts w:ascii="Times New Roman" w:hAnsi="Times New Roman" w:cs="Wingdings"/>
      <w:b w:val="0"/>
      <w:sz w:val="24"/>
    </w:rPr>
  </w:style>
  <w:style w:type="character" w:customStyle="1" w:styleId="ListLabel109">
    <w:name w:val="ListLabel 109"/>
    <w:qFormat/>
    <w:rsid w:val="00573AD8"/>
    <w:rPr>
      <w:rFonts w:cs="Courier New"/>
    </w:rPr>
  </w:style>
  <w:style w:type="character" w:customStyle="1" w:styleId="ListLabel110">
    <w:name w:val="ListLabel 110"/>
    <w:qFormat/>
    <w:rsid w:val="00573AD8"/>
    <w:rPr>
      <w:rFonts w:cs="Wingdings"/>
    </w:rPr>
  </w:style>
  <w:style w:type="character" w:customStyle="1" w:styleId="ListLabel111">
    <w:name w:val="ListLabel 111"/>
    <w:qFormat/>
    <w:rsid w:val="00573AD8"/>
    <w:rPr>
      <w:rFonts w:cs="Symbol"/>
    </w:rPr>
  </w:style>
  <w:style w:type="character" w:customStyle="1" w:styleId="ListLabel112">
    <w:name w:val="ListLabel 112"/>
    <w:qFormat/>
    <w:rsid w:val="00573AD8"/>
    <w:rPr>
      <w:rFonts w:cs="Courier New"/>
    </w:rPr>
  </w:style>
  <w:style w:type="character" w:customStyle="1" w:styleId="ListLabel113">
    <w:name w:val="ListLabel 113"/>
    <w:qFormat/>
    <w:rsid w:val="00573AD8"/>
    <w:rPr>
      <w:rFonts w:cs="Wingdings"/>
    </w:rPr>
  </w:style>
  <w:style w:type="character" w:customStyle="1" w:styleId="ListLabel114">
    <w:name w:val="ListLabel 114"/>
    <w:qFormat/>
    <w:rsid w:val="00573AD8"/>
    <w:rPr>
      <w:rFonts w:cs="Symbol"/>
    </w:rPr>
  </w:style>
  <w:style w:type="character" w:customStyle="1" w:styleId="ListLabel115">
    <w:name w:val="ListLabel 115"/>
    <w:qFormat/>
    <w:rsid w:val="00573AD8"/>
    <w:rPr>
      <w:rFonts w:cs="Courier New"/>
    </w:rPr>
  </w:style>
  <w:style w:type="character" w:customStyle="1" w:styleId="ListLabel116">
    <w:name w:val="ListLabel 116"/>
    <w:qFormat/>
    <w:rsid w:val="00573AD8"/>
    <w:rPr>
      <w:rFonts w:cs="Wingdings"/>
    </w:rPr>
  </w:style>
  <w:style w:type="character" w:customStyle="1" w:styleId="ListLabel117">
    <w:name w:val="ListLabel 117"/>
    <w:qFormat/>
    <w:rsid w:val="00573AD8"/>
    <w:rPr>
      <w:rFonts w:ascii="Times New Roman" w:hAnsi="Times New Roman" w:cs="Wingdings"/>
      <w:b w:val="0"/>
      <w:sz w:val="24"/>
    </w:rPr>
  </w:style>
  <w:style w:type="character" w:customStyle="1" w:styleId="ListLabel118">
    <w:name w:val="ListLabel 118"/>
    <w:qFormat/>
    <w:rsid w:val="00573AD8"/>
    <w:rPr>
      <w:rFonts w:cs="Courier New"/>
    </w:rPr>
  </w:style>
  <w:style w:type="character" w:customStyle="1" w:styleId="ListLabel119">
    <w:name w:val="ListLabel 119"/>
    <w:qFormat/>
    <w:rsid w:val="00573AD8"/>
    <w:rPr>
      <w:rFonts w:cs="Wingdings"/>
    </w:rPr>
  </w:style>
  <w:style w:type="character" w:customStyle="1" w:styleId="ListLabel120">
    <w:name w:val="ListLabel 120"/>
    <w:qFormat/>
    <w:rsid w:val="00573AD8"/>
    <w:rPr>
      <w:rFonts w:cs="Symbol"/>
    </w:rPr>
  </w:style>
  <w:style w:type="character" w:customStyle="1" w:styleId="ListLabel121">
    <w:name w:val="ListLabel 121"/>
    <w:qFormat/>
    <w:rsid w:val="00573AD8"/>
    <w:rPr>
      <w:rFonts w:cs="Courier New"/>
    </w:rPr>
  </w:style>
  <w:style w:type="character" w:customStyle="1" w:styleId="ListLabel122">
    <w:name w:val="ListLabel 122"/>
    <w:qFormat/>
    <w:rsid w:val="00573AD8"/>
    <w:rPr>
      <w:rFonts w:cs="Wingdings"/>
    </w:rPr>
  </w:style>
  <w:style w:type="character" w:customStyle="1" w:styleId="ListLabel123">
    <w:name w:val="ListLabel 123"/>
    <w:qFormat/>
    <w:rsid w:val="00573AD8"/>
    <w:rPr>
      <w:rFonts w:cs="Symbol"/>
    </w:rPr>
  </w:style>
  <w:style w:type="character" w:customStyle="1" w:styleId="ListLabel124">
    <w:name w:val="ListLabel 124"/>
    <w:qFormat/>
    <w:rsid w:val="00573AD8"/>
    <w:rPr>
      <w:rFonts w:cs="Courier New"/>
    </w:rPr>
  </w:style>
  <w:style w:type="character" w:customStyle="1" w:styleId="ListLabel125">
    <w:name w:val="ListLabel 125"/>
    <w:qFormat/>
    <w:rsid w:val="00573AD8"/>
    <w:rPr>
      <w:rFonts w:cs="Wingdings"/>
    </w:rPr>
  </w:style>
  <w:style w:type="character" w:customStyle="1" w:styleId="ListLabel126">
    <w:name w:val="ListLabel 126"/>
    <w:qFormat/>
    <w:rsid w:val="00573AD8"/>
    <w:rPr>
      <w:rFonts w:ascii="Times New Roman" w:hAnsi="Times New Roman" w:cs="Wingdings"/>
      <w:b w:val="0"/>
      <w:sz w:val="24"/>
    </w:rPr>
  </w:style>
  <w:style w:type="character" w:customStyle="1" w:styleId="ListLabel127">
    <w:name w:val="ListLabel 127"/>
    <w:qFormat/>
    <w:rsid w:val="00573AD8"/>
    <w:rPr>
      <w:rFonts w:cs="Courier New"/>
    </w:rPr>
  </w:style>
  <w:style w:type="character" w:customStyle="1" w:styleId="ListLabel128">
    <w:name w:val="ListLabel 128"/>
    <w:qFormat/>
    <w:rsid w:val="00573AD8"/>
    <w:rPr>
      <w:rFonts w:cs="Wingdings"/>
    </w:rPr>
  </w:style>
  <w:style w:type="character" w:customStyle="1" w:styleId="ListLabel129">
    <w:name w:val="ListLabel 129"/>
    <w:qFormat/>
    <w:rsid w:val="00573AD8"/>
    <w:rPr>
      <w:rFonts w:cs="Symbol"/>
    </w:rPr>
  </w:style>
  <w:style w:type="character" w:customStyle="1" w:styleId="ListLabel130">
    <w:name w:val="ListLabel 130"/>
    <w:qFormat/>
    <w:rsid w:val="00573AD8"/>
    <w:rPr>
      <w:rFonts w:cs="Courier New"/>
    </w:rPr>
  </w:style>
  <w:style w:type="character" w:customStyle="1" w:styleId="ListLabel131">
    <w:name w:val="ListLabel 131"/>
    <w:qFormat/>
    <w:rsid w:val="00573AD8"/>
    <w:rPr>
      <w:rFonts w:cs="Wingdings"/>
    </w:rPr>
  </w:style>
  <w:style w:type="character" w:customStyle="1" w:styleId="ListLabel132">
    <w:name w:val="ListLabel 132"/>
    <w:qFormat/>
    <w:rsid w:val="00573AD8"/>
    <w:rPr>
      <w:rFonts w:cs="Symbol"/>
    </w:rPr>
  </w:style>
  <w:style w:type="character" w:customStyle="1" w:styleId="ListLabel133">
    <w:name w:val="ListLabel 133"/>
    <w:qFormat/>
    <w:rsid w:val="00573AD8"/>
    <w:rPr>
      <w:rFonts w:cs="Courier New"/>
    </w:rPr>
  </w:style>
  <w:style w:type="character" w:customStyle="1" w:styleId="ListLabel134">
    <w:name w:val="ListLabel 134"/>
    <w:qFormat/>
    <w:rsid w:val="00573AD8"/>
    <w:rPr>
      <w:rFonts w:cs="Wingdings"/>
    </w:rPr>
  </w:style>
  <w:style w:type="character" w:customStyle="1" w:styleId="a5">
    <w:name w:val="Маркеры списка"/>
    <w:qFormat/>
    <w:rsid w:val="00573AD8"/>
    <w:rPr>
      <w:rFonts w:ascii="OpenSymbol" w:eastAsia="OpenSymbol" w:hAnsi="OpenSymbol" w:cs="OpenSymbol"/>
    </w:rPr>
  </w:style>
  <w:style w:type="character" w:customStyle="1" w:styleId="ListLabel135">
    <w:name w:val="ListLabel 135"/>
    <w:qFormat/>
    <w:rsid w:val="00573AD8"/>
    <w:rPr>
      <w:rFonts w:cs="Symbol"/>
    </w:rPr>
  </w:style>
  <w:style w:type="character" w:customStyle="1" w:styleId="ListLabel136">
    <w:name w:val="ListLabel 136"/>
    <w:qFormat/>
    <w:rsid w:val="00573AD8"/>
    <w:rPr>
      <w:rFonts w:ascii="Times New Roman" w:hAnsi="Times New Roman" w:cs="Wingdings"/>
      <w:b w:val="0"/>
      <w:sz w:val="24"/>
    </w:rPr>
  </w:style>
  <w:style w:type="character" w:customStyle="1" w:styleId="ListLabel137">
    <w:name w:val="ListLabel 137"/>
    <w:qFormat/>
    <w:rsid w:val="00573AD8"/>
    <w:rPr>
      <w:rFonts w:cs="Courier New"/>
    </w:rPr>
  </w:style>
  <w:style w:type="character" w:customStyle="1" w:styleId="ListLabel138">
    <w:name w:val="ListLabel 138"/>
    <w:qFormat/>
    <w:rsid w:val="00573AD8"/>
    <w:rPr>
      <w:rFonts w:cs="Wingdings"/>
    </w:rPr>
  </w:style>
  <w:style w:type="character" w:customStyle="1" w:styleId="ListLabel139">
    <w:name w:val="ListLabel 139"/>
    <w:qFormat/>
    <w:rsid w:val="00573AD8"/>
    <w:rPr>
      <w:rFonts w:cs="Symbol"/>
    </w:rPr>
  </w:style>
  <w:style w:type="character" w:customStyle="1" w:styleId="ListLabel140">
    <w:name w:val="ListLabel 140"/>
    <w:qFormat/>
    <w:rsid w:val="00573AD8"/>
    <w:rPr>
      <w:rFonts w:cs="Courier New"/>
    </w:rPr>
  </w:style>
  <w:style w:type="character" w:customStyle="1" w:styleId="ListLabel141">
    <w:name w:val="ListLabel 141"/>
    <w:qFormat/>
    <w:rsid w:val="00573AD8"/>
    <w:rPr>
      <w:rFonts w:cs="Wingdings"/>
    </w:rPr>
  </w:style>
  <w:style w:type="character" w:customStyle="1" w:styleId="ListLabel142">
    <w:name w:val="ListLabel 142"/>
    <w:qFormat/>
    <w:rsid w:val="00573AD8"/>
    <w:rPr>
      <w:rFonts w:cs="Symbol"/>
    </w:rPr>
  </w:style>
  <w:style w:type="character" w:customStyle="1" w:styleId="ListLabel143">
    <w:name w:val="ListLabel 143"/>
    <w:qFormat/>
    <w:rsid w:val="00573AD8"/>
    <w:rPr>
      <w:rFonts w:cs="Courier New"/>
    </w:rPr>
  </w:style>
  <w:style w:type="character" w:customStyle="1" w:styleId="ListLabel144">
    <w:name w:val="ListLabel 144"/>
    <w:qFormat/>
    <w:rsid w:val="00573AD8"/>
    <w:rPr>
      <w:rFonts w:cs="Wingdings"/>
    </w:rPr>
  </w:style>
  <w:style w:type="character" w:customStyle="1" w:styleId="ListLabel145">
    <w:name w:val="ListLabel 145"/>
    <w:qFormat/>
    <w:rsid w:val="00573AD8"/>
    <w:rPr>
      <w:rFonts w:ascii="Times New Roman" w:hAnsi="Times New Roman" w:cs="Wingdings"/>
      <w:b w:val="0"/>
      <w:sz w:val="24"/>
    </w:rPr>
  </w:style>
  <w:style w:type="character" w:customStyle="1" w:styleId="ListLabel146">
    <w:name w:val="ListLabel 146"/>
    <w:qFormat/>
    <w:rsid w:val="00573AD8"/>
    <w:rPr>
      <w:rFonts w:cs="Courier New"/>
    </w:rPr>
  </w:style>
  <w:style w:type="character" w:customStyle="1" w:styleId="ListLabel147">
    <w:name w:val="ListLabel 147"/>
    <w:qFormat/>
    <w:rsid w:val="00573AD8"/>
    <w:rPr>
      <w:rFonts w:cs="Wingdings"/>
    </w:rPr>
  </w:style>
  <w:style w:type="character" w:customStyle="1" w:styleId="ListLabel148">
    <w:name w:val="ListLabel 148"/>
    <w:qFormat/>
    <w:rsid w:val="00573AD8"/>
    <w:rPr>
      <w:rFonts w:cs="Symbol"/>
    </w:rPr>
  </w:style>
  <w:style w:type="character" w:customStyle="1" w:styleId="ListLabel149">
    <w:name w:val="ListLabel 149"/>
    <w:qFormat/>
    <w:rsid w:val="00573AD8"/>
    <w:rPr>
      <w:rFonts w:cs="Courier New"/>
    </w:rPr>
  </w:style>
  <w:style w:type="character" w:customStyle="1" w:styleId="ListLabel150">
    <w:name w:val="ListLabel 150"/>
    <w:qFormat/>
    <w:rsid w:val="00573AD8"/>
    <w:rPr>
      <w:rFonts w:cs="Wingdings"/>
    </w:rPr>
  </w:style>
  <w:style w:type="character" w:customStyle="1" w:styleId="ListLabel151">
    <w:name w:val="ListLabel 151"/>
    <w:qFormat/>
    <w:rsid w:val="00573AD8"/>
    <w:rPr>
      <w:rFonts w:cs="Symbol"/>
    </w:rPr>
  </w:style>
  <w:style w:type="character" w:customStyle="1" w:styleId="ListLabel152">
    <w:name w:val="ListLabel 152"/>
    <w:qFormat/>
    <w:rsid w:val="00573AD8"/>
    <w:rPr>
      <w:rFonts w:cs="Courier New"/>
    </w:rPr>
  </w:style>
  <w:style w:type="character" w:customStyle="1" w:styleId="ListLabel153">
    <w:name w:val="ListLabel 153"/>
    <w:qFormat/>
    <w:rsid w:val="00573AD8"/>
    <w:rPr>
      <w:rFonts w:cs="Wingdings"/>
    </w:rPr>
  </w:style>
  <w:style w:type="character" w:customStyle="1" w:styleId="ListLabel154">
    <w:name w:val="ListLabel 154"/>
    <w:qFormat/>
    <w:rsid w:val="00573AD8"/>
    <w:rPr>
      <w:rFonts w:ascii="Times New Roman" w:hAnsi="Times New Roman" w:cs="Wingdings"/>
      <w:b w:val="0"/>
      <w:sz w:val="24"/>
    </w:rPr>
  </w:style>
  <w:style w:type="character" w:customStyle="1" w:styleId="ListLabel155">
    <w:name w:val="ListLabel 155"/>
    <w:qFormat/>
    <w:rsid w:val="00573AD8"/>
    <w:rPr>
      <w:rFonts w:cs="Courier New"/>
    </w:rPr>
  </w:style>
  <w:style w:type="character" w:customStyle="1" w:styleId="ListLabel156">
    <w:name w:val="ListLabel 156"/>
    <w:qFormat/>
    <w:rsid w:val="00573AD8"/>
    <w:rPr>
      <w:rFonts w:cs="Wingdings"/>
    </w:rPr>
  </w:style>
  <w:style w:type="character" w:customStyle="1" w:styleId="ListLabel157">
    <w:name w:val="ListLabel 157"/>
    <w:qFormat/>
    <w:rsid w:val="00573AD8"/>
    <w:rPr>
      <w:rFonts w:cs="Symbol"/>
    </w:rPr>
  </w:style>
  <w:style w:type="character" w:customStyle="1" w:styleId="ListLabel158">
    <w:name w:val="ListLabel 158"/>
    <w:qFormat/>
    <w:rsid w:val="00573AD8"/>
    <w:rPr>
      <w:rFonts w:cs="Courier New"/>
    </w:rPr>
  </w:style>
  <w:style w:type="character" w:customStyle="1" w:styleId="ListLabel159">
    <w:name w:val="ListLabel 159"/>
    <w:qFormat/>
    <w:rsid w:val="00573AD8"/>
    <w:rPr>
      <w:rFonts w:cs="Wingdings"/>
    </w:rPr>
  </w:style>
  <w:style w:type="character" w:customStyle="1" w:styleId="ListLabel160">
    <w:name w:val="ListLabel 160"/>
    <w:qFormat/>
    <w:rsid w:val="00573AD8"/>
    <w:rPr>
      <w:rFonts w:cs="Symbol"/>
    </w:rPr>
  </w:style>
  <w:style w:type="character" w:customStyle="1" w:styleId="ListLabel161">
    <w:name w:val="ListLabel 161"/>
    <w:qFormat/>
    <w:rsid w:val="00573AD8"/>
    <w:rPr>
      <w:rFonts w:cs="Courier New"/>
    </w:rPr>
  </w:style>
  <w:style w:type="character" w:customStyle="1" w:styleId="ListLabel162">
    <w:name w:val="ListLabel 162"/>
    <w:qFormat/>
    <w:rsid w:val="00573AD8"/>
    <w:rPr>
      <w:rFonts w:cs="Wingdings"/>
    </w:rPr>
  </w:style>
  <w:style w:type="character" w:customStyle="1" w:styleId="ListLabel163">
    <w:name w:val="ListLabel 163"/>
    <w:qFormat/>
    <w:rsid w:val="00573AD8"/>
    <w:rPr>
      <w:rFonts w:ascii="Times New Roman" w:hAnsi="Times New Roman" w:cs="Wingdings"/>
      <w:b w:val="0"/>
      <w:sz w:val="24"/>
    </w:rPr>
  </w:style>
  <w:style w:type="character" w:customStyle="1" w:styleId="ListLabel164">
    <w:name w:val="ListLabel 164"/>
    <w:qFormat/>
    <w:rsid w:val="00573AD8"/>
    <w:rPr>
      <w:rFonts w:cs="Courier New"/>
    </w:rPr>
  </w:style>
  <w:style w:type="character" w:customStyle="1" w:styleId="ListLabel165">
    <w:name w:val="ListLabel 165"/>
    <w:qFormat/>
    <w:rsid w:val="00573AD8"/>
    <w:rPr>
      <w:rFonts w:cs="Wingdings"/>
    </w:rPr>
  </w:style>
  <w:style w:type="character" w:customStyle="1" w:styleId="ListLabel166">
    <w:name w:val="ListLabel 166"/>
    <w:qFormat/>
    <w:rsid w:val="00573AD8"/>
    <w:rPr>
      <w:rFonts w:cs="Symbol"/>
    </w:rPr>
  </w:style>
  <w:style w:type="character" w:customStyle="1" w:styleId="ListLabel167">
    <w:name w:val="ListLabel 167"/>
    <w:qFormat/>
    <w:rsid w:val="00573AD8"/>
    <w:rPr>
      <w:rFonts w:cs="Courier New"/>
    </w:rPr>
  </w:style>
  <w:style w:type="character" w:customStyle="1" w:styleId="ListLabel168">
    <w:name w:val="ListLabel 168"/>
    <w:qFormat/>
    <w:rsid w:val="00573AD8"/>
    <w:rPr>
      <w:rFonts w:cs="Wingdings"/>
    </w:rPr>
  </w:style>
  <w:style w:type="character" w:customStyle="1" w:styleId="ListLabel169">
    <w:name w:val="ListLabel 169"/>
    <w:qFormat/>
    <w:rsid w:val="00573AD8"/>
    <w:rPr>
      <w:rFonts w:cs="Symbol"/>
    </w:rPr>
  </w:style>
  <w:style w:type="character" w:customStyle="1" w:styleId="ListLabel170">
    <w:name w:val="ListLabel 170"/>
    <w:qFormat/>
    <w:rsid w:val="00573AD8"/>
    <w:rPr>
      <w:rFonts w:cs="Courier New"/>
    </w:rPr>
  </w:style>
  <w:style w:type="character" w:customStyle="1" w:styleId="ListLabel171">
    <w:name w:val="ListLabel 171"/>
    <w:qFormat/>
    <w:rsid w:val="00573AD8"/>
    <w:rPr>
      <w:rFonts w:cs="Wingdings"/>
    </w:rPr>
  </w:style>
  <w:style w:type="paragraph" w:customStyle="1" w:styleId="11">
    <w:name w:val="Заголовок1"/>
    <w:basedOn w:val="a"/>
    <w:next w:val="a6"/>
    <w:qFormat/>
    <w:rsid w:val="00573AD8"/>
    <w:pPr>
      <w:keepNext/>
      <w:spacing w:before="240" w:after="120"/>
    </w:pPr>
    <w:rPr>
      <w:rFonts w:ascii="Liberation Sans" w:eastAsia="Noto Sans CJK SC Regular" w:hAnsi="Liberation Sans" w:cs="FreeSans"/>
      <w:sz w:val="28"/>
      <w:szCs w:val="28"/>
    </w:rPr>
  </w:style>
  <w:style w:type="paragraph" w:styleId="a6">
    <w:name w:val="Body Text"/>
    <w:basedOn w:val="a"/>
    <w:link w:val="21"/>
    <w:unhideWhenUsed/>
    <w:rsid w:val="00832D51"/>
    <w:pPr>
      <w:spacing w:after="120"/>
    </w:pPr>
  </w:style>
  <w:style w:type="character" w:customStyle="1" w:styleId="21">
    <w:name w:val="Основной текст Знак2"/>
    <w:basedOn w:val="a0"/>
    <w:link w:val="a6"/>
    <w:rsid w:val="00124593"/>
    <w:rPr>
      <w:rFonts w:eastAsia="Times New Roman" w:cs="Times New Roman"/>
      <w:color w:val="00000A"/>
      <w:sz w:val="22"/>
      <w:lang w:eastAsia="ru-RU"/>
    </w:rPr>
  </w:style>
  <w:style w:type="paragraph" w:styleId="a7">
    <w:name w:val="List"/>
    <w:basedOn w:val="a6"/>
    <w:rsid w:val="00573AD8"/>
    <w:rPr>
      <w:rFonts w:cs="FreeSans"/>
    </w:rPr>
  </w:style>
  <w:style w:type="paragraph" w:customStyle="1" w:styleId="12">
    <w:name w:val="Название объекта1"/>
    <w:basedOn w:val="a"/>
    <w:qFormat/>
    <w:rsid w:val="00573AD8"/>
    <w:pPr>
      <w:suppressLineNumbers/>
      <w:spacing w:before="120" w:after="120"/>
    </w:pPr>
    <w:rPr>
      <w:rFonts w:cs="FreeSans"/>
      <w:i/>
      <w:iCs/>
      <w:sz w:val="24"/>
      <w:szCs w:val="24"/>
    </w:rPr>
  </w:style>
  <w:style w:type="paragraph" w:styleId="a8">
    <w:name w:val="index heading"/>
    <w:basedOn w:val="a"/>
    <w:qFormat/>
    <w:rsid w:val="00573AD8"/>
    <w:pPr>
      <w:suppressLineNumbers/>
    </w:pPr>
    <w:rPr>
      <w:rFonts w:cs="FreeSans"/>
    </w:rPr>
  </w:style>
  <w:style w:type="paragraph" w:styleId="a9">
    <w:name w:val="Body Text Indent"/>
    <w:basedOn w:val="a"/>
    <w:link w:val="13"/>
    <w:uiPriority w:val="99"/>
    <w:unhideWhenUsed/>
    <w:rsid w:val="005E5134"/>
    <w:pPr>
      <w:spacing w:after="120"/>
      <w:ind w:left="283"/>
    </w:pPr>
  </w:style>
  <w:style w:type="character" w:customStyle="1" w:styleId="13">
    <w:name w:val="Основной текст с отступом Знак1"/>
    <w:basedOn w:val="a0"/>
    <w:link w:val="a9"/>
    <w:uiPriority w:val="99"/>
    <w:rsid w:val="00080BD3"/>
    <w:rPr>
      <w:rFonts w:eastAsia="Times New Roman" w:cs="Times New Roman"/>
      <w:color w:val="00000A"/>
      <w:sz w:val="22"/>
      <w:lang w:eastAsia="ru-RU"/>
    </w:rPr>
  </w:style>
  <w:style w:type="paragraph" w:styleId="aa">
    <w:name w:val="List Paragraph"/>
    <w:basedOn w:val="a"/>
    <w:link w:val="ab"/>
    <w:uiPriority w:val="34"/>
    <w:qFormat/>
    <w:rsid w:val="005E5134"/>
    <w:pPr>
      <w:spacing w:after="0" w:line="240" w:lineRule="auto"/>
      <w:ind w:left="720"/>
      <w:contextualSpacing/>
    </w:pPr>
    <w:rPr>
      <w:rFonts w:ascii="Arial" w:hAnsi="Arial" w:cs="Arial"/>
      <w:b/>
      <w:color w:val="000000"/>
      <w:sz w:val="20"/>
      <w:szCs w:val="20"/>
    </w:rPr>
  </w:style>
  <w:style w:type="character" w:customStyle="1" w:styleId="ab">
    <w:name w:val="Абзац списка Знак"/>
    <w:link w:val="aa"/>
    <w:uiPriority w:val="34"/>
    <w:locked/>
    <w:rsid w:val="00FA46B8"/>
    <w:rPr>
      <w:rFonts w:ascii="Arial" w:eastAsia="Times New Roman" w:hAnsi="Arial" w:cs="Arial"/>
      <w:b/>
      <w:color w:val="000000"/>
      <w:szCs w:val="20"/>
      <w:lang w:eastAsia="ru-RU"/>
    </w:rPr>
  </w:style>
  <w:style w:type="paragraph" w:styleId="32">
    <w:name w:val="Body Text 3"/>
    <w:basedOn w:val="a"/>
    <w:link w:val="310"/>
    <w:uiPriority w:val="99"/>
    <w:semiHidden/>
    <w:unhideWhenUsed/>
    <w:qFormat/>
    <w:rsid w:val="005E5134"/>
    <w:pPr>
      <w:spacing w:after="120"/>
    </w:pPr>
    <w:rPr>
      <w:sz w:val="16"/>
      <w:szCs w:val="16"/>
    </w:rPr>
  </w:style>
  <w:style w:type="character" w:customStyle="1" w:styleId="310">
    <w:name w:val="Основной текст 3 Знак1"/>
    <w:basedOn w:val="a0"/>
    <w:link w:val="32"/>
    <w:uiPriority w:val="99"/>
    <w:semiHidden/>
    <w:rsid w:val="00080BD3"/>
    <w:rPr>
      <w:rFonts w:eastAsia="Times New Roman" w:cs="Times New Roman"/>
      <w:color w:val="00000A"/>
      <w:sz w:val="16"/>
      <w:szCs w:val="16"/>
      <w:lang w:eastAsia="ru-RU"/>
    </w:rPr>
  </w:style>
  <w:style w:type="paragraph" w:customStyle="1" w:styleId="msotitle3">
    <w:name w:val="msotitle3"/>
    <w:basedOn w:val="a"/>
    <w:qFormat/>
    <w:rsid w:val="005E5134"/>
    <w:pPr>
      <w:spacing w:after="0" w:line="240" w:lineRule="auto"/>
    </w:pPr>
    <w:rPr>
      <w:rFonts w:ascii="Times New Roman" w:hAnsi="Times New Roman"/>
      <w:color w:val="3399FF"/>
      <w:sz w:val="48"/>
      <w:szCs w:val="48"/>
    </w:rPr>
  </w:style>
  <w:style w:type="paragraph" w:styleId="ac">
    <w:name w:val="Normal (Web)"/>
    <w:basedOn w:val="a"/>
    <w:qFormat/>
    <w:rsid w:val="00105F09"/>
    <w:pPr>
      <w:spacing w:beforeAutospacing="1" w:afterAutospacing="1" w:line="240" w:lineRule="auto"/>
    </w:pPr>
    <w:rPr>
      <w:rFonts w:ascii="Times New Roman" w:hAnsi="Times New Roman"/>
      <w:sz w:val="24"/>
      <w:szCs w:val="24"/>
    </w:rPr>
  </w:style>
  <w:style w:type="paragraph" w:styleId="HTML0">
    <w:name w:val="HTML Preformatted"/>
    <w:basedOn w:val="a"/>
    <w:link w:val="HTML1"/>
    <w:uiPriority w:val="99"/>
    <w:unhideWhenUsed/>
    <w:qFormat/>
    <w:rsid w:val="00105F0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cs="Courier New"/>
      <w:sz w:val="20"/>
      <w:szCs w:val="20"/>
    </w:rPr>
  </w:style>
  <w:style w:type="character" w:customStyle="1" w:styleId="HTML1">
    <w:name w:val="Стандартный HTML Знак1"/>
    <w:basedOn w:val="a0"/>
    <w:link w:val="HTML0"/>
    <w:uiPriority w:val="99"/>
    <w:rsid w:val="00080BD3"/>
    <w:rPr>
      <w:rFonts w:ascii="Courier New" w:eastAsia="Times New Roman" w:hAnsi="Courier New" w:cs="Courier New"/>
      <w:color w:val="00000A"/>
      <w:szCs w:val="20"/>
      <w:lang w:eastAsia="ru-RU"/>
    </w:rPr>
  </w:style>
  <w:style w:type="paragraph" w:customStyle="1" w:styleId="14">
    <w:name w:val="Без интервала1"/>
    <w:qFormat/>
    <w:rsid w:val="00B57ADD"/>
    <w:rPr>
      <w:rFonts w:ascii="Times New Roman" w:hAnsi="Times New Roman" w:cs="Times New Roman"/>
      <w:color w:val="00000A"/>
      <w:sz w:val="24"/>
      <w:szCs w:val="24"/>
      <w:lang w:eastAsia="ru-RU"/>
    </w:rPr>
  </w:style>
  <w:style w:type="paragraph" w:customStyle="1" w:styleId="ad">
    <w:name w:val="Содержимое таблицы"/>
    <w:basedOn w:val="a"/>
    <w:qFormat/>
    <w:rsid w:val="00573AD8"/>
  </w:style>
  <w:style w:type="paragraph" w:customStyle="1" w:styleId="ae">
    <w:name w:val="Заголовок таблицы"/>
    <w:basedOn w:val="ad"/>
    <w:qFormat/>
    <w:rsid w:val="00573AD8"/>
  </w:style>
  <w:style w:type="paragraph" w:styleId="af">
    <w:name w:val="Balloon Text"/>
    <w:basedOn w:val="a"/>
    <w:link w:val="af0"/>
    <w:uiPriority w:val="99"/>
    <w:semiHidden/>
    <w:unhideWhenUsed/>
    <w:rsid w:val="00DE26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DE265E"/>
    <w:rPr>
      <w:rFonts w:ascii="Tahoma" w:eastAsia="Times New Roman" w:hAnsi="Tahoma" w:cs="Tahoma"/>
      <w:color w:val="00000A"/>
      <w:sz w:val="16"/>
      <w:szCs w:val="16"/>
      <w:lang w:eastAsia="ru-RU"/>
    </w:rPr>
  </w:style>
  <w:style w:type="character" w:customStyle="1" w:styleId="af1">
    <w:name w:val="Основной текст_"/>
    <w:basedOn w:val="a0"/>
    <w:link w:val="15"/>
    <w:rsid w:val="0092281D"/>
    <w:rPr>
      <w:rFonts w:ascii="Franklin Gothic Book" w:eastAsia="Franklin Gothic Book" w:hAnsi="Franklin Gothic Book" w:cs="Franklin Gothic Book"/>
      <w:spacing w:val="7"/>
      <w:sz w:val="18"/>
      <w:szCs w:val="18"/>
      <w:shd w:val="clear" w:color="auto" w:fill="FFFFFF"/>
    </w:rPr>
  </w:style>
  <w:style w:type="paragraph" w:customStyle="1" w:styleId="15">
    <w:name w:val="Основной текст1"/>
    <w:basedOn w:val="a"/>
    <w:link w:val="af1"/>
    <w:rsid w:val="0092281D"/>
    <w:pPr>
      <w:widowControl w:val="0"/>
      <w:shd w:val="clear" w:color="auto" w:fill="FFFFFF"/>
      <w:spacing w:after="60" w:line="0" w:lineRule="atLeast"/>
      <w:ind w:hanging="340"/>
    </w:pPr>
    <w:rPr>
      <w:rFonts w:ascii="Franklin Gothic Book" w:eastAsia="Franklin Gothic Book" w:hAnsi="Franklin Gothic Book" w:cs="Franklin Gothic Book"/>
      <w:color w:val="auto"/>
      <w:spacing w:val="7"/>
      <w:sz w:val="18"/>
      <w:szCs w:val="18"/>
      <w:lang w:eastAsia="en-US"/>
    </w:rPr>
  </w:style>
  <w:style w:type="character" w:customStyle="1" w:styleId="91">
    <w:name w:val="Основной текст (9)_"/>
    <w:basedOn w:val="a0"/>
    <w:link w:val="92"/>
    <w:rsid w:val="0092281D"/>
    <w:rPr>
      <w:rFonts w:ascii="Century Schoolbook" w:eastAsia="Century Schoolbook" w:hAnsi="Century Schoolbook" w:cs="Century Schoolbook"/>
      <w:spacing w:val="6"/>
      <w:sz w:val="18"/>
      <w:szCs w:val="18"/>
      <w:shd w:val="clear" w:color="auto" w:fill="FFFFFF"/>
    </w:rPr>
  </w:style>
  <w:style w:type="paragraph" w:customStyle="1" w:styleId="92">
    <w:name w:val="Основной текст (9)"/>
    <w:basedOn w:val="a"/>
    <w:link w:val="91"/>
    <w:rsid w:val="0092281D"/>
    <w:pPr>
      <w:widowControl w:val="0"/>
      <w:shd w:val="clear" w:color="auto" w:fill="FFFFFF"/>
      <w:spacing w:after="6000" w:line="216" w:lineRule="exact"/>
      <w:ind w:hanging="520"/>
    </w:pPr>
    <w:rPr>
      <w:rFonts w:ascii="Century Schoolbook" w:eastAsia="Century Schoolbook" w:hAnsi="Century Schoolbook" w:cs="Century Schoolbook"/>
      <w:color w:val="auto"/>
      <w:spacing w:val="6"/>
      <w:sz w:val="18"/>
      <w:szCs w:val="18"/>
      <w:lang w:eastAsia="en-US"/>
    </w:rPr>
  </w:style>
  <w:style w:type="character" w:customStyle="1" w:styleId="5">
    <w:name w:val="Основной текст (5)_"/>
    <w:basedOn w:val="a0"/>
    <w:link w:val="50"/>
    <w:rsid w:val="0092281D"/>
    <w:rPr>
      <w:rFonts w:ascii="Arial Narrow" w:eastAsia="Arial Narrow" w:hAnsi="Arial Narrow" w:cs="Arial Narrow"/>
      <w:b/>
      <w:bCs/>
      <w:spacing w:val="5"/>
      <w:sz w:val="17"/>
      <w:szCs w:val="17"/>
      <w:shd w:val="clear" w:color="auto" w:fill="FFFFFF"/>
    </w:rPr>
  </w:style>
  <w:style w:type="paragraph" w:customStyle="1" w:styleId="50">
    <w:name w:val="Основной текст (5)"/>
    <w:basedOn w:val="a"/>
    <w:link w:val="5"/>
    <w:rsid w:val="0092281D"/>
    <w:pPr>
      <w:widowControl w:val="0"/>
      <w:shd w:val="clear" w:color="auto" w:fill="FFFFFF"/>
      <w:spacing w:after="5460" w:line="0" w:lineRule="atLeast"/>
    </w:pPr>
    <w:rPr>
      <w:rFonts w:ascii="Arial Narrow" w:eastAsia="Arial Narrow" w:hAnsi="Arial Narrow" w:cs="Arial Narrow"/>
      <w:b/>
      <w:bCs/>
      <w:color w:val="auto"/>
      <w:spacing w:val="5"/>
      <w:sz w:val="17"/>
      <w:szCs w:val="17"/>
      <w:lang w:eastAsia="en-US"/>
    </w:rPr>
  </w:style>
  <w:style w:type="character" w:customStyle="1" w:styleId="61">
    <w:name w:val="Заголовок №6_"/>
    <w:basedOn w:val="a0"/>
    <w:link w:val="62"/>
    <w:rsid w:val="0092281D"/>
    <w:rPr>
      <w:rFonts w:ascii="Franklin Gothic Demi Cond" w:eastAsia="Franklin Gothic Demi Cond" w:hAnsi="Franklin Gothic Demi Cond" w:cs="Franklin Gothic Demi Cond"/>
      <w:spacing w:val="26"/>
      <w:sz w:val="30"/>
      <w:szCs w:val="30"/>
      <w:shd w:val="clear" w:color="auto" w:fill="FFFFFF"/>
    </w:rPr>
  </w:style>
  <w:style w:type="paragraph" w:customStyle="1" w:styleId="62">
    <w:name w:val="Заголовок №6"/>
    <w:basedOn w:val="a"/>
    <w:link w:val="61"/>
    <w:rsid w:val="0092281D"/>
    <w:pPr>
      <w:widowControl w:val="0"/>
      <w:shd w:val="clear" w:color="auto" w:fill="FFFFFF"/>
      <w:spacing w:before="120" w:after="0" w:line="355" w:lineRule="exact"/>
      <w:outlineLvl w:val="5"/>
    </w:pPr>
    <w:rPr>
      <w:rFonts w:ascii="Franklin Gothic Demi Cond" w:eastAsia="Franklin Gothic Demi Cond" w:hAnsi="Franklin Gothic Demi Cond" w:cs="Franklin Gothic Demi Cond"/>
      <w:color w:val="auto"/>
      <w:spacing w:val="26"/>
      <w:sz w:val="30"/>
      <w:szCs w:val="30"/>
      <w:lang w:eastAsia="en-US"/>
    </w:rPr>
  </w:style>
  <w:style w:type="character" w:customStyle="1" w:styleId="8">
    <w:name w:val="Заголовок №8_"/>
    <w:basedOn w:val="a0"/>
    <w:link w:val="80"/>
    <w:rsid w:val="0092281D"/>
    <w:rPr>
      <w:rFonts w:ascii="Franklin Gothic Demi Cond" w:eastAsia="Franklin Gothic Demi Cond" w:hAnsi="Franklin Gothic Demi Cond" w:cs="Franklin Gothic Demi Cond"/>
      <w:spacing w:val="4"/>
      <w:sz w:val="25"/>
      <w:szCs w:val="25"/>
      <w:shd w:val="clear" w:color="auto" w:fill="FFFFFF"/>
    </w:rPr>
  </w:style>
  <w:style w:type="paragraph" w:customStyle="1" w:styleId="80">
    <w:name w:val="Заголовок №8"/>
    <w:basedOn w:val="a"/>
    <w:link w:val="8"/>
    <w:rsid w:val="0092281D"/>
    <w:pPr>
      <w:widowControl w:val="0"/>
      <w:shd w:val="clear" w:color="auto" w:fill="FFFFFF"/>
      <w:spacing w:before="300" w:after="300" w:line="0" w:lineRule="atLeast"/>
      <w:ind w:hanging="240"/>
      <w:jc w:val="both"/>
      <w:outlineLvl w:val="7"/>
    </w:pPr>
    <w:rPr>
      <w:rFonts w:ascii="Franklin Gothic Demi Cond" w:eastAsia="Franklin Gothic Demi Cond" w:hAnsi="Franklin Gothic Demi Cond" w:cs="Franklin Gothic Demi Cond"/>
      <w:color w:val="auto"/>
      <w:spacing w:val="4"/>
      <w:sz w:val="25"/>
      <w:szCs w:val="25"/>
      <w:lang w:eastAsia="en-US"/>
    </w:rPr>
  </w:style>
  <w:style w:type="character" w:customStyle="1" w:styleId="ArialNarrow85pt0pt">
    <w:name w:val="Основной текст + Arial Narrow;8;5 pt;Курсив;Интервал 0 pt"/>
    <w:basedOn w:val="af1"/>
    <w:rsid w:val="0092281D"/>
    <w:rPr>
      <w:rFonts w:ascii="Arial Narrow" w:eastAsia="Arial Narrow" w:hAnsi="Arial Narrow" w:cs="Arial Narrow"/>
      <w:b w:val="0"/>
      <w:bCs w:val="0"/>
      <w:i/>
      <w:iCs/>
      <w:smallCaps w:val="0"/>
      <w:strike w:val="0"/>
      <w:color w:val="000000"/>
      <w:spacing w:val="5"/>
      <w:w w:val="100"/>
      <w:position w:val="0"/>
      <w:sz w:val="17"/>
      <w:szCs w:val="17"/>
      <w:u w:val="none"/>
      <w:lang w:val="ru-RU"/>
    </w:rPr>
  </w:style>
  <w:style w:type="character" w:customStyle="1" w:styleId="140">
    <w:name w:val="Основной текст (14)_"/>
    <w:basedOn w:val="a0"/>
    <w:link w:val="141"/>
    <w:rsid w:val="0092281D"/>
    <w:rPr>
      <w:rFonts w:ascii="Arial Narrow" w:eastAsia="Arial Narrow" w:hAnsi="Arial Narrow" w:cs="Arial Narrow"/>
      <w:i/>
      <w:iCs/>
      <w:spacing w:val="5"/>
      <w:sz w:val="17"/>
      <w:szCs w:val="17"/>
      <w:shd w:val="clear" w:color="auto" w:fill="FFFFFF"/>
    </w:rPr>
  </w:style>
  <w:style w:type="paragraph" w:customStyle="1" w:styleId="141">
    <w:name w:val="Основной текст (14)"/>
    <w:basedOn w:val="a"/>
    <w:link w:val="140"/>
    <w:rsid w:val="0092281D"/>
    <w:pPr>
      <w:widowControl w:val="0"/>
      <w:shd w:val="clear" w:color="auto" w:fill="FFFFFF"/>
      <w:spacing w:after="240" w:line="250" w:lineRule="exact"/>
      <w:ind w:hanging="340"/>
      <w:jc w:val="both"/>
    </w:pPr>
    <w:rPr>
      <w:rFonts w:ascii="Arial Narrow" w:eastAsia="Arial Narrow" w:hAnsi="Arial Narrow" w:cs="Arial Narrow"/>
      <w:i/>
      <w:iCs/>
      <w:color w:val="auto"/>
      <w:spacing w:val="5"/>
      <w:sz w:val="17"/>
      <w:szCs w:val="17"/>
      <w:lang w:eastAsia="en-US"/>
    </w:rPr>
  </w:style>
  <w:style w:type="character" w:customStyle="1" w:styleId="22">
    <w:name w:val="Основной текст (2)_"/>
    <w:basedOn w:val="a0"/>
    <w:link w:val="23"/>
    <w:rsid w:val="0092281D"/>
    <w:rPr>
      <w:rFonts w:ascii="Times New Roman" w:eastAsia="Times New Roman" w:hAnsi="Times New Roman"/>
      <w:b/>
      <w:bCs/>
      <w:sz w:val="19"/>
      <w:szCs w:val="19"/>
      <w:shd w:val="clear" w:color="auto" w:fill="FFFFFF"/>
    </w:rPr>
  </w:style>
  <w:style w:type="paragraph" w:customStyle="1" w:styleId="23">
    <w:name w:val="Основной текст (2)"/>
    <w:basedOn w:val="a"/>
    <w:link w:val="22"/>
    <w:rsid w:val="0092281D"/>
    <w:pPr>
      <w:widowControl w:val="0"/>
      <w:shd w:val="clear" w:color="auto" w:fill="FFFFFF"/>
      <w:spacing w:before="180" w:after="0" w:line="259" w:lineRule="exact"/>
      <w:jc w:val="both"/>
    </w:pPr>
    <w:rPr>
      <w:rFonts w:ascii="Times New Roman" w:hAnsi="Times New Roman" w:cstheme="minorBidi"/>
      <w:b/>
      <w:bCs/>
      <w:color w:val="auto"/>
      <w:sz w:val="19"/>
      <w:szCs w:val="19"/>
      <w:lang w:eastAsia="en-US"/>
    </w:rPr>
  </w:style>
  <w:style w:type="character" w:customStyle="1" w:styleId="2pt">
    <w:name w:val="Основной текст + Интервал 2 pt"/>
    <w:basedOn w:val="a0"/>
    <w:uiPriority w:val="99"/>
    <w:rsid w:val="0092281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50"/>
      <w:w w:val="100"/>
      <w:position w:val="0"/>
      <w:sz w:val="20"/>
      <w:szCs w:val="20"/>
      <w:u w:val="none"/>
      <w:shd w:val="clear" w:color="auto" w:fill="FFFFFF"/>
      <w:lang w:val="ru-RU"/>
    </w:rPr>
  </w:style>
  <w:style w:type="character" w:customStyle="1" w:styleId="7Exact">
    <w:name w:val="Основной текст (7) Exact"/>
    <w:basedOn w:val="a0"/>
    <w:link w:val="71"/>
    <w:rsid w:val="0092281D"/>
    <w:rPr>
      <w:rFonts w:ascii="Times New Roman" w:eastAsia="Times New Roman" w:hAnsi="Times New Roman"/>
      <w:i/>
      <w:iCs/>
      <w:spacing w:val="1"/>
      <w:sz w:val="19"/>
      <w:szCs w:val="19"/>
      <w:shd w:val="clear" w:color="auto" w:fill="FFFFFF"/>
    </w:rPr>
  </w:style>
  <w:style w:type="paragraph" w:customStyle="1" w:styleId="71">
    <w:name w:val="Основной текст (7)"/>
    <w:basedOn w:val="a"/>
    <w:link w:val="7Exact"/>
    <w:rsid w:val="0092281D"/>
    <w:pPr>
      <w:widowControl w:val="0"/>
      <w:shd w:val="clear" w:color="auto" w:fill="FFFFFF"/>
      <w:spacing w:after="0" w:line="254" w:lineRule="exact"/>
      <w:jc w:val="both"/>
    </w:pPr>
    <w:rPr>
      <w:rFonts w:ascii="Times New Roman" w:hAnsi="Times New Roman" w:cstheme="minorBidi"/>
      <w:i/>
      <w:iCs/>
      <w:color w:val="auto"/>
      <w:spacing w:val="1"/>
      <w:sz w:val="19"/>
      <w:szCs w:val="19"/>
      <w:lang w:eastAsia="en-US"/>
    </w:rPr>
  </w:style>
  <w:style w:type="character" w:customStyle="1" w:styleId="63">
    <w:name w:val="Основной текст (6)_"/>
    <w:basedOn w:val="a0"/>
    <w:link w:val="64"/>
    <w:rsid w:val="0092281D"/>
    <w:rPr>
      <w:rFonts w:ascii="Times New Roman" w:eastAsia="Times New Roman" w:hAnsi="Times New Roman"/>
      <w:b/>
      <w:bCs/>
      <w:i/>
      <w:iCs/>
      <w:sz w:val="21"/>
      <w:szCs w:val="21"/>
      <w:shd w:val="clear" w:color="auto" w:fill="FFFFFF"/>
    </w:rPr>
  </w:style>
  <w:style w:type="paragraph" w:customStyle="1" w:styleId="64">
    <w:name w:val="Основной текст (6)"/>
    <w:basedOn w:val="a"/>
    <w:link w:val="63"/>
    <w:rsid w:val="0092281D"/>
    <w:pPr>
      <w:widowControl w:val="0"/>
      <w:shd w:val="clear" w:color="auto" w:fill="FFFFFF"/>
      <w:spacing w:after="0" w:line="322" w:lineRule="exact"/>
      <w:ind w:firstLine="320"/>
      <w:jc w:val="both"/>
    </w:pPr>
    <w:rPr>
      <w:rFonts w:ascii="Times New Roman" w:hAnsi="Times New Roman" w:cstheme="minorBidi"/>
      <w:b/>
      <w:bCs/>
      <w:i/>
      <w:iCs/>
      <w:color w:val="auto"/>
      <w:sz w:val="21"/>
      <w:szCs w:val="21"/>
      <w:lang w:eastAsia="en-US"/>
    </w:rPr>
  </w:style>
  <w:style w:type="character" w:customStyle="1" w:styleId="16">
    <w:name w:val="Основной текст Знак1"/>
    <w:basedOn w:val="a0"/>
    <w:uiPriority w:val="99"/>
    <w:rsid w:val="0092281D"/>
    <w:rPr>
      <w:rFonts w:ascii="Times New Roman" w:hAnsi="Times New Roman" w:cs="Times New Roman"/>
      <w:sz w:val="21"/>
      <w:szCs w:val="21"/>
      <w:u w:val="none"/>
    </w:rPr>
  </w:style>
  <w:style w:type="character" w:customStyle="1" w:styleId="17">
    <w:name w:val="Заголовок №1_"/>
    <w:basedOn w:val="a0"/>
    <w:link w:val="18"/>
    <w:rsid w:val="0092281D"/>
    <w:rPr>
      <w:rFonts w:ascii="CordiaUPC" w:hAnsi="CordiaUPC" w:cs="CordiaUPC"/>
      <w:noProof/>
      <w:sz w:val="31"/>
      <w:szCs w:val="31"/>
      <w:shd w:val="clear" w:color="auto" w:fill="FFFFFF"/>
    </w:rPr>
  </w:style>
  <w:style w:type="paragraph" w:customStyle="1" w:styleId="18">
    <w:name w:val="Заголовок №1"/>
    <w:basedOn w:val="a"/>
    <w:link w:val="17"/>
    <w:rsid w:val="0092281D"/>
    <w:pPr>
      <w:widowControl w:val="0"/>
      <w:shd w:val="clear" w:color="auto" w:fill="FFFFFF"/>
      <w:spacing w:after="0" w:line="240" w:lineRule="atLeast"/>
      <w:outlineLvl w:val="0"/>
    </w:pPr>
    <w:rPr>
      <w:rFonts w:ascii="CordiaUPC" w:eastAsiaTheme="minorHAnsi" w:hAnsi="CordiaUPC" w:cs="CordiaUPC"/>
      <w:noProof/>
      <w:color w:val="auto"/>
      <w:sz w:val="31"/>
      <w:szCs w:val="31"/>
      <w:lang w:eastAsia="en-US"/>
    </w:rPr>
  </w:style>
  <w:style w:type="character" w:customStyle="1" w:styleId="72">
    <w:name w:val="Основной текст (7)_"/>
    <w:basedOn w:val="a0"/>
    <w:rsid w:val="0092281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6"/>
      <w:sz w:val="14"/>
      <w:szCs w:val="14"/>
      <w:u w:val="none"/>
      <w:lang w:val="en-US"/>
    </w:rPr>
  </w:style>
  <w:style w:type="character" w:customStyle="1" w:styleId="65">
    <w:name w:val="Основной текст (6) + Малые прописные"/>
    <w:basedOn w:val="63"/>
    <w:uiPriority w:val="99"/>
    <w:rsid w:val="0092281D"/>
    <w:rPr>
      <w:rFonts w:eastAsia="Trebuchet MS" w:cs="Times New Roman"/>
      <w:smallCaps/>
      <w:strike w:val="0"/>
      <w:spacing w:val="11"/>
      <w:sz w:val="15"/>
      <w:szCs w:val="15"/>
      <w:u w:val="none"/>
    </w:rPr>
  </w:style>
  <w:style w:type="character" w:customStyle="1" w:styleId="72pt">
    <w:name w:val="Основной текст (7) + Интервал 2 pt"/>
    <w:basedOn w:val="72"/>
    <w:uiPriority w:val="99"/>
    <w:rsid w:val="0092281D"/>
    <w:rPr>
      <w:b/>
      <w:bCs/>
      <w:spacing w:val="44"/>
      <w:sz w:val="22"/>
      <w:szCs w:val="22"/>
    </w:rPr>
  </w:style>
  <w:style w:type="character" w:customStyle="1" w:styleId="12pt">
    <w:name w:val="Заголовок №1 + Интервал 2 pt"/>
    <w:basedOn w:val="17"/>
    <w:uiPriority w:val="99"/>
    <w:rsid w:val="0092281D"/>
    <w:rPr>
      <w:rFonts w:ascii="Times New Roman" w:hAnsi="Times New Roman" w:cs="Times New Roman"/>
      <w:b/>
      <w:bCs/>
      <w:spacing w:val="40"/>
      <w:sz w:val="22"/>
      <w:szCs w:val="22"/>
    </w:rPr>
  </w:style>
  <w:style w:type="character" w:customStyle="1" w:styleId="120">
    <w:name w:val="Заголовок №1 (2)_"/>
    <w:basedOn w:val="a0"/>
    <w:link w:val="121"/>
    <w:uiPriority w:val="99"/>
    <w:rsid w:val="0092281D"/>
    <w:rPr>
      <w:rFonts w:ascii="Times New Roman" w:hAnsi="Times New Roman" w:cs="Times New Roman"/>
      <w:b/>
      <w:bCs/>
      <w:spacing w:val="6"/>
      <w:sz w:val="19"/>
      <w:szCs w:val="19"/>
      <w:shd w:val="clear" w:color="auto" w:fill="FFFFFF"/>
    </w:rPr>
  </w:style>
  <w:style w:type="paragraph" w:customStyle="1" w:styleId="121">
    <w:name w:val="Заголовок №1 (2)"/>
    <w:basedOn w:val="a"/>
    <w:link w:val="120"/>
    <w:uiPriority w:val="99"/>
    <w:rsid w:val="0092281D"/>
    <w:pPr>
      <w:widowControl w:val="0"/>
      <w:shd w:val="clear" w:color="auto" w:fill="FFFFFF"/>
      <w:spacing w:before="180" w:after="180" w:line="240" w:lineRule="atLeast"/>
      <w:jc w:val="center"/>
      <w:outlineLvl w:val="0"/>
    </w:pPr>
    <w:rPr>
      <w:rFonts w:ascii="Times New Roman" w:eastAsiaTheme="minorHAnsi" w:hAnsi="Times New Roman"/>
      <w:b/>
      <w:bCs/>
      <w:color w:val="auto"/>
      <w:spacing w:val="6"/>
      <w:sz w:val="19"/>
      <w:szCs w:val="19"/>
      <w:lang w:eastAsia="en-US"/>
    </w:rPr>
  </w:style>
  <w:style w:type="character" w:customStyle="1" w:styleId="122pt">
    <w:name w:val="Заголовок №1 (2) + Интервал 2 pt"/>
    <w:basedOn w:val="120"/>
    <w:uiPriority w:val="99"/>
    <w:rsid w:val="0092281D"/>
    <w:rPr>
      <w:spacing w:val="43"/>
    </w:rPr>
  </w:style>
  <w:style w:type="paragraph" w:customStyle="1" w:styleId="33">
    <w:name w:val="Основной текст3"/>
    <w:basedOn w:val="a"/>
    <w:rsid w:val="0092281D"/>
    <w:pPr>
      <w:widowControl w:val="0"/>
      <w:shd w:val="clear" w:color="auto" w:fill="FFFFFF"/>
      <w:spacing w:after="0" w:line="269" w:lineRule="exact"/>
      <w:jc w:val="both"/>
    </w:pPr>
    <w:rPr>
      <w:rFonts w:ascii="Times New Roman" w:hAnsi="Times New Roman"/>
      <w:color w:val="auto"/>
      <w:sz w:val="20"/>
      <w:szCs w:val="20"/>
      <w:lang w:eastAsia="en-US"/>
    </w:rPr>
  </w:style>
  <w:style w:type="character" w:customStyle="1" w:styleId="af2">
    <w:name w:val="Подпись к таблице_"/>
    <w:basedOn w:val="a0"/>
    <w:link w:val="af3"/>
    <w:rsid w:val="0092281D"/>
    <w:rPr>
      <w:rFonts w:ascii="Times New Roman" w:eastAsia="Times New Roman" w:hAnsi="Times New Roman" w:cs="Times New Roman"/>
      <w:b/>
      <w:bCs/>
      <w:spacing w:val="8"/>
      <w:sz w:val="18"/>
      <w:szCs w:val="18"/>
      <w:shd w:val="clear" w:color="auto" w:fill="FFFFFF"/>
    </w:rPr>
  </w:style>
  <w:style w:type="paragraph" w:customStyle="1" w:styleId="af3">
    <w:name w:val="Подпись к таблице"/>
    <w:basedOn w:val="a"/>
    <w:link w:val="af2"/>
    <w:rsid w:val="0092281D"/>
    <w:pPr>
      <w:widowControl w:val="0"/>
      <w:shd w:val="clear" w:color="auto" w:fill="FFFFFF"/>
      <w:spacing w:after="0" w:line="0" w:lineRule="atLeast"/>
    </w:pPr>
    <w:rPr>
      <w:rFonts w:ascii="Times New Roman" w:hAnsi="Times New Roman"/>
      <w:b/>
      <w:bCs/>
      <w:color w:val="auto"/>
      <w:spacing w:val="8"/>
      <w:sz w:val="18"/>
      <w:szCs w:val="18"/>
      <w:lang w:eastAsia="en-US"/>
    </w:rPr>
  </w:style>
  <w:style w:type="character" w:customStyle="1" w:styleId="af4">
    <w:name w:val="Подпись к таблице + Малые прописные"/>
    <w:basedOn w:val="af2"/>
    <w:uiPriority w:val="99"/>
    <w:rsid w:val="0092281D"/>
    <w:rPr>
      <w:smallCaps/>
      <w:spacing w:val="12"/>
      <w:sz w:val="15"/>
      <w:szCs w:val="15"/>
    </w:rPr>
  </w:style>
  <w:style w:type="table" w:styleId="af5">
    <w:name w:val="Table Grid"/>
    <w:basedOn w:val="a1"/>
    <w:uiPriority w:val="59"/>
    <w:rsid w:val="0092281D"/>
    <w:rPr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4FranklinGothicBook9pt0pt">
    <w:name w:val="Основной текст (14) + Franklin Gothic Book;9 pt;Не курсив;Интервал 0 pt"/>
    <w:basedOn w:val="140"/>
    <w:rsid w:val="0092281D"/>
    <w:rPr>
      <w:rFonts w:ascii="Franklin Gothic Book" w:eastAsia="Franklin Gothic Book" w:hAnsi="Franklin Gothic Book" w:cs="Franklin Gothic Book"/>
      <w:b w:val="0"/>
      <w:bCs w:val="0"/>
      <w:i/>
      <w:iCs/>
      <w:smallCaps w:val="0"/>
      <w:strike w:val="0"/>
      <w:color w:val="000000"/>
      <w:spacing w:val="7"/>
      <w:w w:val="100"/>
      <w:position w:val="0"/>
      <w:sz w:val="18"/>
      <w:szCs w:val="18"/>
      <w:u w:val="none"/>
      <w:lang w:val="ru-RU"/>
    </w:rPr>
  </w:style>
  <w:style w:type="paragraph" w:styleId="af6">
    <w:name w:val="No Spacing"/>
    <w:link w:val="af7"/>
    <w:uiPriority w:val="1"/>
    <w:qFormat/>
    <w:rsid w:val="0092281D"/>
    <w:rPr>
      <w:rFonts w:ascii="Calibri" w:eastAsia="Times New Roman" w:hAnsi="Calibri" w:cs="Times New Roman"/>
      <w:sz w:val="22"/>
      <w:lang w:eastAsia="ru-RU"/>
    </w:rPr>
  </w:style>
  <w:style w:type="character" w:customStyle="1" w:styleId="af7">
    <w:name w:val="Без интервала Знак"/>
    <w:basedOn w:val="a0"/>
    <w:link w:val="af6"/>
    <w:uiPriority w:val="1"/>
    <w:rsid w:val="0092281D"/>
    <w:rPr>
      <w:rFonts w:ascii="Calibri" w:eastAsia="Times New Roman" w:hAnsi="Calibri" w:cs="Times New Roman"/>
      <w:sz w:val="22"/>
      <w:lang w:eastAsia="ru-RU"/>
    </w:rPr>
  </w:style>
  <w:style w:type="character" w:customStyle="1" w:styleId="0pt">
    <w:name w:val="Основной текст + Курсив;Интервал 0 pt"/>
    <w:basedOn w:val="af1"/>
    <w:rsid w:val="0092281D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1"/>
      <w:w w:val="100"/>
      <w:position w:val="0"/>
      <w:u w:val="none"/>
      <w:lang w:val="ru-RU"/>
    </w:rPr>
  </w:style>
  <w:style w:type="character" w:customStyle="1" w:styleId="1pt">
    <w:name w:val="Основной текст + Интервал 1 pt"/>
    <w:basedOn w:val="af1"/>
    <w:rsid w:val="0092281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9"/>
      <w:w w:val="100"/>
      <w:position w:val="0"/>
      <w:u w:val="none"/>
      <w:lang w:val="ru-RU"/>
    </w:rPr>
  </w:style>
  <w:style w:type="character" w:customStyle="1" w:styleId="62pt">
    <w:name w:val="Основной текст (6) + Интервал 2 pt"/>
    <w:basedOn w:val="63"/>
    <w:rsid w:val="0092281D"/>
    <w:rPr>
      <w:rFonts w:cs="Times New Roman"/>
      <w:b/>
      <w:bCs/>
      <w:i w:val="0"/>
      <w:iCs w:val="0"/>
      <w:smallCaps w:val="0"/>
      <w:strike w:val="0"/>
      <w:color w:val="000000"/>
      <w:spacing w:val="43"/>
      <w:w w:val="100"/>
      <w:position w:val="0"/>
      <w:sz w:val="18"/>
      <w:szCs w:val="18"/>
      <w:u w:val="none"/>
      <w:lang w:val="ru-RU"/>
    </w:rPr>
  </w:style>
  <w:style w:type="character" w:customStyle="1" w:styleId="2pt0">
    <w:name w:val="Основной текст + Полужирный;Интервал 2 pt"/>
    <w:basedOn w:val="af1"/>
    <w:rsid w:val="0092281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45"/>
      <w:w w:val="100"/>
      <w:position w:val="0"/>
      <w:u w:val="none"/>
      <w:lang w:val="ru-RU"/>
    </w:rPr>
  </w:style>
  <w:style w:type="character" w:customStyle="1" w:styleId="0pt0">
    <w:name w:val="Основной текст + Полужирный;Интервал 0 pt"/>
    <w:basedOn w:val="af1"/>
    <w:rsid w:val="0092281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8"/>
      <w:w w:val="100"/>
      <w:position w:val="0"/>
      <w:u w:val="none"/>
      <w:lang w:val="ru-RU"/>
    </w:rPr>
  </w:style>
  <w:style w:type="character" w:customStyle="1" w:styleId="34">
    <w:name w:val="Основной текст (3)_"/>
    <w:basedOn w:val="a0"/>
    <w:link w:val="35"/>
    <w:rsid w:val="0092281D"/>
    <w:rPr>
      <w:rFonts w:ascii="Times New Roman" w:eastAsia="Times New Roman" w:hAnsi="Times New Roman"/>
      <w:sz w:val="15"/>
      <w:szCs w:val="15"/>
      <w:shd w:val="clear" w:color="auto" w:fill="FFFFFF"/>
    </w:rPr>
  </w:style>
  <w:style w:type="paragraph" w:customStyle="1" w:styleId="35">
    <w:name w:val="Основной текст (3)"/>
    <w:basedOn w:val="a"/>
    <w:link w:val="34"/>
    <w:rsid w:val="0092281D"/>
    <w:pPr>
      <w:widowControl w:val="0"/>
      <w:shd w:val="clear" w:color="auto" w:fill="FFFFFF"/>
      <w:spacing w:before="300" w:after="0" w:line="202" w:lineRule="exact"/>
    </w:pPr>
    <w:rPr>
      <w:rFonts w:ascii="Times New Roman" w:hAnsi="Times New Roman" w:cstheme="minorBidi"/>
      <w:color w:val="auto"/>
      <w:sz w:val="15"/>
      <w:szCs w:val="15"/>
      <w:lang w:eastAsia="en-US"/>
    </w:rPr>
  </w:style>
  <w:style w:type="character" w:customStyle="1" w:styleId="1pt1">
    <w:name w:val="Основной текст + Интервал 1 pt1"/>
    <w:basedOn w:val="af1"/>
    <w:rsid w:val="0092281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9"/>
      <w:w w:val="100"/>
      <w:position w:val="0"/>
      <w:u w:val="none"/>
      <w:lang w:val="ru-RU"/>
    </w:rPr>
  </w:style>
  <w:style w:type="character" w:customStyle="1" w:styleId="95pt0pt">
    <w:name w:val="Основной текст + 9;5 pt;Интервал 0 pt"/>
    <w:basedOn w:val="af1"/>
    <w:rsid w:val="0092281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6"/>
      <w:w w:val="100"/>
      <w:position w:val="0"/>
      <w:sz w:val="19"/>
      <w:szCs w:val="19"/>
      <w:u w:val="none"/>
      <w:lang w:val="ru-RU"/>
    </w:rPr>
  </w:style>
  <w:style w:type="character" w:customStyle="1" w:styleId="af8">
    <w:name w:val="Основной текст + Полужирный"/>
    <w:aliases w:val="Интервал 0 pt8"/>
    <w:basedOn w:val="a0"/>
    <w:rsid w:val="0092281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/>
    </w:rPr>
  </w:style>
  <w:style w:type="character" w:customStyle="1" w:styleId="4">
    <w:name w:val="Основной текст (4)_"/>
    <w:basedOn w:val="a0"/>
    <w:link w:val="40"/>
    <w:rsid w:val="0092281D"/>
    <w:rPr>
      <w:rFonts w:ascii="Times New Roman" w:eastAsia="Times New Roman" w:hAnsi="Times New Roman"/>
      <w:b/>
      <w:bCs/>
      <w:shd w:val="clear" w:color="auto" w:fill="FFFFFF"/>
    </w:rPr>
  </w:style>
  <w:style w:type="paragraph" w:customStyle="1" w:styleId="40">
    <w:name w:val="Основной текст (4)"/>
    <w:basedOn w:val="a"/>
    <w:link w:val="4"/>
    <w:rsid w:val="0092281D"/>
    <w:pPr>
      <w:widowControl w:val="0"/>
      <w:shd w:val="clear" w:color="auto" w:fill="FFFFFF"/>
      <w:spacing w:after="120" w:line="0" w:lineRule="atLeast"/>
      <w:jc w:val="both"/>
    </w:pPr>
    <w:rPr>
      <w:rFonts w:ascii="Times New Roman" w:hAnsi="Times New Roman" w:cstheme="minorBidi"/>
      <w:b/>
      <w:bCs/>
      <w:color w:val="auto"/>
      <w:sz w:val="20"/>
      <w:lang w:eastAsia="en-US"/>
    </w:rPr>
  </w:style>
  <w:style w:type="paragraph" w:customStyle="1" w:styleId="af9">
    <w:name w:val="Новый"/>
    <w:basedOn w:val="a"/>
    <w:rsid w:val="0092281D"/>
    <w:pPr>
      <w:spacing w:after="0" w:line="360" w:lineRule="auto"/>
      <w:ind w:firstLine="454"/>
      <w:jc w:val="both"/>
    </w:pPr>
    <w:rPr>
      <w:rFonts w:ascii="Times New Roman" w:hAnsi="Times New Roman"/>
      <w:color w:val="auto"/>
      <w:sz w:val="28"/>
      <w:szCs w:val="24"/>
      <w:lang w:eastAsia="en-US"/>
    </w:rPr>
  </w:style>
  <w:style w:type="character" w:customStyle="1" w:styleId="afa">
    <w:name w:val="Сноска_"/>
    <w:basedOn w:val="a0"/>
    <w:link w:val="afb"/>
    <w:rsid w:val="0092281D"/>
    <w:rPr>
      <w:rFonts w:ascii="Lucida Sans Unicode" w:hAnsi="Lucida Sans Unicode" w:cs="Lucida Sans Unicode"/>
      <w:spacing w:val="-4"/>
      <w:sz w:val="14"/>
      <w:szCs w:val="14"/>
      <w:shd w:val="clear" w:color="auto" w:fill="FFFFFF"/>
    </w:rPr>
  </w:style>
  <w:style w:type="paragraph" w:customStyle="1" w:styleId="afb">
    <w:name w:val="Сноска"/>
    <w:basedOn w:val="a"/>
    <w:link w:val="afa"/>
    <w:rsid w:val="0092281D"/>
    <w:pPr>
      <w:widowControl w:val="0"/>
      <w:shd w:val="clear" w:color="auto" w:fill="FFFFFF"/>
      <w:spacing w:after="0" w:line="202" w:lineRule="exact"/>
      <w:ind w:firstLine="280"/>
    </w:pPr>
    <w:rPr>
      <w:rFonts w:ascii="Lucida Sans Unicode" w:eastAsiaTheme="minorHAnsi" w:hAnsi="Lucida Sans Unicode" w:cs="Lucida Sans Unicode"/>
      <w:color w:val="auto"/>
      <w:spacing w:val="-4"/>
      <w:sz w:val="14"/>
      <w:szCs w:val="14"/>
      <w:lang w:eastAsia="en-US"/>
    </w:rPr>
  </w:style>
  <w:style w:type="paragraph" w:styleId="afc">
    <w:name w:val="Plain Text"/>
    <w:basedOn w:val="a"/>
    <w:link w:val="afd"/>
    <w:rsid w:val="0092281D"/>
    <w:pPr>
      <w:spacing w:after="0" w:line="240" w:lineRule="auto"/>
    </w:pPr>
    <w:rPr>
      <w:rFonts w:ascii="Courier New" w:hAnsi="Courier New" w:cs="Courier New"/>
      <w:color w:val="auto"/>
      <w:sz w:val="20"/>
      <w:szCs w:val="20"/>
    </w:rPr>
  </w:style>
  <w:style w:type="character" w:customStyle="1" w:styleId="afd">
    <w:name w:val="Текст Знак"/>
    <w:basedOn w:val="a0"/>
    <w:link w:val="afc"/>
    <w:rsid w:val="0092281D"/>
    <w:rPr>
      <w:rFonts w:ascii="Courier New" w:eastAsia="Times New Roman" w:hAnsi="Courier New" w:cs="Courier New"/>
      <w:szCs w:val="20"/>
      <w:lang w:eastAsia="ru-RU"/>
    </w:rPr>
  </w:style>
  <w:style w:type="character" w:customStyle="1" w:styleId="0pt1">
    <w:name w:val="Основной текст + Полужирный;Курсив;Интервал 0 pt"/>
    <w:basedOn w:val="af1"/>
    <w:rsid w:val="0092281D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-5"/>
      <w:w w:val="100"/>
      <w:position w:val="0"/>
      <w:sz w:val="21"/>
      <w:szCs w:val="21"/>
      <w:u w:val="none"/>
      <w:lang w:val="ru-RU"/>
    </w:rPr>
  </w:style>
  <w:style w:type="character" w:customStyle="1" w:styleId="Tahoma8pt0pt">
    <w:name w:val="Основной текст + Tahoma;8 pt;Полужирный;Интервал 0 pt"/>
    <w:basedOn w:val="af1"/>
    <w:rsid w:val="0092281D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1"/>
      <w:w w:val="100"/>
      <w:position w:val="0"/>
      <w:sz w:val="16"/>
      <w:szCs w:val="16"/>
      <w:u w:val="none"/>
      <w:lang w:val="ru-RU"/>
    </w:rPr>
  </w:style>
  <w:style w:type="character" w:customStyle="1" w:styleId="afe">
    <w:name w:val="Подпись к картинке_"/>
    <w:basedOn w:val="a0"/>
    <w:link w:val="aff"/>
    <w:rsid w:val="0092281D"/>
    <w:rPr>
      <w:rFonts w:ascii="Times New Roman" w:eastAsia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aff">
    <w:name w:val="Подпись к картинке"/>
    <w:basedOn w:val="a"/>
    <w:link w:val="afe"/>
    <w:rsid w:val="0092281D"/>
    <w:pPr>
      <w:widowControl w:val="0"/>
      <w:shd w:val="clear" w:color="auto" w:fill="FFFFFF"/>
      <w:spacing w:after="0" w:line="254" w:lineRule="exact"/>
      <w:jc w:val="both"/>
    </w:pPr>
    <w:rPr>
      <w:rFonts w:ascii="Times New Roman" w:hAnsi="Times New Roman"/>
      <w:color w:val="auto"/>
      <w:spacing w:val="3"/>
      <w:sz w:val="21"/>
      <w:szCs w:val="21"/>
      <w:lang w:eastAsia="en-US"/>
    </w:rPr>
  </w:style>
  <w:style w:type="character" w:customStyle="1" w:styleId="Tahoma7pt0pt">
    <w:name w:val="Основной текст + Tahoma;7 pt;Интервал 0 pt"/>
    <w:basedOn w:val="af1"/>
    <w:rsid w:val="0092281D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4"/>
      <w:w w:val="100"/>
      <w:position w:val="0"/>
      <w:sz w:val="14"/>
      <w:szCs w:val="14"/>
      <w:u w:val="none"/>
      <w:lang w:val="ru-RU"/>
    </w:rPr>
  </w:style>
  <w:style w:type="character" w:customStyle="1" w:styleId="FontStyle12">
    <w:name w:val="Font Style12"/>
    <w:rsid w:val="0092281D"/>
    <w:rPr>
      <w:rFonts w:ascii="Century Schoolbook" w:hAnsi="Century Schoolbook" w:cs="Century Schoolbook"/>
      <w:sz w:val="18"/>
      <w:szCs w:val="18"/>
    </w:rPr>
  </w:style>
  <w:style w:type="character" w:styleId="aff0">
    <w:name w:val="Hyperlink"/>
    <w:basedOn w:val="a0"/>
    <w:uiPriority w:val="99"/>
    <w:unhideWhenUsed/>
    <w:rsid w:val="00B370A6"/>
    <w:rPr>
      <w:color w:val="0000FF"/>
      <w:u w:val="single"/>
    </w:rPr>
  </w:style>
  <w:style w:type="character" w:customStyle="1" w:styleId="24">
    <w:name w:val="Основной текст + Полужирный2"/>
    <w:aliases w:val="Интервал 2 pt1"/>
    <w:basedOn w:val="16"/>
    <w:rsid w:val="00FA46B8"/>
    <w:rPr>
      <w:b/>
      <w:bCs/>
      <w:spacing w:val="43"/>
      <w:sz w:val="19"/>
      <w:szCs w:val="19"/>
      <w:shd w:val="clear" w:color="auto" w:fill="FFFFFF"/>
    </w:rPr>
  </w:style>
  <w:style w:type="character" w:customStyle="1" w:styleId="19">
    <w:name w:val="Основной текст + Полужирный1"/>
    <w:aliases w:val="Интервал 0 pt3"/>
    <w:basedOn w:val="16"/>
    <w:rsid w:val="00FA46B8"/>
    <w:rPr>
      <w:b/>
      <w:bCs/>
      <w:spacing w:val="6"/>
      <w:sz w:val="19"/>
      <w:szCs w:val="19"/>
      <w:shd w:val="clear" w:color="auto" w:fill="FFFFFF"/>
    </w:rPr>
  </w:style>
  <w:style w:type="character" w:customStyle="1" w:styleId="51">
    <w:name w:val="Основной текст + Курсив5"/>
    <w:basedOn w:val="a4"/>
    <w:rsid w:val="00FA46B8"/>
    <w:rPr>
      <w:rFonts w:ascii="Times New Roman" w:hAnsi="Times New Roman"/>
      <w:i/>
      <w:iCs/>
      <w:sz w:val="20"/>
      <w:szCs w:val="20"/>
      <w:u w:val="none"/>
      <w:lang w:bidi="ar-SA"/>
    </w:rPr>
  </w:style>
  <w:style w:type="character" w:customStyle="1" w:styleId="41">
    <w:name w:val="Основной текст + Курсив4"/>
    <w:basedOn w:val="a4"/>
    <w:rsid w:val="00FA46B8"/>
    <w:rPr>
      <w:rFonts w:ascii="Times New Roman" w:hAnsi="Times New Roman"/>
      <w:i/>
      <w:iCs/>
      <w:sz w:val="20"/>
      <w:szCs w:val="20"/>
      <w:u w:val="none"/>
      <w:lang w:bidi="ar-SA"/>
    </w:rPr>
  </w:style>
  <w:style w:type="character" w:customStyle="1" w:styleId="Arial9pt0pt">
    <w:name w:val="Основной текст + Arial;9 pt;Полужирный;Интервал 0 pt"/>
    <w:basedOn w:val="af1"/>
    <w:rsid w:val="000A29A7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-2"/>
      <w:w w:val="100"/>
      <w:position w:val="0"/>
      <w:u w:val="none"/>
      <w:lang w:val="ru-RU"/>
    </w:rPr>
  </w:style>
  <w:style w:type="character" w:customStyle="1" w:styleId="Arial9pt0pt0">
    <w:name w:val="Основной текст + Arial;9 pt;Интервал 0 pt"/>
    <w:basedOn w:val="af1"/>
    <w:rsid w:val="000A29A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-1"/>
      <w:w w:val="100"/>
      <w:position w:val="0"/>
      <w:u w:val="none"/>
      <w:lang w:val="ru-RU"/>
    </w:rPr>
  </w:style>
  <w:style w:type="character" w:customStyle="1" w:styleId="81">
    <w:name w:val="Основной текст (8)_"/>
    <w:basedOn w:val="a0"/>
    <w:link w:val="82"/>
    <w:rsid w:val="000A29A7"/>
    <w:rPr>
      <w:rFonts w:ascii="Times New Roman" w:eastAsia="Times New Roman" w:hAnsi="Times New Roman" w:cs="Times New Roman"/>
      <w:szCs w:val="20"/>
      <w:shd w:val="clear" w:color="auto" w:fill="FFFFFF"/>
    </w:rPr>
  </w:style>
  <w:style w:type="paragraph" w:customStyle="1" w:styleId="82">
    <w:name w:val="Основной текст (8)"/>
    <w:basedOn w:val="a"/>
    <w:link w:val="81"/>
    <w:rsid w:val="000A29A7"/>
    <w:pPr>
      <w:widowControl w:val="0"/>
      <w:shd w:val="clear" w:color="auto" w:fill="FFFFFF"/>
      <w:spacing w:after="0" w:line="398" w:lineRule="exact"/>
      <w:ind w:firstLine="300"/>
      <w:jc w:val="both"/>
    </w:pPr>
    <w:rPr>
      <w:rFonts w:ascii="Times New Roman" w:hAnsi="Times New Roman"/>
      <w:color w:val="auto"/>
      <w:sz w:val="20"/>
      <w:szCs w:val="20"/>
      <w:lang w:eastAsia="en-US"/>
    </w:rPr>
  </w:style>
  <w:style w:type="character" w:customStyle="1" w:styleId="180">
    <w:name w:val="Основной текст (18)_"/>
    <w:basedOn w:val="a0"/>
    <w:link w:val="181"/>
    <w:rsid w:val="000A29A7"/>
    <w:rPr>
      <w:rFonts w:ascii="Times New Roman" w:eastAsia="Times New Roman" w:hAnsi="Times New Roman" w:cs="Times New Roman"/>
      <w:b/>
      <w:bCs/>
      <w:spacing w:val="-6"/>
      <w:sz w:val="23"/>
      <w:szCs w:val="23"/>
      <w:shd w:val="clear" w:color="auto" w:fill="FFFFFF"/>
    </w:rPr>
  </w:style>
  <w:style w:type="paragraph" w:customStyle="1" w:styleId="181">
    <w:name w:val="Основной текст (18)"/>
    <w:basedOn w:val="a"/>
    <w:link w:val="180"/>
    <w:rsid w:val="000A29A7"/>
    <w:pPr>
      <w:widowControl w:val="0"/>
      <w:shd w:val="clear" w:color="auto" w:fill="FFFFFF"/>
      <w:spacing w:before="60" w:after="60" w:line="250" w:lineRule="exact"/>
      <w:jc w:val="both"/>
    </w:pPr>
    <w:rPr>
      <w:rFonts w:ascii="Times New Roman" w:hAnsi="Times New Roman"/>
      <w:b/>
      <w:bCs/>
      <w:color w:val="auto"/>
      <w:spacing w:val="-6"/>
      <w:sz w:val="23"/>
      <w:szCs w:val="23"/>
      <w:lang w:eastAsia="en-US"/>
    </w:rPr>
  </w:style>
  <w:style w:type="character" w:customStyle="1" w:styleId="0pt2">
    <w:name w:val="Подпись к картинке + Полужирный;Курсив;Интервал 0 pt"/>
    <w:basedOn w:val="afe"/>
    <w:rsid w:val="000A29A7"/>
    <w:rPr>
      <w:b/>
      <w:bCs/>
      <w:i/>
      <w:iCs/>
      <w:smallCaps w:val="0"/>
      <w:strike w:val="0"/>
      <w:color w:val="000000"/>
      <w:spacing w:val="-6"/>
      <w:w w:val="100"/>
      <w:position w:val="0"/>
      <w:sz w:val="22"/>
      <w:szCs w:val="22"/>
      <w:u w:val="none"/>
      <w:lang w:val="ru-RU"/>
    </w:rPr>
  </w:style>
  <w:style w:type="character" w:customStyle="1" w:styleId="21pt">
    <w:name w:val="Основной текст (2) + Интервал 1 pt"/>
    <w:basedOn w:val="22"/>
    <w:rsid w:val="000A29A7"/>
    <w:rPr>
      <w:rFonts w:cs="Times New Roman"/>
      <w:i w:val="0"/>
      <w:iCs w:val="0"/>
      <w:smallCaps w:val="0"/>
      <w:strike w:val="0"/>
      <w:color w:val="000000"/>
      <w:spacing w:val="29"/>
      <w:w w:val="100"/>
      <w:position w:val="0"/>
      <w:sz w:val="26"/>
      <w:szCs w:val="26"/>
      <w:u w:val="none"/>
      <w:lang w:val="ru-RU"/>
    </w:rPr>
  </w:style>
  <w:style w:type="character" w:customStyle="1" w:styleId="25">
    <w:name w:val="Основной текст (2) + Не полужирный"/>
    <w:basedOn w:val="22"/>
    <w:rsid w:val="000A29A7"/>
    <w:rPr>
      <w:rFonts w:cs="Times New Roman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character" w:customStyle="1" w:styleId="8pt0pt">
    <w:name w:val="Основной текст + 8 pt;Полужирный;Интервал 0 pt"/>
    <w:basedOn w:val="af1"/>
    <w:rsid w:val="002650C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4"/>
      <w:w w:val="100"/>
      <w:position w:val="0"/>
      <w:sz w:val="16"/>
      <w:szCs w:val="16"/>
      <w:u w:val="none"/>
      <w:lang w:val="ru-RU"/>
    </w:rPr>
  </w:style>
  <w:style w:type="character" w:customStyle="1" w:styleId="8pt0pt0">
    <w:name w:val="Основной текст + 8 pt;Интервал 0 pt"/>
    <w:basedOn w:val="af1"/>
    <w:rsid w:val="002650C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16"/>
      <w:szCs w:val="16"/>
      <w:u w:val="none"/>
      <w:lang w:val="ru-RU"/>
    </w:rPr>
  </w:style>
  <w:style w:type="character" w:customStyle="1" w:styleId="9pt0pt">
    <w:name w:val="Основной текст + 9 pt;Полужирный;Интервал 0 pt"/>
    <w:basedOn w:val="af1"/>
    <w:rsid w:val="00987FD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2"/>
      <w:w w:val="100"/>
      <w:position w:val="0"/>
      <w:u w:val="none"/>
    </w:rPr>
  </w:style>
  <w:style w:type="character" w:customStyle="1" w:styleId="9pt0pt0">
    <w:name w:val="Основной текст + 9 pt;Полужирный;Курсив;Интервал 0 pt"/>
    <w:basedOn w:val="af1"/>
    <w:rsid w:val="009F6F5C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1"/>
      <w:w w:val="100"/>
      <w:position w:val="0"/>
      <w:u w:val="none"/>
      <w:lang w:val="ru-RU"/>
    </w:rPr>
  </w:style>
  <w:style w:type="character" w:customStyle="1" w:styleId="22pt">
    <w:name w:val="Основной текст (2) + Интервал 2 pt"/>
    <w:basedOn w:val="22"/>
    <w:uiPriority w:val="99"/>
    <w:rsid w:val="009F6F5C"/>
    <w:rPr>
      <w:rFonts w:cs="Times New Roman"/>
      <w:color w:val="000000"/>
      <w:spacing w:val="50"/>
      <w:w w:val="100"/>
      <w:position w:val="0"/>
      <w:lang w:val="ru-RU"/>
    </w:rPr>
  </w:style>
  <w:style w:type="character" w:customStyle="1" w:styleId="595pt0pt">
    <w:name w:val="Основной текст (5) + 9;5 pt;Не полужирный;Не курсив;Интервал 0 pt"/>
    <w:basedOn w:val="5"/>
    <w:rsid w:val="009F6F5C"/>
    <w:rPr>
      <w:rFonts w:ascii="Times New Roman" w:eastAsia="Times New Roman" w:hAnsi="Times New Roman" w:cs="Times New Roman"/>
      <w:i/>
      <w:iCs/>
      <w:smallCaps w:val="0"/>
      <w:strike w:val="0"/>
      <w:color w:val="000000"/>
      <w:w w:val="100"/>
      <w:position w:val="0"/>
      <w:sz w:val="19"/>
      <w:szCs w:val="19"/>
      <w:u w:val="none"/>
      <w:lang w:val="ru-RU"/>
    </w:rPr>
  </w:style>
  <w:style w:type="character" w:customStyle="1" w:styleId="26">
    <w:name w:val="Основной текст2"/>
    <w:rsid w:val="007718EF"/>
    <w:rPr>
      <w:rFonts w:eastAsia="Times New Roman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Arial75pt">
    <w:name w:val="Основной текст + Arial;7;5 pt;Полужирный"/>
    <w:basedOn w:val="af1"/>
    <w:rsid w:val="007718EF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27">
    <w:name w:val="Заголовок №2_"/>
    <w:basedOn w:val="a0"/>
    <w:link w:val="28"/>
    <w:rsid w:val="00080BD3"/>
    <w:rPr>
      <w:rFonts w:ascii="Tahoma" w:eastAsia="Tahoma" w:hAnsi="Tahoma" w:cs="Tahoma"/>
      <w:spacing w:val="9"/>
      <w:szCs w:val="20"/>
      <w:shd w:val="clear" w:color="auto" w:fill="FFFFFF"/>
    </w:rPr>
  </w:style>
  <w:style w:type="paragraph" w:customStyle="1" w:styleId="28">
    <w:name w:val="Заголовок №2"/>
    <w:basedOn w:val="a"/>
    <w:link w:val="27"/>
    <w:rsid w:val="00080BD3"/>
    <w:pPr>
      <w:widowControl w:val="0"/>
      <w:shd w:val="clear" w:color="auto" w:fill="FFFFFF"/>
      <w:spacing w:before="900" w:after="0" w:line="278" w:lineRule="exact"/>
      <w:outlineLvl w:val="1"/>
    </w:pPr>
    <w:rPr>
      <w:rFonts w:ascii="Tahoma" w:eastAsia="Tahoma" w:hAnsi="Tahoma" w:cs="Tahoma"/>
      <w:color w:val="auto"/>
      <w:spacing w:val="9"/>
      <w:sz w:val="20"/>
      <w:szCs w:val="20"/>
      <w:lang w:eastAsia="en-US"/>
    </w:rPr>
  </w:style>
  <w:style w:type="character" w:customStyle="1" w:styleId="20pt">
    <w:name w:val="Заголовок №2 + Интервал 0 pt"/>
    <w:basedOn w:val="27"/>
    <w:rsid w:val="00080BD3"/>
    <w:rPr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u w:val="none"/>
      <w:lang w:val="ru-RU"/>
    </w:rPr>
  </w:style>
  <w:style w:type="paragraph" w:styleId="1a">
    <w:name w:val="index 1"/>
    <w:basedOn w:val="a"/>
    <w:next w:val="a"/>
    <w:autoRedefine/>
    <w:uiPriority w:val="99"/>
    <w:semiHidden/>
    <w:unhideWhenUsed/>
    <w:rsid w:val="00080BD3"/>
    <w:pPr>
      <w:spacing w:after="0" w:line="240" w:lineRule="auto"/>
      <w:ind w:left="220" w:hanging="220"/>
    </w:pPr>
  </w:style>
  <w:style w:type="paragraph" w:customStyle="1" w:styleId="42">
    <w:name w:val="Основной текст4"/>
    <w:basedOn w:val="a"/>
    <w:rsid w:val="002464A7"/>
    <w:pPr>
      <w:widowControl w:val="0"/>
      <w:shd w:val="clear" w:color="auto" w:fill="FFFFFF"/>
      <w:spacing w:before="300" w:after="0" w:line="269" w:lineRule="exact"/>
      <w:ind w:firstLine="300"/>
      <w:jc w:val="both"/>
    </w:pPr>
    <w:rPr>
      <w:rFonts w:eastAsiaTheme="minorHAnsi" w:cstheme="minorBidi"/>
      <w:color w:val="auto"/>
      <w:lang w:eastAsia="en-US"/>
    </w:rPr>
  </w:style>
  <w:style w:type="character" w:customStyle="1" w:styleId="9pt0pt1">
    <w:name w:val="Основной текст + 9 pt;Интервал 0 pt"/>
    <w:basedOn w:val="af1"/>
    <w:rsid w:val="002464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u w:val="none"/>
      <w:lang w:val="ru-RU"/>
    </w:rPr>
  </w:style>
  <w:style w:type="character" w:customStyle="1" w:styleId="Tahoma65pt0pt2">
    <w:name w:val="Основной текст + Tahoma;6;5 pt;Полужирный;Интервал 0 pt2"/>
    <w:basedOn w:val="af1"/>
    <w:rsid w:val="005B013F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4"/>
      <w:w w:val="100"/>
      <w:position w:val="0"/>
      <w:sz w:val="13"/>
      <w:szCs w:val="13"/>
      <w:u w:val="none"/>
      <w:lang w:val="ru-RU"/>
    </w:rPr>
  </w:style>
  <w:style w:type="character" w:customStyle="1" w:styleId="105pt0pt">
    <w:name w:val="Основной текст + 10;5 pt;Интервал 0 pt"/>
    <w:basedOn w:val="af1"/>
    <w:rsid w:val="005B013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4"/>
      <w:w w:val="100"/>
      <w:position w:val="0"/>
      <w:sz w:val="21"/>
      <w:szCs w:val="21"/>
      <w:u w:val="none"/>
      <w:lang w:val="ru-RU"/>
    </w:rPr>
  </w:style>
  <w:style w:type="character" w:customStyle="1" w:styleId="10pt0pt">
    <w:name w:val="Основной текст + 10 pt;Полужирный;Курсив;Интервал 0 pt"/>
    <w:basedOn w:val="af1"/>
    <w:rsid w:val="005B013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3"/>
      <w:w w:val="100"/>
      <w:position w:val="0"/>
      <w:sz w:val="20"/>
      <w:szCs w:val="20"/>
      <w:u w:val="none"/>
      <w:lang w:val="ru-RU"/>
    </w:rPr>
  </w:style>
  <w:style w:type="character" w:customStyle="1" w:styleId="30pt">
    <w:name w:val="Заголовок №3 + Интервал 0 pt"/>
    <w:basedOn w:val="a0"/>
    <w:rsid w:val="005B013F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0"/>
      <w:szCs w:val="20"/>
      <w:u w:val="none"/>
      <w:lang w:val="ru-RU"/>
    </w:rPr>
  </w:style>
  <w:style w:type="character" w:customStyle="1" w:styleId="7pt0pt">
    <w:name w:val="Основной текст + 7 pt;Полужирный;Интервал 0 pt"/>
    <w:basedOn w:val="af1"/>
    <w:rsid w:val="005B013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0"/>
      <w:w w:val="100"/>
      <w:position w:val="0"/>
      <w:sz w:val="14"/>
      <w:szCs w:val="14"/>
      <w:u w:val="none"/>
      <w:lang w:val="ru-RU"/>
    </w:rPr>
  </w:style>
  <w:style w:type="character" w:customStyle="1" w:styleId="Tahoma65pt0pt1">
    <w:name w:val="Основной текст + Tahoma;6;5 pt;Полужирный;Интервал 0 pt1"/>
    <w:basedOn w:val="af1"/>
    <w:rsid w:val="00FB7CD9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5"/>
      <w:w w:val="100"/>
      <w:position w:val="0"/>
      <w:sz w:val="13"/>
      <w:szCs w:val="13"/>
      <w:u w:val="none"/>
      <w:lang w:val="ru-RU"/>
    </w:rPr>
  </w:style>
  <w:style w:type="character" w:customStyle="1" w:styleId="70">
    <w:name w:val="Заголовок 7 Знак"/>
    <w:basedOn w:val="a0"/>
    <w:link w:val="7"/>
    <w:uiPriority w:val="99"/>
    <w:semiHidden/>
    <w:rsid w:val="0012459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uiPriority w:val="99"/>
    <w:semiHidden/>
    <w:rsid w:val="00124593"/>
    <w:rPr>
      <w:rFonts w:ascii="Arial" w:eastAsia="Times New Roman" w:hAnsi="Arial" w:cs="Arial"/>
      <w:sz w:val="22"/>
      <w:lang w:eastAsia="ru-RU"/>
    </w:rPr>
  </w:style>
  <w:style w:type="paragraph" w:customStyle="1" w:styleId="Standard">
    <w:name w:val="Standard"/>
    <w:rsid w:val="00124593"/>
    <w:pPr>
      <w:widowControl w:val="0"/>
      <w:suppressAutoHyphens/>
      <w:autoSpaceDN w:val="0"/>
    </w:pPr>
    <w:rPr>
      <w:rFonts w:ascii="Arial" w:eastAsia="Lucida Sans Unicode" w:hAnsi="Arial" w:cs="Tahoma"/>
      <w:kern w:val="3"/>
      <w:sz w:val="21"/>
      <w:szCs w:val="24"/>
      <w:lang w:eastAsia="ru-RU"/>
    </w:rPr>
  </w:style>
  <w:style w:type="character" w:customStyle="1" w:styleId="aff1">
    <w:name w:val="Текст сноски Знак"/>
    <w:basedOn w:val="a0"/>
    <w:link w:val="aff2"/>
    <w:uiPriority w:val="99"/>
    <w:semiHidden/>
    <w:rsid w:val="00124593"/>
    <w:rPr>
      <w:rFonts w:ascii="Times New Roman" w:eastAsia="Times New Roman" w:hAnsi="Times New Roman" w:cs="Times New Roman"/>
      <w:szCs w:val="20"/>
      <w:lang w:eastAsia="ru-RU"/>
    </w:rPr>
  </w:style>
  <w:style w:type="paragraph" w:styleId="aff2">
    <w:name w:val="footnote text"/>
    <w:basedOn w:val="a"/>
    <w:link w:val="aff1"/>
    <w:uiPriority w:val="99"/>
    <w:semiHidden/>
    <w:unhideWhenUsed/>
    <w:rsid w:val="00124593"/>
    <w:pPr>
      <w:spacing w:after="0" w:line="240" w:lineRule="auto"/>
    </w:pPr>
    <w:rPr>
      <w:rFonts w:ascii="Times New Roman" w:hAnsi="Times New Roman"/>
      <w:color w:val="auto"/>
      <w:sz w:val="20"/>
      <w:szCs w:val="20"/>
    </w:rPr>
  </w:style>
  <w:style w:type="character" w:customStyle="1" w:styleId="1b">
    <w:name w:val="Текст сноски Знак1"/>
    <w:basedOn w:val="a0"/>
    <w:link w:val="aff2"/>
    <w:uiPriority w:val="99"/>
    <w:semiHidden/>
    <w:rsid w:val="00124593"/>
    <w:rPr>
      <w:rFonts w:eastAsia="Times New Roman" w:cs="Times New Roman"/>
      <w:color w:val="00000A"/>
      <w:szCs w:val="20"/>
      <w:lang w:eastAsia="ru-RU"/>
    </w:rPr>
  </w:style>
  <w:style w:type="paragraph" w:styleId="aff3">
    <w:name w:val="header"/>
    <w:basedOn w:val="a"/>
    <w:link w:val="aff4"/>
    <w:uiPriority w:val="99"/>
    <w:unhideWhenUsed/>
    <w:rsid w:val="00124593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color w:val="auto"/>
      <w:sz w:val="24"/>
      <w:szCs w:val="24"/>
    </w:rPr>
  </w:style>
  <w:style w:type="character" w:customStyle="1" w:styleId="aff4">
    <w:name w:val="Верхний колонтитул Знак"/>
    <w:basedOn w:val="a0"/>
    <w:link w:val="aff3"/>
    <w:uiPriority w:val="99"/>
    <w:rsid w:val="0012459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5">
    <w:name w:val="Нижний колонтитул Знак"/>
    <w:basedOn w:val="a0"/>
    <w:link w:val="aff6"/>
    <w:uiPriority w:val="99"/>
    <w:semiHidden/>
    <w:rsid w:val="0012459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6">
    <w:name w:val="footer"/>
    <w:basedOn w:val="a"/>
    <w:link w:val="aff5"/>
    <w:uiPriority w:val="99"/>
    <w:semiHidden/>
    <w:unhideWhenUsed/>
    <w:rsid w:val="00124593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color w:val="auto"/>
      <w:sz w:val="24"/>
      <w:szCs w:val="24"/>
    </w:rPr>
  </w:style>
  <w:style w:type="character" w:customStyle="1" w:styleId="1c">
    <w:name w:val="Нижний колонтитул Знак1"/>
    <w:basedOn w:val="a0"/>
    <w:link w:val="aff6"/>
    <w:uiPriority w:val="99"/>
    <w:semiHidden/>
    <w:rsid w:val="00124593"/>
    <w:rPr>
      <w:rFonts w:eastAsia="Times New Roman" w:cs="Times New Roman"/>
      <w:color w:val="00000A"/>
      <w:sz w:val="22"/>
      <w:lang w:eastAsia="ru-RU"/>
    </w:rPr>
  </w:style>
  <w:style w:type="paragraph" w:styleId="aff7">
    <w:name w:val="Title"/>
    <w:basedOn w:val="a"/>
    <w:link w:val="aff8"/>
    <w:qFormat/>
    <w:rsid w:val="00124593"/>
    <w:pPr>
      <w:spacing w:after="0" w:line="240" w:lineRule="auto"/>
      <w:jc w:val="center"/>
    </w:pPr>
    <w:rPr>
      <w:rFonts w:ascii="Times New Roman" w:hAnsi="Times New Roman"/>
      <w:i/>
      <w:iCs/>
      <w:color w:val="auto"/>
      <w:sz w:val="32"/>
      <w:szCs w:val="24"/>
    </w:rPr>
  </w:style>
  <w:style w:type="character" w:customStyle="1" w:styleId="aff8">
    <w:name w:val="Название Знак"/>
    <w:basedOn w:val="a0"/>
    <w:link w:val="aff7"/>
    <w:rsid w:val="00124593"/>
    <w:rPr>
      <w:rFonts w:ascii="Times New Roman" w:eastAsia="Times New Roman" w:hAnsi="Times New Roman" w:cs="Times New Roman"/>
      <w:i/>
      <w:iCs/>
      <w:sz w:val="32"/>
      <w:szCs w:val="24"/>
      <w:lang w:eastAsia="ru-RU"/>
    </w:rPr>
  </w:style>
  <w:style w:type="paragraph" w:styleId="aff9">
    <w:name w:val="Subtitle"/>
    <w:basedOn w:val="a"/>
    <w:next w:val="a"/>
    <w:link w:val="affa"/>
    <w:uiPriority w:val="11"/>
    <w:qFormat/>
    <w:rsid w:val="00124593"/>
    <w:pPr>
      <w:spacing w:after="60" w:line="240" w:lineRule="auto"/>
      <w:jc w:val="center"/>
      <w:outlineLvl w:val="1"/>
    </w:pPr>
    <w:rPr>
      <w:rFonts w:ascii="Cambria" w:hAnsi="Cambria"/>
      <w:color w:val="auto"/>
      <w:sz w:val="24"/>
      <w:szCs w:val="24"/>
    </w:rPr>
  </w:style>
  <w:style w:type="character" w:customStyle="1" w:styleId="affa">
    <w:name w:val="Подзаголовок Знак"/>
    <w:basedOn w:val="a0"/>
    <w:link w:val="aff9"/>
    <w:uiPriority w:val="11"/>
    <w:rsid w:val="00124593"/>
    <w:rPr>
      <w:rFonts w:ascii="Cambria" w:eastAsia="Times New Roman" w:hAnsi="Cambria" w:cs="Times New Roman"/>
      <w:sz w:val="24"/>
      <w:szCs w:val="24"/>
      <w:lang w:eastAsia="ru-RU"/>
    </w:rPr>
  </w:style>
  <w:style w:type="character" w:customStyle="1" w:styleId="affb">
    <w:name w:val="Красная строка Знак"/>
    <w:basedOn w:val="a4"/>
    <w:link w:val="affc"/>
    <w:uiPriority w:val="99"/>
    <w:semiHidden/>
    <w:rsid w:val="00124593"/>
    <w:rPr>
      <w:rFonts w:ascii="Times New Roman" w:hAnsi="Times New Roman"/>
      <w:sz w:val="24"/>
      <w:szCs w:val="24"/>
    </w:rPr>
  </w:style>
  <w:style w:type="paragraph" w:styleId="affc">
    <w:name w:val="Body Text First Indent"/>
    <w:basedOn w:val="a6"/>
    <w:link w:val="affb"/>
    <w:uiPriority w:val="99"/>
    <w:semiHidden/>
    <w:unhideWhenUsed/>
    <w:rsid w:val="00124593"/>
    <w:pPr>
      <w:spacing w:after="0" w:line="240" w:lineRule="auto"/>
      <w:ind w:firstLine="360"/>
    </w:pPr>
    <w:rPr>
      <w:rFonts w:ascii="Times New Roman" w:hAnsi="Times New Roman"/>
      <w:color w:val="auto"/>
      <w:sz w:val="24"/>
      <w:szCs w:val="24"/>
    </w:rPr>
  </w:style>
  <w:style w:type="character" w:customStyle="1" w:styleId="1d">
    <w:name w:val="Красная строка Знак1"/>
    <w:basedOn w:val="21"/>
    <w:link w:val="affc"/>
    <w:rsid w:val="00124593"/>
  </w:style>
  <w:style w:type="character" w:customStyle="1" w:styleId="29">
    <w:name w:val="Основной текст 2 Знак"/>
    <w:basedOn w:val="a0"/>
    <w:link w:val="2a"/>
    <w:uiPriority w:val="99"/>
    <w:semiHidden/>
    <w:rsid w:val="0012459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a">
    <w:name w:val="Body Text 2"/>
    <w:basedOn w:val="a"/>
    <w:link w:val="29"/>
    <w:uiPriority w:val="99"/>
    <w:semiHidden/>
    <w:unhideWhenUsed/>
    <w:rsid w:val="00124593"/>
    <w:pPr>
      <w:spacing w:after="120" w:line="480" w:lineRule="auto"/>
    </w:pPr>
    <w:rPr>
      <w:rFonts w:ascii="Times New Roman" w:hAnsi="Times New Roman"/>
      <w:color w:val="auto"/>
      <w:sz w:val="24"/>
      <w:szCs w:val="24"/>
    </w:rPr>
  </w:style>
  <w:style w:type="character" w:customStyle="1" w:styleId="210">
    <w:name w:val="Основной текст 2 Знак1"/>
    <w:basedOn w:val="a0"/>
    <w:link w:val="2a"/>
    <w:uiPriority w:val="99"/>
    <w:semiHidden/>
    <w:rsid w:val="00124593"/>
    <w:rPr>
      <w:rFonts w:eastAsia="Times New Roman" w:cs="Times New Roman"/>
      <w:color w:val="00000A"/>
      <w:sz w:val="22"/>
      <w:lang w:eastAsia="ru-RU"/>
    </w:rPr>
  </w:style>
  <w:style w:type="character" w:customStyle="1" w:styleId="2b">
    <w:name w:val="Основной текст с отступом 2 Знак"/>
    <w:basedOn w:val="a0"/>
    <w:link w:val="2c"/>
    <w:uiPriority w:val="99"/>
    <w:semiHidden/>
    <w:rsid w:val="0012459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c">
    <w:name w:val="Body Text Indent 2"/>
    <w:basedOn w:val="a"/>
    <w:link w:val="2b"/>
    <w:uiPriority w:val="99"/>
    <w:semiHidden/>
    <w:unhideWhenUsed/>
    <w:rsid w:val="00124593"/>
    <w:pPr>
      <w:spacing w:after="120" w:line="480" w:lineRule="auto"/>
      <w:ind w:left="283"/>
    </w:pPr>
    <w:rPr>
      <w:rFonts w:ascii="Times New Roman" w:hAnsi="Times New Roman"/>
      <w:color w:val="auto"/>
      <w:sz w:val="24"/>
      <w:szCs w:val="24"/>
    </w:rPr>
  </w:style>
  <w:style w:type="character" w:customStyle="1" w:styleId="211">
    <w:name w:val="Основной текст с отступом 2 Знак1"/>
    <w:basedOn w:val="a0"/>
    <w:link w:val="2c"/>
    <w:uiPriority w:val="99"/>
    <w:semiHidden/>
    <w:rsid w:val="00124593"/>
    <w:rPr>
      <w:rFonts w:eastAsia="Times New Roman" w:cs="Times New Roman"/>
      <w:color w:val="00000A"/>
      <w:sz w:val="22"/>
      <w:lang w:eastAsia="ru-RU"/>
    </w:rPr>
  </w:style>
  <w:style w:type="character" w:customStyle="1" w:styleId="affd">
    <w:name w:val="Схема документа Знак"/>
    <w:basedOn w:val="a0"/>
    <w:link w:val="affe"/>
    <w:uiPriority w:val="99"/>
    <w:semiHidden/>
    <w:rsid w:val="00124593"/>
    <w:rPr>
      <w:rFonts w:ascii="Tahoma" w:eastAsia="Times New Roman" w:hAnsi="Tahoma" w:cs="Tahoma"/>
      <w:szCs w:val="20"/>
      <w:shd w:val="clear" w:color="auto" w:fill="000080"/>
      <w:lang w:eastAsia="ru-RU"/>
    </w:rPr>
  </w:style>
  <w:style w:type="paragraph" w:styleId="affe">
    <w:name w:val="Document Map"/>
    <w:basedOn w:val="a"/>
    <w:link w:val="affd"/>
    <w:uiPriority w:val="99"/>
    <w:semiHidden/>
    <w:unhideWhenUsed/>
    <w:rsid w:val="00124593"/>
    <w:pPr>
      <w:shd w:val="clear" w:color="auto" w:fill="000080"/>
      <w:spacing w:after="0" w:line="240" w:lineRule="auto"/>
    </w:pPr>
    <w:rPr>
      <w:rFonts w:ascii="Tahoma" w:hAnsi="Tahoma" w:cs="Tahoma"/>
      <w:color w:val="auto"/>
      <w:sz w:val="20"/>
      <w:szCs w:val="20"/>
    </w:rPr>
  </w:style>
  <w:style w:type="character" w:customStyle="1" w:styleId="1e">
    <w:name w:val="Схема документа Знак1"/>
    <w:basedOn w:val="a0"/>
    <w:link w:val="affe"/>
    <w:uiPriority w:val="99"/>
    <w:semiHidden/>
    <w:rsid w:val="00124593"/>
    <w:rPr>
      <w:rFonts w:ascii="Tahoma" w:eastAsia="Times New Roman" w:hAnsi="Tahoma" w:cs="Tahoma"/>
      <w:color w:val="00000A"/>
      <w:sz w:val="16"/>
      <w:szCs w:val="16"/>
      <w:lang w:eastAsia="ru-RU"/>
    </w:rPr>
  </w:style>
  <w:style w:type="paragraph" w:customStyle="1" w:styleId="83">
    <w:name w:val="Основной текст8"/>
    <w:basedOn w:val="a"/>
    <w:rsid w:val="00124593"/>
    <w:pPr>
      <w:shd w:val="clear" w:color="auto" w:fill="FFFFFF"/>
      <w:spacing w:before="1440" w:after="0" w:line="256" w:lineRule="exact"/>
      <w:ind w:hanging="1160"/>
      <w:jc w:val="both"/>
    </w:pPr>
    <w:rPr>
      <w:rFonts w:ascii="Century Schoolbook" w:eastAsia="Century Schoolbook" w:hAnsi="Century Schoolbook" w:cs="Century Schoolbook"/>
      <w:color w:val="auto"/>
      <w:lang w:eastAsia="en-US"/>
    </w:rPr>
  </w:style>
  <w:style w:type="character" w:customStyle="1" w:styleId="93">
    <w:name w:val="Заголовок №9_"/>
    <w:basedOn w:val="a0"/>
    <w:link w:val="94"/>
    <w:locked/>
    <w:rsid w:val="00124593"/>
    <w:rPr>
      <w:rFonts w:ascii="Century Schoolbook" w:eastAsia="Century Schoolbook" w:hAnsi="Century Schoolbook" w:cs="Century Schoolbook"/>
      <w:spacing w:val="-10"/>
      <w:sz w:val="28"/>
      <w:szCs w:val="28"/>
      <w:shd w:val="clear" w:color="auto" w:fill="FFFFFF"/>
    </w:rPr>
  </w:style>
  <w:style w:type="paragraph" w:customStyle="1" w:styleId="94">
    <w:name w:val="Заголовок №9"/>
    <w:basedOn w:val="a"/>
    <w:link w:val="93"/>
    <w:rsid w:val="00124593"/>
    <w:pPr>
      <w:shd w:val="clear" w:color="auto" w:fill="FFFFFF"/>
      <w:spacing w:before="240" w:after="240" w:line="0" w:lineRule="atLeast"/>
      <w:jc w:val="right"/>
      <w:outlineLvl w:val="8"/>
    </w:pPr>
    <w:rPr>
      <w:rFonts w:ascii="Century Schoolbook" w:eastAsia="Century Schoolbook" w:hAnsi="Century Schoolbook" w:cs="Century Schoolbook"/>
      <w:color w:val="auto"/>
      <w:spacing w:val="-10"/>
      <w:sz w:val="28"/>
      <w:szCs w:val="28"/>
      <w:lang w:eastAsia="en-US"/>
    </w:rPr>
  </w:style>
  <w:style w:type="character" w:customStyle="1" w:styleId="100">
    <w:name w:val="Заголовок №10_"/>
    <w:basedOn w:val="a0"/>
    <w:link w:val="101"/>
    <w:locked/>
    <w:rsid w:val="00124593"/>
    <w:rPr>
      <w:rFonts w:ascii="Century Schoolbook" w:eastAsia="Century Schoolbook" w:hAnsi="Century Schoolbook" w:cs="Century Schoolbook"/>
      <w:spacing w:val="70"/>
      <w:sz w:val="24"/>
      <w:szCs w:val="24"/>
      <w:shd w:val="clear" w:color="auto" w:fill="FFFFFF"/>
    </w:rPr>
  </w:style>
  <w:style w:type="paragraph" w:customStyle="1" w:styleId="101">
    <w:name w:val="Заголовок №10"/>
    <w:basedOn w:val="a"/>
    <w:link w:val="100"/>
    <w:rsid w:val="00124593"/>
    <w:pPr>
      <w:shd w:val="clear" w:color="auto" w:fill="FFFFFF"/>
      <w:spacing w:before="240" w:after="120" w:line="0" w:lineRule="atLeast"/>
    </w:pPr>
    <w:rPr>
      <w:rFonts w:ascii="Century Schoolbook" w:eastAsia="Century Schoolbook" w:hAnsi="Century Schoolbook" w:cs="Century Schoolbook"/>
      <w:color w:val="auto"/>
      <w:spacing w:val="70"/>
      <w:sz w:val="24"/>
      <w:szCs w:val="24"/>
      <w:lang w:eastAsia="en-US"/>
    </w:rPr>
  </w:style>
  <w:style w:type="character" w:customStyle="1" w:styleId="102">
    <w:name w:val="Заголовок №10 (2)_"/>
    <w:basedOn w:val="a0"/>
    <w:link w:val="1020"/>
    <w:locked/>
    <w:rsid w:val="00124593"/>
    <w:rPr>
      <w:rFonts w:ascii="Century Schoolbook" w:eastAsia="Century Schoolbook" w:hAnsi="Century Schoolbook" w:cs="Century Schoolbook"/>
      <w:shd w:val="clear" w:color="auto" w:fill="FFFFFF"/>
    </w:rPr>
  </w:style>
  <w:style w:type="paragraph" w:customStyle="1" w:styleId="1020">
    <w:name w:val="Заголовок №10 (2)"/>
    <w:basedOn w:val="a"/>
    <w:link w:val="102"/>
    <w:rsid w:val="00124593"/>
    <w:pPr>
      <w:shd w:val="clear" w:color="auto" w:fill="FFFFFF"/>
      <w:spacing w:after="120" w:line="0" w:lineRule="atLeast"/>
      <w:ind w:firstLine="1860"/>
    </w:pPr>
    <w:rPr>
      <w:rFonts w:ascii="Century Schoolbook" w:eastAsia="Century Schoolbook" w:hAnsi="Century Schoolbook" w:cs="Century Schoolbook"/>
      <w:color w:val="auto"/>
      <w:sz w:val="20"/>
      <w:lang w:eastAsia="en-US"/>
    </w:rPr>
  </w:style>
  <w:style w:type="character" w:customStyle="1" w:styleId="170">
    <w:name w:val="Основной текст (17)_"/>
    <w:basedOn w:val="a0"/>
    <w:link w:val="171"/>
    <w:locked/>
    <w:rsid w:val="00124593"/>
    <w:rPr>
      <w:rFonts w:ascii="Century Schoolbook" w:eastAsia="Century Schoolbook" w:hAnsi="Century Schoolbook" w:cs="Century Schoolbook"/>
      <w:shd w:val="clear" w:color="auto" w:fill="FFFFFF"/>
    </w:rPr>
  </w:style>
  <w:style w:type="paragraph" w:customStyle="1" w:styleId="171">
    <w:name w:val="Основной текст (17)"/>
    <w:basedOn w:val="a"/>
    <w:link w:val="170"/>
    <w:rsid w:val="00124593"/>
    <w:pPr>
      <w:shd w:val="clear" w:color="auto" w:fill="FFFFFF"/>
      <w:spacing w:before="180" w:after="60" w:line="0" w:lineRule="atLeast"/>
      <w:ind w:hanging="1200"/>
    </w:pPr>
    <w:rPr>
      <w:rFonts w:ascii="Century Schoolbook" w:eastAsia="Century Schoolbook" w:hAnsi="Century Schoolbook" w:cs="Century Schoolbook"/>
      <w:color w:val="auto"/>
      <w:sz w:val="20"/>
      <w:lang w:eastAsia="en-US"/>
    </w:rPr>
  </w:style>
  <w:style w:type="character" w:customStyle="1" w:styleId="afff">
    <w:name w:val="Колонтитул_"/>
    <w:basedOn w:val="a0"/>
    <w:link w:val="afff0"/>
    <w:locked/>
    <w:rsid w:val="00124593"/>
    <w:rPr>
      <w:shd w:val="clear" w:color="auto" w:fill="FFFFFF"/>
    </w:rPr>
  </w:style>
  <w:style w:type="paragraph" w:customStyle="1" w:styleId="afff0">
    <w:name w:val="Колонтитул"/>
    <w:basedOn w:val="a"/>
    <w:link w:val="afff"/>
    <w:rsid w:val="00124593"/>
    <w:pPr>
      <w:shd w:val="clear" w:color="auto" w:fill="FFFFFF"/>
      <w:spacing w:after="0" w:line="240" w:lineRule="auto"/>
    </w:pPr>
    <w:rPr>
      <w:rFonts w:eastAsiaTheme="minorHAnsi" w:cstheme="minorBidi"/>
      <w:color w:val="auto"/>
      <w:sz w:val="20"/>
      <w:lang w:eastAsia="en-US"/>
    </w:rPr>
  </w:style>
  <w:style w:type="character" w:customStyle="1" w:styleId="2d">
    <w:name w:val="Подпись к картинке (2)_"/>
    <w:basedOn w:val="a0"/>
    <w:link w:val="2e"/>
    <w:locked/>
    <w:rsid w:val="00124593"/>
    <w:rPr>
      <w:rFonts w:ascii="Impact" w:hAnsi="Impact" w:cs="Impact"/>
      <w:spacing w:val="10"/>
      <w:sz w:val="10"/>
      <w:szCs w:val="10"/>
      <w:shd w:val="clear" w:color="auto" w:fill="FFFFFF"/>
    </w:rPr>
  </w:style>
  <w:style w:type="paragraph" w:customStyle="1" w:styleId="2e">
    <w:name w:val="Подпись к картинке (2)"/>
    <w:basedOn w:val="a"/>
    <w:link w:val="2d"/>
    <w:rsid w:val="00124593"/>
    <w:pPr>
      <w:shd w:val="clear" w:color="auto" w:fill="FFFFFF"/>
      <w:spacing w:after="0" w:line="158" w:lineRule="exact"/>
      <w:jc w:val="both"/>
    </w:pPr>
    <w:rPr>
      <w:rFonts w:ascii="Impact" w:eastAsiaTheme="minorHAnsi" w:hAnsi="Impact" w:cs="Impact"/>
      <w:color w:val="auto"/>
      <w:spacing w:val="10"/>
      <w:sz w:val="10"/>
      <w:szCs w:val="10"/>
      <w:lang w:eastAsia="en-US"/>
    </w:rPr>
  </w:style>
  <w:style w:type="character" w:customStyle="1" w:styleId="2f">
    <w:name w:val="Подпись к таблице (2)_"/>
    <w:basedOn w:val="a0"/>
    <w:link w:val="2f0"/>
    <w:locked/>
    <w:rsid w:val="00124593"/>
    <w:rPr>
      <w:shd w:val="clear" w:color="auto" w:fill="FFFFFF"/>
    </w:rPr>
  </w:style>
  <w:style w:type="paragraph" w:customStyle="1" w:styleId="2f0">
    <w:name w:val="Подпись к таблице (2)"/>
    <w:basedOn w:val="a"/>
    <w:link w:val="2f"/>
    <w:rsid w:val="00124593"/>
    <w:pPr>
      <w:shd w:val="clear" w:color="auto" w:fill="FFFFFF"/>
      <w:spacing w:after="60" w:line="0" w:lineRule="atLeast"/>
    </w:pPr>
    <w:rPr>
      <w:rFonts w:eastAsiaTheme="minorHAnsi" w:cstheme="minorBidi"/>
      <w:color w:val="auto"/>
      <w:sz w:val="20"/>
      <w:lang w:eastAsia="en-US"/>
    </w:rPr>
  </w:style>
  <w:style w:type="character" w:customStyle="1" w:styleId="43">
    <w:name w:val="Подпись к таблице (4)_"/>
    <w:basedOn w:val="a0"/>
    <w:link w:val="44"/>
    <w:locked/>
    <w:rsid w:val="00124593"/>
    <w:rPr>
      <w:sz w:val="19"/>
      <w:szCs w:val="19"/>
      <w:shd w:val="clear" w:color="auto" w:fill="FFFFFF"/>
    </w:rPr>
  </w:style>
  <w:style w:type="paragraph" w:customStyle="1" w:styleId="44">
    <w:name w:val="Подпись к таблице (4)"/>
    <w:basedOn w:val="a"/>
    <w:link w:val="43"/>
    <w:rsid w:val="00124593"/>
    <w:pPr>
      <w:shd w:val="clear" w:color="auto" w:fill="FFFFFF"/>
      <w:spacing w:after="0" w:line="0" w:lineRule="atLeast"/>
    </w:pPr>
    <w:rPr>
      <w:rFonts w:eastAsiaTheme="minorHAnsi" w:cstheme="minorBidi"/>
      <w:color w:val="auto"/>
      <w:sz w:val="19"/>
      <w:szCs w:val="19"/>
      <w:lang w:eastAsia="en-US"/>
    </w:rPr>
  </w:style>
  <w:style w:type="character" w:customStyle="1" w:styleId="afff1">
    <w:name w:val="Основной текст + Курсив"/>
    <w:aliases w:val="Интервал 1 pt,Интервал 0 pt10"/>
    <w:basedOn w:val="63"/>
    <w:rsid w:val="00124593"/>
    <w:rPr>
      <w:rFonts w:ascii="Century Schoolbook" w:eastAsia="Century Schoolbook" w:hAnsi="Century Schoolbook" w:cs="Century Schoolbook"/>
      <w:spacing w:val="20"/>
      <w:sz w:val="22"/>
      <w:szCs w:val="22"/>
    </w:rPr>
  </w:style>
  <w:style w:type="character" w:customStyle="1" w:styleId="10pt">
    <w:name w:val="Основной текст + 10 pt"/>
    <w:aliases w:val="Курсив"/>
    <w:basedOn w:val="af1"/>
    <w:rsid w:val="00124593"/>
    <w:rPr>
      <w:rFonts w:ascii="Times New Roman" w:eastAsia="Times New Roman" w:hAnsi="Times New Roman" w:cs="Century Schoolbook"/>
      <w:b w:val="0"/>
      <w:bCs w:val="0"/>
      <w:i/>
      <w:iCs/>
      <w:smallCaps w:val="0"/>
      <w:strike w:val="0"/>
      <w:dstrike w:val="0"/>
      <w:spacing w:val="0"/>
      <w:sz w:val="20"/>
      <w:szCs w:val="20"/>
      <w:u w:val="none"/>
      <w:effect w:val="none"/>
    </w:rPr>
  </w:style>
  <w:style w:type="character" w:styleId="afff2">
    <w:name w:val="Strong"/>
    <w:basedOn w:val="a0"/>
    <w:uiPriority w:val="22"/>
    <w:qFormat/>
    <w:rsid w:val="00124593"/>
    <w:rPr>
      <w:b/>
      <w:bCs/>
    </w:rPr>
  </w:style>
  <w:style w:type="character" w:customStyle="1" w:styleId="45">
    <w:name w:val="Колонтитул (4)_"/>
    <w:basedOn w:val="a0"/>
    <w:link w:val="46"/>
    <w:rsid w:val="00124593"/>
    <w:rPr>
      <w:rFonts w:ascii="Trebuchet MS" w:eastAsia="Trebuchet MS" w:hAnsi="Trebuchet MS" w:cs="Trebuchet MS"/>
      <w:i/>
      <w:iCs/>
      <w:spacing w:val="9"/>
      <w:sz w:val="9"/>
      <w:szCs w:val="9"/>
      <w:shd w:val="clear" w:color="auto" w:fill="FFFFFF"/>
      <w:lang w:val="en-US"/>
    </w:rPr>
  </w:style>
  <w:style w:type="paragraph" w:customStyle="1" w:styleId="46">
    <w:name w:val="Колонтитул (4)"/>
    <w:basedOn w:val="a"/>
    <w:link w:val="45"/>
    <w:rsid w:val="00124593"/>
    <w:pPr>
      <w:widowControl w:val="0"/>
      <w:shd w:val="clear" w:color="auto" w:fill="FFFFFF"/>
      <w:spacing w:after="0" w:line="0" w:lineRule="atLeast"/>
    </w:pPr>
    <w:rPr>
      <w:rFonts w:ascii="Trebuchet MS" w:eastAsia="Trebuchet MS" w:hAnsi="Trebuchet MS" w:cs="Trebuchet MS"/>
      <w:i/>
      <w:iCs/>
      <w:color w:val="auto"/>
      <w:spacing w:val="9"/>
      <w:sz w:val="9"/>
      <w:szCs w:val="9"/>
      <w:lang w:val="en-US" w:eastAsia="en-US"/>
    </w:rPr>
  </w:style>
  <w:style w:type="character" w:customStyle="1" w:styleId="2f1">
    <w:name w:val="Сноска (2)_"/>
    <w:basedOn w:val="a0"/>
    <w:link w:val="2f2"/>
    <w:rsid w:val="00124593"/>
    <w:rPr>
      <w:rFonts w:ascii="Times New Roman" w:eastAsia="Times New Roman" w:hAnsi="Times New Roman" w:cs="Times New Roman"/>
      <w:b/>
      <w:bCs/>
      <w:i/>
      <w:iCs/>
      <w:spacing w:val="-5"/>
      <w:sz w:val="21"/>
      <w:szCs w:val="21"/>
      <w:shd w:val="clear" w:color="auto" w:fill="FFFFFF"/>
    </w:rPr>
  </w:style>
  <w:style w:type="paragraph" w:customStyle="1" w:styleId="2f2">
    <w:name w:val="Сноска (2)"/>
    <w:basedOn w:val="a"/>
    <w:link w:val="2f1"/>
    <w:rsid w:val="00124593"/>
    <w:pPr>
      <w:widowControl w:val="0"/>
      <w:shd w:val="clear" w:color="auto" w:fill="FFFFFF"/>
      <w:spacing w:after="0" w:line="0" w:lineRule="atLeast"/>
    </w:pPr>
    <w:rPr>
      <w:rFonts w:ascii="Times New Roman" w:hAnsi="Times New Roman"/>
      <w:b/>
      <w:bCs/>
      <w:i/>
      <w:iCs/>
      <w:color w:val="auto"/>
      <w:spacing w:val="-5"/>
      <w:sz w:val="21"/>
      <w:szCs w:val="21"/>
      <w:lang w:eastAsia="en-US"/>
    </w:rPr>
  </w:style>
  <w:style w:type="character" w:customStyle="1" w:styleId="212">
    <w:name w:val="Основной текст (21)_"/>
    <w:basedOn w:val="a0"/>
    <w:link w:val="213"/>
    <w:rsid w:val="00124593"/>
    <w:rPr>
      <w:rFonts w:ascii="Tahoma" w:eastAsia="Tahoma" w:hAnsi="Tahoma" w:cs="Tahoma"/>
      <w:spacing w:val="-22"/>
      <w:szCs w:val="20"/>
      <w:shd w:val="clear" w:color="auto" w:fill="FFFFFF"/>
    </w:rPr>
  </w:style>
  <w:style w:type="paragraph" w:customStyle="1" w:styleId="213">
    <w:name w:val="Основной текст (21)"/>
    <w:basedOn w:val="a"/>
    <w:link w:val="212"/>
    <w:rsid w:val="00124593"/>
    <w:pPr>
      <w:widowControl w:val="0"/>
      <w:shd w:val="clear" w:color="auto" w:fill="FFFFFF"/>
      <w:spacing w:after="0" w:line="398" w:lineRule="exact"/>
      <w:ind w:firstLine="280"/>
      <w:jc w:val="both"/>
    </w:pPr>
    <w:rPr>
      <w:rFonts w:ascii="Tahoma" w:eastAsia="Tahoma" w:hAnsi="Tahoma" w:cs="Tahoma"/>
      <w:color w:val="auto"/>
      <w:spacing w:val="-22"/>
      <w:sz w:val="20"/>
      <w:szCs w:val="20"/>
      <w:lang w:eastAsia="en-US"/>
    </w:rPr>
  </w:style>
  <w:style w:type="character" w:customStyle="1" w:styleId="110">
    <w:name w:val="Основной текст (11)_"/>
    <w:basedOn w:val="a0"/>
    <w:link w:val="111"/>
    <w:rsid w:val="00124593"/>
    <w:rPr>
      <w:rFonts w:ascii="MS Gothic" w:eastAsia="MS Gothic" w:hAnsi="MS Gothic" w:cs="MS Gothic"/>
      <w:sz w:val="8"/>
      <w:szCs w:val="8"/>
      <w:shd w:val="clear" w:color="auto" w:fill="FFFFFF"/>
    </w:rPr>
  </w:style>
  <w:style w:type="paragraph" w:customStyle="1" w:styleId="111">
    <w:name w:val="Основной текст (11)"/>
    <w:basedOn w:val="a"/>
    <w:link w:val="110"/>
    <w:rsid w:val="00124593"/>
    <w:pPr>
      <w:widowControl w:val="0"/>
      <w:shd w:val="clear" w:color="auto" w:fill="FFFFFF"/>
      <w:spacing w:before="60" w:after="0" w:line="398" w:lineRule="exact"/>
      <w:ind w:firstLine="300"/>
      <w:jc w:val="both"/>
    </w:pPr>
    <w:rPr>
      <w:rFonts w:ascii="MS Gothic" w:eastAsia="MS Gothic" w:hAnsi="MS Gothic" w:cs="MS Gothic"/>
      <w:color w:val="auto"/>
      <w:sz w:val="8"/>
      <w:szCs w:val="8"/>
      <w:lang w:eastAsia="en-US"/>
    </w:rPr>
  </w:style>
  <w:style w:type="character" w:customStyle="1" w:styleId="122">
    <w:name w:val="Основной текст (12)_"/>
    <w:basedOn w:val="a0"/>
    <w:link w:val="123"/>
    <w:rsid w:val="00124593"/>
    <w:rPr>
      <w:rFonts w:ascii="Times New Roman" w:eastAsia="Times New Roman" w:hAnsi="Times New Roman" w:cs="Times New Roman"/>
      <w:szCs w:val="20"/>
      <w:shd w:val="clear" w:color="auto" w:fill="FFFFFF"/>
    </w:rPr>
  </w:style>
  <w:style w:type="paragraph" w:customStyle="1" w:styleId="123">
    <w:name w:val="Основной текст (12)"/>
    <w:basedOn w:val="a"/>
    <w:link w:val="122"/>
    <w:rsid w:val="00124593"/>
    <w:pPr>
      <w:widowControl w:val="0"/>
      <w:shd w:val="clear" w:color="auto" w:fill="FFFFFF"/>
      <w:spacing w:after="0" w:line="398" w:lineRule="exact"/>
      <w:ind w:firstLine="300"/>
      <w:jc w:val="both"/>
    </w:pPr>
    <w:rPr>
      <w:rFonts w:ascii="Times New Roman" w:hAnsi="Times New Roman"/>
      <w:color w:val="auto"/>
      <w:sz w:val="20"/>
      <w:szCs w:val="20"/>
      <w:lang w:eastAsia="en-US"/>
    </w:rPr>
  </w:style>
  <w:style w:type="character" w:customStyle="1" w:styleId="130">
    <w:name w:val="Основной текст (13)_"/>
    <w:basedOn w:val="a0"/>
    <w:link w:val="131"/>
    <w:rsid w:val="00124593"/>
    <w:rPr>
      <w:rFonts w:ascii="MS Gothic" w:eastAsia="MS Gothic" w:hAnsi="MS Gothic" w:cs="MS Gothic"/>
      <w:sz w:val="8"/>
      <w:szCs w:val="8"/>
      <w:shd w:val="clear" w:color="auto" w:fill="FFFFFF"/>
    </w:rPr>
  </w:style>
  <w:style w:type="paragraph" w:customStyle="1" w:styleId="131">
    <w:name w:val="Основной текст (13)"/>
    <w:basedOn w:val="a"/>
    <w:link w:val="130"/>
    <w:rsid w:val="00124593"/>
    <w:pPr>
      <w:widowControl w:val="0"/>
      <w:shd w:val="clear" w:color="auto" w:fill="FFFFFF"/>
      <w:spacing w:after="0" w:line="398" w:lineRule="exact"/>
      <w:ind w:firstLine="300"/>
      <w:jc w:val="both"/>
    </w:pPr>
    <w:rPr>
      <w:rFonts w:ascii="MS Gothic" w:eastAsia="MS Gothic" w:hAnsi="MS Gothic" w:cs="MS Gothic"/>
      <w:color w:val="auto"/>
      <w:sz w:val="8"/>
      <w:szCs w:val="8"/>
      <w:lang w:eastAsia="en-US"/>
    </w:rPr>
  </w:style>
  <w:style w:type="character" w:customStyle="1" w:styleId="150">
    <w:name w:val="Основной текст (15)_"/>
    <w:basedOn w:val="a0"/>
    <w:link w:val="151"/>
    <w:rsid w:val="00124593"/>
    <w:rPr>
      <w:rFonts w:ascii="Times New Roman" w:eastAsia="Times New Roman" w:hAnsi="Times New Roman" w:cs="Times New Roman"/>
      <w:szCs w:val="20"/>
      <w:shd w:val="clear" w:color="auto" w:fill="FFFFFF"/>
    </w:rPr>
  </w:style>
  <w:style w:type="paragraph" w:customStyle="1" w:styleId="151">
    <w:name w:val="Основной текст (15)"/>
    <w:basedOn w:val="a"/>
    <w:link w:val="150"/>
    <w:rsid w:val="00124593"/>
    <w:pPr>
      <w:widowControl w:val="0"/>
      <w:shd w:val="clear" w:color="auto" w:fill="FFFFFF"/>
      <w:spacing w:after="0" w:line="398" w:lineRule="exact"/>
      <w:ind w:firstLine="300"/>
      <w:jc w:val="both"/>
    </w:pPr>
    <w:rPr>
      <w:rFonts w:ascii="Times New Roman" w:hAnsi="Times New Roman"/>
      <w:color w:val="auto"/>
      <w:sz w:val="20"/>
      <w:szCs w:val="20"/>
      <w:lang w:eastAsia="en-US"/>
    </w:rPr>
  </w:style>
  <w:style w:type="character" w:customStyle="1" w:styleId="160">
    <w:name w:val="Основной текст (16)_"/>
    <w:basedOn w:val="a0"/>
    <w:link w:val="161"/>
    <w:rsid w:val="00124593"/>
    <w:rPr>
      <w:rFonts w:ascii="Times New Roman" w:eastAsia="Times New Roman" w:hAnsi="Times New Roman" w:cs="Times New Roman"/>
      <w:szCs w:val="20"/>
      <w:shd w:val="clear" w:color="auto" w:fill="FFFFFF"/>
    </w:rPr>
  </w:style>
  <w:style w:type="paragraph" w:customStyle="1" w:styleId="161">
    <w:name w:val="Основной текст (16)"/>
    <w:basedOn w:val="a"/>
    <w:link w:val="160"/>
    <w:rsid w:val="00124593"/>
    <w:pPr>
      <w:widowControl w:val="0"/>
      <w:shd w:val="clear" w:color="auto" w:fill="FFFFFF"/>
      <w:spacing w:after="0" w:line="398" w:lineRule="exact"/>
      <w:ind w:firstLine="300"/>
      <w:jc w:val="both"/>
    </w:pPr>
    <w:rPr>
      <w:rFonts w:ascii="Times New Roman" w:hAnsi="Times New Roman"/>
      <w:color w:val="auto"/>
      <w:sz w:val="20"/>
      <w:szCs w:val="20"/>
      <w:lang w:eastAsia="en-US"/>
    </w:rPr>
  </w:style>
  <w:style w:type="character" w:customStyle="1" w:styleId="260">
    <w:name w:val="Основной текст (26)_"/>
    <w:basedOn w:val="a0"/>
    <w:link w:val="261"/>
    <w:rsid w:val="00124593"/>
    <w:rPr>
      <w:rFonts w:ascii="Arial" w:eastAsia="Arial" w:hAnsi="Arial" w:cs="Arial"/>
      <w:spacing w:val="-1"/>
      <w:sz w:val="18"/>
      <w:szCs w:val="18"/>
      <w:shd w:val="clear" w:color="auto" w:fill="FFFFFF"/>
    </w:rPr>
  </w:style>
  <w:style w:type="paragraph" w:customStyle="1" w:styleId="261">
    <w:name w:val="Основной текст (26)"/>
    <w:basedOn w:val="a"/>
    <w:link w:val="260"/>
    <w:rsid w:val="00124593"/>
    <w:pPr>
      <w:widowControl w:val="0"/>
      <w:shd w:val="clear" w:color="auto" w:fill="FFFFFF"/>
      <w:spacing w:after="0" w:line="206" w:lineRule="exact"/>
    </w:pPr>
    <w:rPr>
      <w:rFonts w:ascii="Arial" w:eastAsia="Arial" w:hAnsi="Arial" w:cs="Arial"/>
      <w:color w:val="auto"/>
      <w:spacing w:val="-1"/>
      <w:sz w:val="18"/>
      <w:szCs w:val="18"/>
      <w:lang w:eastAsia="en-US"/>
    </w:rPr>
  </w:style>
  <w:style w:type="character" w:customStyle="1" w:styleId="36">
    <w:name w:val="Заголовок №3_"/>
    <w:basedOn w:val="a0"/>
    <w:rsid w:val="00124593"/>
    <w:rPr>
      <w:rFonts w:ascii="Tahoma" w:eastAsia="Tahoma" w:hAnsi="Tahoma" w:cs="Tahoma"/>
      <w:b w:val="0"/>
      <w:bCs w:val="0"/>
      <w:i w:val="0"/>
      <w:iCs w:val="0"/>
      <w:smallCaps w:val="0"/>
      <w:strike w:val="0"/>
      <w:spacing w:val="10"/>
      <w:sz w:val="19"/>
      <w:szCs w:val="19"/>
      <w:u w:val="none"/>
    </w:rPr>
  </w:style>
  <w:style w:type="character" w:customStyle="1" w:styleId="37">
    <w:name w:val="Заголовок №3"/>
    <w:basedOn w:val="36"/>
    <w:rsid w:val="00124593"/>
    <w:rPr>
      <w:color w:val="000000"/>
      <w:w w:val="100"/>
      <w:position w:val="0"/>
      <w:lang w:val="ru-RU"/>
    </w:rPr>
  </w:style>
  <w:style w:type="character" w:customStyle="1" w:styleId="47">
    <w:name w:val="Заголовок №4_"/>
    <w:basedOn w:val="a0"/>
    <w:rsid w:val="00124593"/>
    <w:rPr>
      <w:rFonts w:ascii="Tahoma" w:eastAsia="Tahoma" w:hAnsi="Tahoma" w:cs="Tahoma"/>
      <w:b w:val="0"/>
      <w:bCs w:val="0"/>
      <w:i w:val="0"/>
      <w:iCs w:val="0"/>
      <w:smallCaps w:val="0"/>
      <w:strike w:val="0"/>
      <w:spacing w:val="10"/>
      <w:sz w:val="19"/>
      <w:szCs w:val="19"/>
      <w:u w:val="none"/>
    </w:rPr>
  </w:style>
  <w:style w:type="character" w:customStyle="1" w:styleId="48">
    <w:name w:val="Заголовок №4"/>
    <w:basedOn w:val="47"/>
    <w:rsid w:val="00124593"/>
    <w:rPr>
      <w:color w:val="000000"/>
      <w:w w:val="100"/>
      <w:position w:val="0"/>
      <w:lang w:val="ru-RU"/>
    </w:rPr>
  </w:style>
  <w:style w:type="character" w:customStyle="1" w:styleId="38">
    <w:name w:val="Колонтитул (3)"/>
    <w:basedOn w:val="a0"/>
    <w:rsid w:val="00124593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11"/>
      <w:w w:val="100"/>
      <w:position w:val="0"/>
      <w:sz w:val="19"/>
      <w:szCs w:val="19"/>
      <w:u w:val="none"/>
      <w:lang w:val="ru-RU"/>
    </w:rPr>
  </w:style>
  <w:style w:type="character" w:customStyle="1" w:styleId="190">
    <w:name w:val="Основной текст (19)_"/>
    <w:basedOn w:val="a0"/>
    <w:rsid w:val="0012459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-4"/>
      <w:sz w:val="19"/>
      <w:szCs w:val="19"/>
      <w:u w:val="none"/>
    </w:rPr>
  </w:style>
  <w:style w:type="character" w:customStyle="1" w:styleId="191">
    <w:name w:val="Основной текст (19)"/>
    <w:basedOn w:val="190"/>
    <w:rsid w:val="00124593"/>
    <w:rPr>
      <w:color w:val="000000"/>
      <w:w w:val="100"/>
      <w:position w:val="0"/>
      <w:lang w:val="ru-RU"/>
    </w:rPr>
  </w:style>
  <w:style w:type="character" w:customStyle="1" w:styleId="190pt">
    <w:name w:val="Основной текст (19) + Не полужирный;Интервал 0 pt"/>
    <w:basedOn w:val="190"/>
    <w:rsid w:val="00124593"/>
    <w:rPr>
      <w:color w:val="000000"/>
      <w:spacing w:val="0"/>
      <w:w w:val="100"/>
      <w:position w:val="0"/>
      <w:lang w:val="ru-RU"/>
    </w:rPr>
  </w:style>
  <w:style w:type="character" w:customStyle="1" w:styleId="Georgia115pt0pt">
    <w:name w:val="Основной текст + Georgia;11;5 pt;Интервал 0 pt"/>
    <w:basedOn w:val="af1"/>
    <w:rsid w:val="00124593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2"/>
      <w:w w:val="100"/>
      <w:position w:val="0"/>
      <w:sz w:val="23"/>
      <w:szCs w:val="23"/>
      <w:u w:val="none"/>
      <w:lang w:val="ru-RU"/>
    </w:rPr>
  </w:style>
  <w:style w:type="character" w:customStyle="1" w:styleId="105pt0pt0">
    <w:name w:val="Основной текст + 10;5 pt;Полужирный;Курсив;Интервал 0 pt"/>
    <w:basedOn w:val="af1"/>
    <w:rsid w:val="00124593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-1"/>
      <w:w w:val="100"/>
      <w:position w:val="0"/>
      <w:sz w:val="21"/>
      <w:szCs w:val="21"/>
      <w:u w:val="none"/>
      <w:lang w:val="ru-RU"/>
    </w:rPr>
  </w:style>
  <w:style w:type="paragraph" w:customStyle="1" w:styleId="ParagraphStyle">
    <w:name w:val="Paragraph Style"/>
    <w:rsid w:val="00124593"/>
    <w:pPr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1pt0">
    <w:name w:val="Основной текст + Курсив;Интервал 1 pt"/>
    <w:basedOn w:val="af1"/>
    <w:rsid w:val="00124593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28"/>
      <w:w w:val="100"/>
      <w:position w:val="0"/>
      <w:sz w:val="20"/>
      <w:szCs w:val="20"/>
      <w:u w:val="none"/>
      <w:lang w:val="ru-RU"/>
    </w:rPr>
  </w:style>
  <w:style w:type="character" w:customStyle="1" w:styleId="73">
    <w:name w:val="Заголовок №7_"/>
    <w:basedOn w:val="a0"/>
    <w:link w:val="74"/>
    <w:rsid w:val="00124593"/>
    <w:rPr>
      <w:rFonts w:ascii="Malgun Gothic" w:eastAsia="Malgun Gothic" w:hAnsi="Malgun Gothic" w:cs="Malgun Gothic"/>
      <w:b/>
      <w:bCs/>
      <w:spacing w:val="1"/>
      <w:sz w:val="18"/>
      <w:szCs w:val="18"/>
      <w:shd w:val="clear" w:color="auto" w:fill="FFFFFF"/>
    </w:rPr>
  </w:style>
  <w:style w:type="paragraph" w:customStyle="1" w:styleId="74">
    <w:name w:val="Заголовок №7"/>
    <w:basedOn w:val="a"/>
    <w:link w:val="73"/>
    <w:rsid w:val="00124593"/>
    <w:pPr>
      <w:widowControl w:val="0"/>
      <w:shd w:val="clear" w:color="auto" w:fill="FFFFFF"/>
      <w:spacing w:before="60" w:after="60" w:line="0" w:lineRule="atLeast"/>
      <w:ind w:hanging="400"/>
      <w:jc w:val="both"/>
      <w:outlineLvl w:val="6"/>
    </w:pPr>
    <w:rPr>
      <w:rFonts w:ascii="Malgun Gothic" w:eastAsia="Malgun Gothic" w:hAnsi="Malgun Gothic" w:cs="Malgun Gothic"/>
      <w:b/>
      <w:bCs/>
      <w:color w:val="auto"/>
      <w:spacing w:val="1"/>
      <w:sz w:val="18"/>
      <w:szCs w:val="18"/>
      <w:lang w:eastAsia="en-US"/>
    </w:rPr>
  </w:style>
  <w:style w:type="character" w:customStyle="1" w:styleId="6CenturySchoolbook10pt0pt">
    <w:name w:val="Заголовок №6 + Century Schoolbook;10 pt;Интервал 0 pt"/>
    <w:basedOn w:val="61"/>
    <w:rsid w:val="0012459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-2"/>
      <w:w w:val="100"/>
      <w:position w:val="0"/>
      <w:sz w:val="20"/>
      <w:szCs w:val="20"/>
      <w:u w:val="none"/>
      <w:lang w:val="ru-RU"/>
    </w:rPr>
  </w:style>
  <w:style w:type="character" w:customStyle="1" w:styleId="3CenturySchoolbook95pt0pt">
    <w:name w:val="Основной текст (3) + Century Schoolbook;9;5 pt;Не полужирный;Интервал 0 pt"/>
    <w:basedOn w:val="34"/>
    <w:rsid w:val="0012459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50pt">
    <w:name w:val="Основной текст (5) + Не курсив;Интервал 0 pt"/>
    <w:basedOn w:val="5"/>
    <w:rsid w:val="00124593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w w:val="100"/>
      <w:position w:val="0"/>
      <w:sz w:val="20"/>
      <w:szCs w:val="20"/>
      <w:u w:val="none"/>
      <w:lang w:val="ru-RU"/>
    </w:rPr>
  </w:style>
  <w:style w:type="character" w:customStyle="1" w:styleId="52">
    <w:name w:val="Заголовок №5_"/>
    <w:basedOn w:val="a0"/>
    <w:rsid w:val="00124593"/>
    <w:rPr>
      <w:rFonts w:ascii="Malgun Gothic" w:eastAsia="Malgun Gothic" w:hAnsi="Malgun Gothic" w:cs="Malgun Gothic"/>
      <w:b w:val="0"/>
      <w:bCs w:val="0"/>
      <w:i w:val="0"/>
      <w:iCs w:val="0"/>
      <w:smallCaps w:val="0"/>
      <w:strike w:val="0"/>
      <w:spacing w:val="-1"/>
      <w:sz w:val="21"/>
      <w:szCs w:val="21"/>
      <w:u w:val="none"/>
    </w:rPr>
  </w:style>
  <w:style w:type="character" w:customStyle="1" w:styleId="53">
    <w:name w:val="Заголовок №5"/>
    <w:basedOn w:val="52"/>
    <w:rsid w:val="00124593"/>
    <w:rPr>
      <w:color w:val="000000"/>
      <w:w w:val="100"/>
      <w:position w:val="0"/>
      <w:u w:val="single"/>
      <w:lang w:val="ru-RU"/>
    </w:rPr>
  </w:style>
  <w:style w:type="character" w:customStyle="1" w:styleId="11pt0pt">
    <w:name w:val="Основной текст + 11 pt;Полужирный;Интервал 0 pt"/>
    <w:basedOn w:val="af1"/>
    <w:rsid w:val="0012459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6"/>
      <w:w w:val="100"/>
      <w:position w:val="0"/>
      <w:sz w:val="22"/>
      <w:szCs w:val="22"/>
      <w:u w:val="none"/>
      <w:lang w:val="ru-RU"/>
    </w:rPr>
  </w:style>
  <w:style w:type="character" w:customStyle="1" w:styleId="105pt0pt1">
    <w:name w:val="Основной текст + 10;5 pt;Интервал 0 pt1"/>
    <w:basedOn w:val="af1"/>
    <w:rsid w:val="0012459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1"/>
      <w:w w:val="100"/>
      <w:position w:val="0"/>
      <w:sz w:val="21"/>
      <w:szCs w:val="21"/>
      <w:u w:val="single"/>
      <w:lang w:val="ru-RU"/>
    </w:rPr>
  </w:style>
  <w:style w:type="character" w:customStyle="1" w:styleId="Tahoma75pt0pt">
    <w:name w:val="Основной текст + Tahoma;7;5 pt;Полужирный;Интервал 0 pt"/>
    <w:basedOn w:val="af1"/>
    <w:rsid w:val="00124593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3"/>
      <w:w w:val="100"/>
      <w:position w:val="0"/>
      <w:sz w:val="15"/>
      <w:szCs w:val="15"/>
      <w:u w:val="none"/>
      <w:lang w:val="ru-RU"/>
    </w:rPr>
  </w:style>
  <w:style w:type="character" w:customStyle="1" w:styleId="afff3">
    <w:name w:val="Текст концевой сноски Знак"/>
    <w:basedOn w:val="a0"/>
    <w:link w:val="afff4"/>
    <w:uiPriority w:val="99"/>
    <w:semiHidden/>
    <w:rsid w:val="00124593"/>
    <w:rPr>
      <w:rFonts w:ascii="Times New Roman" w:eastAsia="Times New Roman" w:hAnsi="Times New Roman" w:cs="Times New Roman"/>
      <w:szCs w:val="20"/>
      <w:lang w:eastAsia="ru-RU"/>
    </w:rPr>
  </w:style>
  <w:style w:type="paragraph" w:styleId="afff4">
    <w:name w:val="endnote text"/>
    <w:basedOn w:val="a"/>
    <w:link w:val="afff3"/>
    <w:uiPriority w:val="99"/>
    <w:semiHidden/>
    <w:unhideWhenUsed/>
    <w:rsid w:val="00124593"/>
    <w:pPr>
      <w:spacing w:after="0" w:line="240" w:lineRule="auto"/>
    </w:pPr>
    <w:rPr>
      <w:rFonts w:ascii="Times New Roman" w:hAnsi="Times New Roman"/>
      <w:color w:val="auto"/>
      <w:sz w:val="20"/>
      <w:szCs w:val="20"/>
    </w:rPr>
  </w:style>
  <w:style w:type="character" w:customStyle="1" w:styleId="39">
    <w:name w:val="Колонтитул (3)_"/>
    <w:basedOn w:val="a0"/>
    <w:rsid w:val="00124593"/>
    <w:rPr>
      <w:rFonts w:ascii="Tahoma" w:eastAsia="Tahoma" w:hAnsi="Tahoma" w:cs="Tahoma"/>
      <w:b w:val="0"/>
      <w:bCs w:val="0"/>
      <w:i w:val="0"/>
      <w:iCs w:val="0"/>
      <w:smallCaps w:val="0"/>
      <w:strike w:val="0"/>
      <w:spacing w:val="12"/>
      <w:sz w:val="19"/>
      <w:szCs w:val="19"/>
      <w:u w:val="none"/>
    </w:rPr>
  </w:style>
  <w:style w:type="character" w:customStyle="1" w:styleId="9pt0pt2">
    <w:name w:val="Сноска + 9 pt;Интервал 0 pt"/>
    <w:basedOn w:val="afa"/>
    <w:rsid w:val="0012459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18"/>
      <w:szCs w:val="18"/>
      <w:u w:val="none"/>
      <w:lang w:val="ru-RU"/>
    </w:rPr>
  </w:style>
  <w:style w:type="character" w:customStyle="1" w:styleId="c2">
    <w:name w:val="c2"/>
    <w:basedOn w:val="a0"/>
    <w:rsid w:val="00124593"/>
  </w:style>
  <w:style w:type="character" w:customStyle="1" w:styleId="311">
    <w:name w:val="Основной текст (31)_"/>
    <w:basedOn w:val="a0"/>
    <w:link w:val="312"/>
    <w:rsid w:val="00124593"/>
    <w:rPr>
      <w:rFonts w:ascii="Century Schoolbook" w:eastAsia="Century Schoolbook" w:hAnsi="Century Schoolbook" w:cs="Century Schoolbook"/>
      <w:b/>
      <w:bCs/>
      <w:i/>
      <w:iCs/>
      <w:spacing w:val="85"/>
      <w:sz w:val="19"/>
      <w:szCs w:val="19"/>
      <w:shd w:val="clear" w:color="auto" w:fill="FFFFFF"/>
    </w:rPr>
  </w:style>
  <w:style w:type="paragraph" w:customStyle="1" w:styleId="312">
    <w:name w:val="Основной текст (31)"/>
    <w:basedOn w:val="a"/>
    <w:link w:val="311"/>
    <w:rsid w:val="00124593"/>
    <w:pPr>
      <w:widowControl w:val="0"/>
      <w:shd w:val="clear" w:color="auto" w:fill="FFFFFF"/>
      <w:spacing w:before="180" w:after="120" w:line="0" w:lineRule="atLeast"/>
      <w:ind w:firstLine="800"/>
      <w:jc w:val="both"/>
    </w:pPr>
    <w:rPr>
      <w:rFonts w:ascii="Century Schoolbook" w:eastAsia="Century Schoolbook" w:hAnsi="Century Schoolbook" w:cs="Century Schoolbook"/>
      <w:b/>
      <w:bCs/>
      <w:i/>
      <w:iCs/>
      <w:color w:val="auto"/>
      <w:spacing w:val="85"/>
      <w:sz w:val="19"/>
      <w:szCs w:val="19"/>
      <w:lang w:eastAsia="en-US"/>
    </w:rPr>
  </w:style>
  <w:style w:type="character" w:customStyle="1" w:styleId="320">
    <w:name w:val="Основной текст (32)_"/>
    <w:basedOn w:val="a0"/>
    <w:link w:val="321"/>
    <w:rsid w:val="00124593"/>
    <w:rPr>
      <w:rFonts w:ascii="Calibri" w:eastAsia="Calibri" w:hAnsi="Calibri" w:cs="Calibri"/>
      <w:spacing w:val="-1"/>
      <w:szCs w:val="20"/>
      <w:shd w:val="clear" w:color="auto" w:fill="FFFFFF"/>
    </w:rPr>
  </w:style>
  <w:style w:type="paragraph" w:customStyle="1" w:styleId="321">
    <w:name w:val="Основной текст (32)"/>
    <w:basedOn w:val="a"/>
    <w:link w:val="320"/>
    <w:rsid w:val="00124593"/>
    <w:pPr>
      <w:widowControl w:val="0"/>
      <w:shd w:val="clear" w:color="auto" w:fill="FFFFFF"/>
      <w:spacing w:after="120" w:line="227" w:lineRule="exact"/>
    </w:pPr>
    <w:rPr>
      <w:rFonts w:ascii="Calibri" w:eastAsia="Calibri" w:hAnsi="Calibri" w:cs="Calibri"/>
      <w:color w:val="auto"/>
      <w:spacing w:val="-1"/>
      <w:sz w:val="20"/>
      <w:szCs w:val="20"/>
      <w:lang w:eastAsia="en-US"/>
    </w:rPr>
  </w:style>
  <w:style w:type="character" w:customStyle="1" w:styleId="320pt">
    <w:name w:val="Основной текст (32) + Интервал 0 pt"/>
    <w:basedOn w:val="320"/>
    <w:rsid w:val="00124593"/>
    <w:rPr>
      <w:color w:val="000000"/>
      <w:spacing w:val="1"/>
      <w:w w:val="100"/>
      <w:position w:val="0"/>
      <w:lang w:val="ru-RU"/>
    </w:rPr>
  </w:style>
  <w:style w:type="character" w:customStyle="1" w:styleId="330">
    <w:name w:val="Основной текст (33)_"/>
    <w:basedOn w:val="a0"/>
    <w:link w:val="331"/>
    <w:rsid w:val="00124593"/>
    <w:rPr>
      <w:rFonts w:ascii="Century Schoolbook" w:eastAsia="Century Schoolbook" w:hAnsi="Century Schoolbook" w:cs="Century Schoolbook"/>
      <w:i/>
      <w:iCs/>
      <w:spacing w:val="85"/>
      <w:sz w:val="19"/>
      <w:szCs w:val="19"/>
      <w:shd w:val="clear" w:color="auto" w:fill="FFFFFF"/>
    </w:rPr>
  </w:style>
  <w:style w:type="paragraph" w:customStyle="1" w:styleId="331">
    <w:name w:val="Основной текст (33)"/>
    <w:basedOn w:val="a"/>
    <w:link w:val="330"/>
    <w:rsid w:val="00124593"/>
    <w:pPr>
      <w:widowControl w:val="0"/>
      <w:shd w:val="clear" w:color="auto" w:fill="FFFFFF"/>
      <w:spacing w:before="1440" w:after="120" w:line="0" w:lineRule="atLeast"/>
      <w:ind w:firstLine="800"/>
      <w:jc w:val="both"/>
    </w:pPr>
    <w:rPr>
      <w:rFonts w:ascii="Century Schoolbook" w:eastAsia="Century Schoolbook" w:hAnsi="Century Schoolbook" w:cs="Century Schoolbook"/>
      <w:i/>
      <w:iCs/>
      <w:color w:val="auto"/>
      <w:spacing w:val="85"/>
      <w:sz w:val="19"/>
      <w:szCs w:val="19"/>
      <w:lang w:eastAsia="en-US"/>
    </w:rPr>
  </w:style>
  <w:style w:type="character" w:customStyle="1" w:styleId="64pt">
    <w:name w:val="Основной текст (6) + Интервал 4 pt"/>
    <w:basedOn w:val="63"/>
    <w:rsid w:val="00124593"/>
    <w:rPr>
      <w:rFonts w:ascii="Century Schoolbook" w:eastAsia="Century Schoolbook" w:hAnsi="Century Schoolbook" w:cs="Century Schoolbook"/>
      <w:b w:val="0"/>
      <w:bCs w:val="0"/>
      <w:smallCaps w:val="0"/>
      <w:strike w:val="0"/>
      <w:color w:val="000000"/>
      <w:spacing w:val="85"/>
      <w:w w:val="100"/>
      <w:position w:val="0"/>
      <w:sz w:val="20"/>
      <w:szCs w:val="20"/>
      <w:u w:val="none"/>
      <w:lang w:val="ru-RU"/>
    </w:rPr>
  </w:style>
  <w:style w:type="character" w:customStyle="1" w:styleId="173pt">
    <w:name w:val="Основной текст (17) + Интервал 3 pt"/>
    <w:basedOn w:val="170"/>
    <w:rsid w:val="00124593"/>
    <w:rPr>
      <w:rFonts w:ascii="Calibri" w:eastAsia="Calibri" w:hAnsi="Calibri" w:cs="Calibri"/>
      <w:b w:val="0"/>
      <w:bCs w:val="0"/>
      <w:i/>
      <w:iCs/>
      <w:smallCaps w:val="0"/>
      <w:strike w:val="0"/>
      <w:color w:val="000000"/>
      <w:spacing w:val="71"/>
      <w:w w:val="100"/>
      <w:position w:val="0"/>
      <w:sz w:val="20"/>
      <w:szCs w:val="20"/>
      <w:u w:val="none"/>
      <w:lang w:val="ru-RU"/>
    </w:rPr>
  </w:style>
  <w:style w:type="character" w:customStyle="1" w:styleId="3a">
    <w:name w:val="Подпись к таблице (3)_"/>
    <w:basedOn w:val="a0"/>
    <w:rsid w:val="00124593"/>
    <w:rPr>
      <w:rFonts w:ascii="Calibri" w:eastAsia="Calibri" w:hAnsi="Calibri" w:cs="Calibri"/>
      <w:b w:val="0"/>
      <w:bCs w:val="0"/>
      <w:i/>
      <w:iCs/>
      <w:smallCaps w:val="0"/>
      <w:strike w:val="0"/>
      <w:spacing w:val="-2"/>
      <w:sz w:val="20"/>
      <w:szCs w:val="20"/>
      <w:u w:val="none"/>
    </w:rPr>
  </w:style>
  <w:style w:type="character" w:customStyle="1" w:styleId="3b">
    <w:name w:val="Подпись к таблице (3)"/>
    <w:basedOn w:val="3a"/>
    <w:rsid w:val="00124593"/>
    <w:rPr>
      <w:color w:val="000000"/>
      <w:w w:val="100"/>
      <w:position w:val="0"/>
      <w:lang w:val="ru-RU"/>
    </w:rPr>
  </w:style>
  <w:style w:type="character" w:customStyle="1" w:styleId="85pt0pt">
    <w:name w:val="Основной текст + 8;5 pt;Интервал 0 pt"/>
    <w:basedOn w:val="af1"/>
    <w:rsid w:val="0012459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17"/>
      <w:szCs w:val="17"/>
      <w:u w:val="none"/>
      <w:lang w:val="ru-RU"/>
    </w:rPr>
  </w:style>
  <w:style w:type="character" w:customStyle="1" w:styleId="710pt0pt">
    <w:name w:val="Основной текст (7) + 10 pt;Полужирный;Интервал 0 pt"/>
    <w:basedOn w:val="72"/>
    <w:rsid w:val="00124593"/>
    <w:rPr>
      <w:rFonts w:ascii="Century Schoolbook" w:eastAsia="Century Schoolbook" w:hAnsi="Century Schoolbook" w:cs="Century Schoolbook"/>
      <w:b/>
      <w:bCs/>
      <w:color w:val="000000"/>
      <w:spacing w:val="-4"/>
      <w:w w:val="100"/>
      <w:position w:val="0"/>
      <w:sz w:val="20"/>
      <w:szCs w:val="20"/>
      <w:lang w:val="ru-RU"/>
    </w:rPr>
  </w:style>
  <w:style w:type="character" w:customStyle="1" w:styleId="710pt0pt0">
    <w:name w:val="Основной текст (7) + 10 pt;Интервал 0 pt"/>
    <w:basedOn w:val="72"/>
    <w:rsid w:val="00124593"/>
    <w:rPr>
      <w:rFonts w:ascii="Century Schoolbook" w:eastAsia="Century Schoolbook" w:hAnsi="Century Schoolbook" w:cs="Century Schoolbook"/>
      <w:color w:val="000000"/>
      <w:spacing w:val="4"/>
      <w:w w:val="100"/>
      <w:position w:val="0"/>
      <w:sz w:val="20"/>
      <w:szCs w:val="20"/>
      <w:lang w:val="ru-RU"/>
    </w:rPr>
  </w:style>
  <w:style w:type="character" w:customStyle="1" w:styleId="150pt">
    <w:name w:val="Основной текст (15) + Интервал 0 pt"/>
    <w:basedOn w:val="150"/>
    <w:rsid w:val="00124593"/>
    <w:rPr>
      <w:rFonts w:ascii="Calibri" w:eastAsia="Calibri" w:hAnsi="Calibri" w:cs="Calibri"/>
      <w:b w:val="0"/>
      <w:bCs w:val="0"/>
      <w:i/>
      <w:iCs/>
      <w:smallCaps w:val="0"/>
      <w:strike w:val="0"/>
      <w:color w:val="000000"/>
      <w:spacing w:val="-5"/>
      <w:w w:val="100"/>
      <w:position w:val="0"/>
      <w:sz w:val="24"/>
      <w:szCs w:val="24"/>
      <w:u w:val="none"/>
      <w:lang w:val="ru-RU"/>
    </w:rPr>
  </w:style>
  <w:style w:type="character" w:customStyle="1" w:styleId="15CenturySchoolbook7pt0pt">
    <w:name w:val="Основной текст (15) + Century Schoolbook;7 pt;Интервал 0 pt"/>
    <w:basedOn w:val="150"/>
    <w:rsid w:val="00124593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7"/>
      <w:w w:val="100"/>
      <w:position w:val="0"/>
      <w:sz w:val="14"/>
      <w:szCs w:val="14"/>
      <w:u w:val="none"/>
      <w:lang w:val="ru-RU"/>
    </w:rPr>
  </w:style>
  <w:style w:type="character" w:customStyle="1" w:styleId="530">
    <w:name w:val="Заголовок №5 (3)_"/>
    <w:basedOn w:val="a0"/>
    <w:link w:val="531"/>
    <w:rsid w:val="00124593"/>
    <w:rPr>
      <w:rFonts w:ascii="Calibri" w:eastAsia="Calibri" w:hAnsi="Calibri" w:cs="Calibri"/>
      <w:b/>
      <w:bCs/>
      <w:spacing w:val="-5"/>
      <w:sz w:val="31"/>
      <w:szCs w:val="31"/>
      <w:shd w:val="clear" w:color="auto" w:fill="FFFFFF"/>
    </w:rPr>
  </w:style>
  <w:style w:type="paragraph" w:customStyle="1" w:styleId="531">
    <w:name w:val="Заголовок №5 (3)"/>
    <w:basedOn w:val="a"/>
    <w:link w:val="530"/>
    <w:rsid w:val="00124593"/>
    <w:pPr>
      <w:widowControl w:val="0"/>
      <w:shd w:val="clear" w:color="auto" w:fill="FFFFFF"/>
      <w:spacing w:after="120" w:line="331" w:lineRule="exact"/>
      <w:ind w:hanging="400"/>
      <w:outlineLvl w:val="4"/>
    </w:pPr>
    <w:rPr>
      <w:rFonts w:ascii="Calibri" w:eastAsia="Calibri" w:hAnsi="Calibri" w:cs="Calibri"/>
      <w:b/>
      <w:bCs/>
      <w:color w:val="auto"/>
      <w:spacing w:val="-5"/>
      <w:sz w:val="31"/>
      <w:szCs w:val="31"/>
      <w:lang w:eastAsia="en-US"/>
    </w:rPr>
  </w:style>
  <w:style w:type="character" w:customStyle="1" w:styleId="30pt0">
    <w:name w:val="Подпись к таблице (3) + Не курсив;Интервал 0 pt"/>
    <w:basedOn w:val="3a"/>
    <w:rsid w:val="00124593"/>
    <w:rPr>
      <w:color w:val="000000"/>
      <w:spacing w:val="1"/>
      <w:w w:val="100"/>
      <w:position w:val="0"/>
      <w:lang w:val="ru-RU"/>
    </w:rPr>
  </w:style>
  <w:style w:type="character" w:customStyle="1" w:styleId="32CenturySchoolbook9pt0pt">
    <w:name w:val="Основной текст (32) + Century Schoolbook;9 pt;Интервал 0 pt"/>
    <w:basedOn w:val="320"/>
    <w:rsid w:val="0012459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18"/>
      <w:szCs w:val="18"/>
      <w:u w:val="none"/>
      <w:lang w:val="ru-RU"/>
    </w:rPr>
  </w:style>
  <w:style w:type="character" w:customStyle="1" w:styleId="150pt0">
    <w:name w:val="Основной текст (15) + Не курсив;Интервал 0 pt"/>
    <w:basedOn w:val="150"/>
    <w:rsid w:val="00124593"/>
    <w:rPr>
      <w:rFonts w:ascii="Calibri" w:eastAsia="Calibri" w:hAnsi="Calibri" w:cs="Calibri"/>
      <w:b w:val="0"/>
      <w:bCs w:val="0"/>
      <w:i/>
      <w:iCs/>
      <w:smallCaps w:val="0"/>
      <w:strike w:val="0"/>
      <w:color w:val="000000"/>
      <w:spacing w:val="-1"/>
      <w:w w:val="100"/>
      <w:position w:val="0"/>
      <w:sz w:val="24"/>
      <w:szCs w:val="24"/>
      <w:u w:val="none"/>
      <w:lang w:val="ru-RU"/>
    </w:rPr>
  </w:style>
  <w:style w:type="character" w:customStyle="1" w:styleId="380">
    <w:name w:val="Основной текст (38)_"/>
    <w:basedOn w:val="a0"/>
    <w:rsid w:val="00124593"/>
    <w:rPr>
      <w:rFonts w:ascii="Calibri" w:eastAsia="Calibri" w:hAnsi="Calibri" w:cs="Calibri"/>
      <w:b w:val="0"/>
      <w:bCs w:val="0"/>
      <w:i w:val="0"/>
      <w:iCs w:val="0"/>
      <w:smallCaps w:val="0"/>
      <w:strike w:val="0"/>
      <w:sz w:val="23"/>
      <w:szCs w:val="23"/>
      <w:u w:val="none"/>
    </w:rPr>
  </w:style>
  <w:style w:type="character" w:customStyle="1" w:styleId="381">
    <w:name w:val="Основной текст (38)"/>
    <w:basedOn w:val="380"/>
    <w:rsid w:val="00124593"/>
    <w:rPr>
      <w:color w:val="000000"/>
      <w:spacing w:val="0"/>
      <w:w w:val="100"/>
      <w:position w:val="0"/>
      <w:u w:val="single"/>
      <w:lang w:val="ru-RU"/>
    </w:rPr>
  </w:style>
  <w:style w:type="character" w:customStyle="1" w:styleId="60pt">
    <w:name w:val="Основной текст (6) + Интервал 0 pt"/>
    <w:basedOn w:val="63"/>
    <w:rsid w:val="00124593"/>
    <w:rPr>
      <w:rFonts w:ascii="Century Schoolbook" w:eastAsia="Century Schoolbook" w:hAnsi="Century Schoolbook" w:cs="Century Schoolbook"/>
      <w:b w:val="0"/>
      <w:bCs w:val="0"/>
      <w:smallCaps w:val="0"/>
      <w:strike w:val="0"/>
      <w:color w:val="000000"/>
      <w:spacing w:val="3"/>
      <w:w w:val="100"/>
      <w:position w:val="0"/>
      <w:sz w:val="20"/>
      <w:szCs w:val="20"/>
      <w:u w:val="none"/>
      <w:lang w:val="ru-RU"/>
    </w:rPr>
  </w:style>
  <w:style w:type="character" w:customStyle="1" w:styleId="820">
    <w:name w:val="Заголовок №8 (2)_"/>
    <w:basedOn w:val="a0"/>
    <w:rsid w:val="00124593"/>
    <w:rPr>
      <w:rFonts w:ascii="Calibri" w:eastAsia="Calibri" w:hAnsi="Calibri" w:cs="Calibri"/>
      <w:b w:val="0"/>
      <w:bCs w:val="0"/>
      <w:i w:val="0"/>
      <w:iCs w:val="0"/>
      <w:smallCaps w:val="0"/>
      <w:strike w:val="0"/>
      <w:sz w:val="23"/>
      <w:szCs w:val="23"/>
      <w:u w:val="none"/>
    </w:rPr>
  </w:style>
  <w:style w:type="character" w:customStyle="1" w:styleId="821">
    <w:name w:val="Заголовок №8 (2)"/>
    <w:basedOn w:val="820"/>
    <w:rsid w:val="00124593"/>
    <w:rPr>
      <w:color w:val="000000"/>
      <w:spacing w:val="0"/>
      <w:w w:val="100"/>
      <w:position w:val="0"/>
      <w:u w:val="single"/>
      <w:lang w:val="ru-RU"/>
    </w:rPr>
  </w:style>
  <w:style w:type="character" w:styleId="afff5">
    <w:name w:val="Emphasis"/>
    <w:basedOn w:val="a0"/>
    <w:uiPriority w:val="20"/>
    <w:qFormat/>
    <w:rsid w:val="00124593"/>
    <w:rPr>
      <w:i/>
      <w:iCs/>
    </w:rPr>
  </w:style>
  <w:style w:type="character" w:customStyle="1" w:styleId="Verdana0pt">
    <w:name w:val="Основной текст + Verdana;Интервал 0 pt"/>
    <w:basedOn w:val="af1"/>
    <w:rsid w:val="00124593"/>
    <w:rPr>
      <w:rFonts w:ascii="Verdana" w:eastAsia="Verdana" w:hAnsi="Verdana" w:cs="Verdana"/>
      <w:b/>
      <w:bCs/>
      <w:i w:val="0"/>
      <w:iCs w:val="0"/>
      <w:smallCaps w:val="0"/>
      <w:strike w:val="0"/>
      <w:color w:val="000000"/>
      <w:spacing w:val="5"/>
      <w:w w:val="100"/>
      <w:position w:val="0"/>
      <w:sz w:val="21"/>
      <w:szCs w:val="21"/>
      <w:u w:val="none"/>
      <w:lang w:val="ru-RU"/>
    </w:rPr>
  </w:style>
  <w:style w:type="character" w:customStyle="1" w:styleId="1pt2">
    <w:name w:val="Основной текст + Не полужирный;Курсив;Интервал 1 pt"/>
    <w:basedOn w:val="af1"/>
    <w:rsid w:val="00124593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27"/>
      <w:w w:val="100"/>
      <w:position w:val="0"/>
      <w:sz w:val="21"/>
      <w:szCs w:val="21"/>
      <w:u w:val="none"/>
      <w:lang w:val="ru-RU"/>
    </w:rPr>
  </w:style>
  <w:style w:type="character" w:customStyle="1" w:styleId="11pt0pt0">
    <w:name w:val="Основной текст + 11 pt;Интервал 0 pt"/>
    <w:basedOn w:val="af1"/>
    <w:rsid w:val="0012459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5"/>
      <w:w w:val="100"/>
      <w:position w:val="0"/>
      <w:sz w:val="22"/>
      <w:szCs w:val="22"/>
      <w:u w:val="none"/>
      <w:lang w:val="ru-RU"/>
    </w:rPr>
  </w:style>
  <w:style w:type="character" w:customStyle="1" w:styleId="720">
    <w:name w:val="Заголовок №7 (2)_"/>
    <w:basedOn w:val="a0"/>
    <w:link w:val="721"/>
    <w:rsid w:val="00124593"/>
    <w:rPr>
      <w:rFonts w:ascii="Verdana" w:eastAsia="Verdana" w:hAnsi="Verdana" w:cs="Verdana"/>
      <w:b/>
      <w:bCs/>
      <w:spacing w:val="-1"/>
      <w:sz w:val="25"/>
      <w:szCs w:val="25"/>
      <w:shd w:val="clear" w:color="auto" w:fill="FFFFFF"/>
    </w:rPr>
  </w:style>
  <w:style w:type="paragraph" w:customStyle="1" w:styleId="721">
    <w:name w:val="Заголовок №7 (2)"/>
    <w:basedOn w:val="a"/>
    <w:link w:val="720"/>
    <w:rsid w:val="00124593"/>
    <w:pPr>
      <w:widowControl w:val="0"/>
      <w:shd w:val="clear" w:color="auto" w:fill="FFFFFF"/>
      <w:spacing w:before="240" w:after="180" w:line="0" w:lineRule="atLeast"/>
      <w:outlineLvl w:val="6"/>
    </w:pPr>
    <w:rPr>
      <w:rFonts w:ascii="Verdana" w:eastAsia="Verdana" w:hAnsi="Verdana" w:cs="Verdana"/>
      <w:b/>
      <w:bCs/>
      <w:color w:val="auto"/>
      <w:spacing w:val="-1"/>
      <w:sz w:val="25"/>
      <w:szCs w:val="25"/>
      <w:lang w:eastAsia="en-US"/>
    </w:rPr>
  </w:style>
  <w:style w:type="character" w:customStyle="1" w:styleId="0pt3">
    <w:name w:val="Основной текст + Не полужирный;Интервал 0 pt"/>
    <w:basedOn w:val="af1"/>
    <w:rsid w:val="0012459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2"/>
      <w:w w:val="100"/>
      <w:position w:val="0"/>
      <w:sz w:val="21"/>
      <w:szCs w:val="21"/>
      <w:u w:val="none"/>
      <w:lang w:val="ru-RU"/>
    </w:rPr>
  </w:style>
  <w:style w:type="character" w:customStyle="1" w:styleId="300">
    <w:name w:val="Основной текст (30)_"/>
    <w:basedOn w:val="a0"/>
    <w:link w:val="301"/>
    <w:rsid w:val="00124593"/>
    <w:rPr>
      <w:rFonts w:ascii="Century Schoolbook" w:eastAsia="Century Schoolbook" w:hAnsi="Century Schoolbook" w:cs="Century Schoolbook"/>
      <w:b/>
      <w:bCs/>
      <w:spacing w:val="36"/>
      <w:shd w:val="clear" w:color="auto" w:fill="FFFFFF"/>
    </w:rPr>
  </w:style>
  <w:style w:type="paragraph" w:customStyle="1" w:styleId="301">
    <w:name w:val="Основной текст (30)"/>
    <w:basedOn w:val="a"/>
    <w:link w:val="300"/>
    <w:rsid w:val="00124593"/>
    <w:pPr>
      <w:widowControl w:val="0"/>
      <w:shd w:val="clear" w:color="auto" w:fill="FFFFFF"/>
      <w:spacing w:before="60" w:after="60" w:line="0" w:lineRule="atLeast"/>
      <w:jc w:val="both"/>
    </w:pPr>
    <w:rPr>
      <w:rFonts w:ascii="Century Schoolbook" w:eastAsia="Century Schoolbook" w:hAnsi="Century Schoolbook" w:cs="Century Schoolbook"/>
      <w:b/>
      <w:bCs/>
      <w:color w:val="auto"/>
      <w:spacing w:val="36"/>
      <w:sz w:val="20"/>
      <w:lang w:eastAsia="en-US"/>
    </w:rPr>
  </w:style>
  <w:style w:type="paragraph" w:customStyle="1" w:styleId="54">
    <w:name w:val="Основной текст5"/>
    <w:basedOn w:val="a"/>
    <w:rsid w:val="00124593"/>
    <w:pPr>
      <w:widowControl w:val="0"/>
      <w:shd w:val="clear" w:color="auto" w:fill="FFFFFF"/>
      <w:spacing w:before="1320" w:after="60" w:line="0" w:lineRule="atLeast"/>
      <w:ind w:hanging="2040"/>
      <w:jc w:val="center"/>
    </w:pPr>
    <w:rPr>
      <w:rFonts w:ascii="Century Schoolbook" w:eastAsia="Century Schoolbook" w:hAnsi="Century Schoolbook" w:cs="Century Schoolbook"/>
      <w:b/>
      <w:bCs/>
      <w:color w:val="000000"/>
      <w:spacing w:val="4"/>
      <w:sz w:val="21"/>
      <w:szCs w:val="21"/>
    </w:rPr>
  </w:style>
  <w:style w:type="character" w:customStyle="1" w:styleId="70pt">
    <w:name w:val="Основной текст (7) + Интервал 0 pt"/>
    <w:basedOn w:val="72"/>
    <w:rsid w:val="00124593"/>
    <w:rPr>
      <w:rFonts w:ascii="Century Schoolbook" w:eastAsia="Century Schoolbook" w:hAnsi="Century Schoolbook" w:cs="Century Schoolbook"/>
      <w:b/>
      <w:bCs/>
      <w:color w:val="000000"/>
      <w:spacing w:val="5"/>
      <w:w w:val="100"/>
      <w:position w:val="0"/>
      <w:sz w:val="19"/>
      <w:szCs w:val="19"/>
      <w:lang w:val="ru-RU"/>
    </w:rPr>
  </w:style>
  <w:style w:type="character" w:customStyle="1" w:styleId="70pt0">
    <w:name w:val="Основной текст (7) + Малые прописные;Интервал 0 pt"/>
    <w:basedOn w:val="72"/>
    <w:rsid w:val="00124593"/>
    <w:rPr>
      <w:rFonts w:ascii="Century Schoolbook" w:eastAsia="Century Schoolbook" w:hAnsi="Century Schoolbook" w:cs="Century Schoolbook"/>
      <w:b/>
      <w:bCs/>
      <w:smallCaps/>
      <w:color w:val="000000"/>
      <w:spacing w:val="5"/>
      <w:w w:val="100"/>
      <w:position w:val="0"/>
      <w:sz w:val="19"/>
      <w:szCs w:val="19"/>
    </w:rPr>
  </w:style>
  <w:style w:type="character" w:customStyle="1" w:styleId="afff6">
    <w:name w:val="Основной текст + Малые прописные"/>
    <w:basedOn w:val="af1"/>
    <w:rsid w:val="00124593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4"/>
      <w:w w:val="100"/>
      <w:position w:val="0"/>
      <w:sz w:val="21"/>
      <w:szCs w:val="21"/>
      <w:u w:val="none"/>
      <w:lang w:val="en-US"/>
    </w:rPr>
  </w:style>
  <w:style w:type="character" w:customStyle="1" w:styleId="0pt4">
    <w:name w:val="Основной текст + Не полужирный;Курсив;Интервал 0 pt"/>
    <w:basedOn w:val="af1"/>
    <w:rsid w:val="00124593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13"/>
      <w:w w:val="100"/>
      <w:position w:val="0"/>
      <w:sz w:val="21"/>
      <w:szCs w:val="21"/>
      <w:u w:val="none"/>
      <w:lang w:val="ru-RU"/>
    </w:rPr>
  </w:style>
  <w:style w:type="character" w:customStyle="1" w:styleId="170pt">
    <w:name w:val="Основной текст (17) + Полужирный;Не курсив;Интервал 0 pt"/>
    <w:basedOn w:val="170"/>
    <w:rsid w:val="00124593"/>
    <w:rPr>
      <w:b/>
      <w:bCs/>
      <w:i/>
      <w:iCs/>
      <w:smallCaps w:val="0"/>
      <w:strike w:val="0"/>
      <w:color w:val="000000"/>
      <w:spacing w:val="4"/>
      <w:w w:val="100"/>
      <w:position w:val="0"/>
      <w:sz w:val="21"/>
      <w:szCs w:val="21"/>
      <w:u w:val="none"/>
      <w:lang w:val="ru-RU"/>
    </w:rPr>
  </w:style>
  <w:style w:type="character" w:customStyle="1" w:styleId="130pt">
    <w:name w:val="Основной текст (13) + Интервал 0 pt"/>
    <w:basedOn w:val="130"/>
    <w:rsid w:val="0012459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6"/>
      <w:w w:val="100"/>
      <w:position w:val="0"/>
      <w:sz w:val="22"/>
      <w:szCs w:val="22"/>
      <w:u w:val="none"/>
      <w:lang w:val="ru-RU"/>
    </w:rPr>
  </w:style>
  <w:style w:type="character" w:customStyle="1" w:styleId="440">
    <w:name w:val="Заголовок №4 (4)_"/>
    <w:basedOn w:val="a0"/>
    <w:link w:val="441"/>
    <w:rsid w:val="00124593"/>
    <w:rPr>
      <w:rFonts w:ascii="Century Schoolbook" w:eastAsia="Century Schoolbook" w:hAnsi="Century Schoolbook" w:cs="Century Schoolbook"/>
      <w:b/>
      <w:bCs/>
      <w:spacing w:val="4"/>
      <w:sz w:val="21"/>
      <w:szCs w:val="21"/>
      <w:shd w:val="clear" w:color="auto" w:fill="FFFFFF"/>
    </w:rPr>
  </w:style>
  <w:style w:type="paragraph" w:customStyle="1" w:styleId="441">
    <w:name w:val="Заголовок №4 (4)"/>
    <w:basedOn w:val="a"/>
    <w:link w:val="440"/>
    <w:rsid w:val="00124593"/>
    <w:pPr>
      <w:widowControl w:val="0"/>
      <w:shd w:val="clear" w:color="auto" w:fill="FFFFFF"/>
      <w:spacing w:before="180" w:after="60" w:line="0" w:lineRule="atLeast"/>
      <w:jc w:val="both"/>
      <w:outlineLvl w:val="3"/>
    </w:pPr>
    <w:rPr>
      <w:rFonts w:ascii="Century Schoolbook" w:eastAsia="Century Schoolbook" w:hAnsi="Century Schoolbook" w:cs="Century Schoolbook"/>
      <w:b/>
      <w:bCs/>
      <w:color w:val="auto"/>
      <w:spacing w:val="4"/>
      <w:sz w:val="21"/>
      <w:szCs w:val="21"/>
      <w:lang w:eastAsia="en-US"/>
    </w:rPr>
  </w:style>
  <w:style w:type="character" w:customStyle="1" w:styleId="440pt">
    <w:name w:val="Заголовок №4 (4) + Не полужирный;Курсив;Интервал 0 pt"/>
    <w:basedOn w:val="440"/>
    <w:rsid w:val="00124593"/>
    <w:rPr>
      <w:i/>
      <w:iCs/>
      <w:color w:val="000000"/>
      <w:spacing w:val="13"/>
      <w:w w:val="100"/>
      <w:position w:val="0"/>
      <w:lang w:val="ru-RU"/>
    </w:rPr>
  </w:style>
  <w:style w:type="character" w:customStyle="1" w:styleId="170pt0">
    <w:name w:val="Основной текст (17) + Интервал 0 pt"/>
    <w:basedOn w:val="170"/>
    <w:rsid w:val="00124593"/>
    <w:rPr>
      <w:b w:val="0"/>
      <w:bCs w:val="0"/>
      <w:i/>
      <w:iCs/>
      <w:smallCaps w:val="0"/>
      <w:strike w:val="0"/>
      <w:color w:val="000000"/>
      <w:spacing w:val="13"/>
      <w:w w:val="100"/>
      <w:position w:val="0"/>
      <w:sz w:val="21"/>
      <w:szCs w:val="21"/>
      <w:u w:val="none"/>
      <w:lang w:val="ru-RU"/>
    </w:rPr>
  </w:style>
  <w:style w:type="character" w:customStyle="1" w:styleId="Verdana">
    <w:name w:val="Основной текст + Verdana"/>
    <w:basedOn w:val="af1"/>
    <w:rsid w:val="00124593"/>
    <w:rPr>
      <w:rFonts w:ascii="Verdana" w:eastAsia="Verdana" w:hAnsi="Verdana" w:cs="Verdana"/>
      <w:b/>
      <w:bCs/>
      <w:i w:val="0"/>
      <w:iCs w:val="0"/>
      <w:smallCaps w:val="0"/>
      <w:strike w:val="0"/>
      <w:color w:val="000000"/>
      <w:spacing w:val="4"/>
      <w:w w:val="100"/>
      <w:position w:val="0"/>
      <w:sz w:val="21"/>
      <w:szCs w:val="21"/>
      <w:u w:val="none"/>
      <w:lang w:val="ru-RU"/>
    </w:rPr>
  </w:style>
  <w:style w:type="character" w:customStyle="1" w:styleId="80pt">
    <w:name w:val="Заголовок №8 + Интервал 0 pt"/>
    <w:basedOn w:val="8"/>
    <w:rsid w:val="0012459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6"/>
      <w:w w:val="100"/>
      <w:position w:val="0"/>
      <w:sz w:val="22"/>
      <w:szCs w:val="22"/>
      <w:u w:val="none"/>
      <w:lang w:val="ru-RU"/>
    </w:rPr>
  </w:style>
  <w:style w:type="character" w:customStyle="1" w:styleId="TrebuchetMS145pt0pt">
    <w:name w:val="Основной текст + Trebuchet MS;14;5 pt;Интервал 0 pt"/>
    <w:basedOn w:val="af1"/>
    <w:rsid w:val="00124593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-13"/>
      <w:w w:val="100"/>
      <w:position w:val="0"/>
      <w:sz w:val="29"/>
      <w:szCs w:val="29"/>
      <w:u w:val="none"/>
      <w:lang w:val="en-US"/>
    </w:rPr>
  </w:style>
  <w:style w:type="character" w:customStyle="1" w:styleId="75">
    <w:name w:val="Колонтитул (7)_"/>
    <w:basedOn w:val="a0"/>
    <w:link w:val="76"/>
    <w:rsid w:val="00124593"/>
    <w:rPr>
      <w:rFonts w:ascii="Century Schoolbook" w:eastAsia="Century Schoolbook" w:hAnsi="Century Schoolbook" w:cs="Century Schoolbook"/>
      <w:spacing w:val="7"/>
      <w:shd w:val="clear" w:color="auto" w:fill="FFFFFF"/>
    </w:rPr>
  </w:style>
  <w:style w:type="paragraph" w:customStyle="1" w:styleId="76">
    <w:name w:val="Колонтитул (7)"/>
    <w:basedOn w:val="a"/>
    <w:link w:val="75"/>
    <w:rsid w:val="00124593"/>
    <w:pPr>
      <w:widowControl w:val="0"/>
      <w:shd w:val="clear" w:color="auto" w:fill="FFFFFF"/>
      <w:spacing w:after="0" w:line="0" w:lineRule="atLeast"/>
    </w:pPr>
    <w:rPr>
      <w:rFonts w:ascii="Century Schoolbook" w:eastAsia="Century Schoolbook" w:hAnsi="Century Schoolbook" w:cs="Century Schoolbook"/>
      <w:color w:val="auto"/>
      <w:spacing w:val="7"/>
      <w:sz w:val="20"/>
      <w:lang w:eastAsia="en-US"/>
    </w:rPr>
  </w:style>
  <w:style w:type="character" w:customStyle="1" w:styleId="75pt0pt">
    <w:name w:val="Основной текст + 7;5 pt;Не полужирный;Интервал 0 pt"/>
    <w:basedOn w:val="af1"/>
    <w:rsid w:val="0012459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13"/>
      <w:w w:val="100"/>
      <w:position w:val="0"/>
      <w:sz w:val="15"/>
      <w:szCs w:val="15"/>
      <w:u w:val="none"/>
      <w:lang w:val="ru-RU"/>
    </w:rPr>
  </w:style>
  <w:style w:type="character" w:customStyle="1" w:styleId="20pt0">
    <w:name w:val="Основной текст (2) + Не курсив;Интервал 0 pt"/>
    <w:basedOn w:val="22"/>
    <w:rsid w:val="00124593"/>
    <w:rPr>
      <w:rFonts w:ascii="Bookman Old Style" w:eastAsia="Bookman Old Style" w:hAnsi="Bookman Old Style" w:cs="Bookman Old Style"/>
      <w:b w:val="0"/>
      <w:bCs w:val="0"/>
      <w:i/>
      <w:iCs/>
      <w:smallCaps w:val="0"/>
      <w:strike w:val="0"/>
      <w:color w:val="000000"/>
      <w:spacing w:val="5"/>
      <w:w w:val="100"/>
      <w:position w:val="0"/>
      <w:sz w:val="20"/>
      <w:szCs w:val="20"/>
      <w:u w:val="none"/>
      <w:lang w:val="ru-RU"/>
    </w:rPr>
  </w:style>
  <w:style w:type="character" w:customStyle="1" w:styleId="c1">
    <w:name w:val="c1"/>
    <w:basedOn w:val="a0"/>
    <w:rsid w:val="00124593"/>
  </w:style>
  <w:style w:type="paragraph" w:customStyle="1" w:styleId="c12">
    <w:name w:val="c12"/>
    <w:basedOn w:val="a"/>
    <w:rsid w:val="00124593"/>
    <w:pPr>
      <w:spacing w:before="100" w:beforeAutospacing="1" w:after="100" w:afterAutospacing="1" w:line="240" w:lineRule="auto"/>
    </w:pPr>
    <w:rPr>
      <w:rFonts w:ascii="Times New Roman" w:hAnsi="Times New Roman"/>
      <w:color w:val="auto"/>
      <w:sz w:val="24"/>
      <w:szCs w:val="24"/>
    </w:rPr>
  </w:style>
  <w:style w:type="character" w:styleId="afff7">
    <w:name w:val="page number"/>
    <w:basedOn w:val="a0"/>
    <w:uiPriority w:val="99"/>
    <w:unhideWhenUsed/>
    <w:rsid w:val="00124593"/>
    <w:rPr>
      <w:rFonts w:eastAsiaTheme="minorEastAsia" w:cstheme="minorBidi"/>
      <w:bCs w:val="0"/>
      <w:iCs w:val="0"/>
      <w:szCs w:val="22"/>
      <w:lang w:val="ru-RU"/>
    </w:rPr>
  </w:style>
  <w:style w:type="paragraph" w:customStyle="1" w:styleId="510">
    <w:name w:val="Основной текст (5)1"/>
    <w:basedOn w:val="a"/>
    <w:uiPriority w:val="99"/>
    <w:rsid w:val="007155C4"/>
    <w:pPr>
      <w:widowControl w:val="0"/>
      <w:shd w:val="clear" w:color="auto" w:fill="FFFFFF"/>
      <w:spacing w:after="0" w:line="480" w:lineRule="exact"/>
      <w:jc w:val="both"/>
    </w:pPr>
    <w:rPr>
      <w:rFonts w:ascii="Times New Roman" w:eastAsiaTheme="minorEastAsia" w:hAnsi="Times New Roman"/>
      <w:b/>
      <w:bCs/>
      <w:i/>
      <w:iCs/>
      <w:color w:val="auto"/>
      <w:sz w:val="27"/>
      <w:szCs w:val="27"/>
    </w:rPr>
  </w:style>
  <w:style w:type="paragraph" w:customStyle="1" w:styleId="Default">
    <w:name w:val="Default"/>
    <w:rsid w:val="00232577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620">
    <w:name w:val="Основной текст (62)_"/>
    <w:basedOn w:val="a0"/>
    <w:rsid w:val="00605CE4"/>
    <w:rPr>
      <w:rFonts w:ascii="Century Schoolbook" w:eastAsia="Century Schoolbook" w:hAnsi="Century Schoolbook" w:cs="Century Schoolbook"/>
      <w:b/>
      <w:bCs/>
      <w:i/>
      <w:iCs/>
      <w:smallCaps w:val="0"/>
      <w:strike w:val="0"/>
      <w:spacing w:val="7"/>
      <w:sz w:val="18"/>
      <w:szCs w:val="18"/>
      <w:u w:val="none"/>
    </w:rPr>
  </w:style>
  <w:style w:type="character" w:customStyle="1" w:styleId="621">
    <w:name w:val="Основной текст (62)"/>
    <w:basedOn w:val="620"/>
    <w:rsid w:val="00605CE4"/>
    <w:rPr>
      <w:color w:val="000000"/>
      <w:w w:val="100"/>
      <w:position w:val="0"/>
      <w:lang w:val="ru-RU"/>
    </w:rPr>
  </w:style>
  <w:style w:type="character" w:customStyle="1" w:styleId="FranklinGothicHeavy8pt0pt">
    <w:name w:val="Основной текст + Franklin Gothic Heavy;8 pt;Интервал 0 pt"/>
    <w:basedOn w:val="af1"/>
    <w:rsid w:val="00605CE4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16"/>
      <w:szCs w:val="16"/>
      <w:u w:val="none"/>
      <w:lang w:val="ru-RU"/>
    </w:rPr>
  </w:style>
  <w:style w:type="paragraph" w:customStyle="1" w:styleId="103">
    <w:name w:val="Основной текст10"/>
    <w:basedOn w:val="a"/>
    <w:rsid w:val="00605CE4"/>
    <w:pPr>
      <w:widowControl w:val="0"/>
      <w:shd w:val="clear" w:color="auto" w:fill="FFFFFF"/>
      <w:spacing w:after="1080" w:line="238" w:lineRule="exact"/>
    </w:pPr>
    <w:rPr>
      <w:rFonts w:ascii="Century Schoolbook" w:eastAsia="Century Schoolbook" w:hAnsi="Century Schoolbook" w:cs="Century Schoolbook"/>
      <w:color w:val="000000"/>
      <w:spacing w:val="7"/>
      <w:sz w:val="18"/>
      <w:szCs w:val="18"/>
    </w:rPr>
  </w:style>
  <w:style w:type="character" w:customStyle="1" w:styleId="230">
    <w:name w:val="Основной текст (23)_"/>
    <w:basedOn w:val="a0"/>
    <w:link w:val="231"/>
    <w:rsid w:val="003A2B0F"/>
    <w:rPr>
      <w:rFonts w:ascii="Microsoft Sans Serif" w:eastAsia="Microsoft Sans Serif" w:hAnsi="Microsoft Sans Serif" w:cs="Microsoft Sans Serif"/>
      <w:i/>
      <w:iCs/>
      <w:spacing w:val="-11"/>
      <w:sz w:val="18"/>
      <w:szCs w:val="18"/>
      <w:shd w:val="clear" w:color="auto" w:fill="FFFFFF"/>
    </w:rPr>
  </w:style>
  <w:style w:type="character" w:customStyle="1" w:styleId="360">
    <w:name w:val="Основной текст (36)_"/>
    <w:basedOn w:val="a0"/>
    <w:rsid w:val="003A2B0F"/>
    <w:rPr>
      <w:rFonts w:ascii="Franklin Gothic Heavy" w:eastAsia="Franklin Gothic Heavy" w:hAnsi="Franklin Gothic Heavy" w:cs="Franklin Gothic Heavy"/>
      <w:b/>
      <w:bCs/>
      <w:i w:val="0"/>
      <w:iCs w:val="0"/>
      <w:smallCaps w:val="0"/>
      <w:strike w:val="0"/>
      <w:spacing w:val="9"/>
      <w:sz w:val="17"/>
      <w:szCs w:val="17"/>
      <w:u w:val="none"/>
    </w:rPr>
  </w:style>
  <w:style w:type="character" w:customStyle="1" w:styleId="230pt">
    <w:name w:val="Основной текст (23) + Интервал 0 pt"/>
    <w:basedOn w:val="230"/>
    <w:rsid w:val="003A2B0F"/>
    <w:rPr>
      <w:color w:val="000000"/>
      <w:spacing w:val="-10"/>
      <w:w w:val="100"/>
      <w:position w:val="0"/>
      <w:lang w:val="ru-RU"/>
    </w:rPr>
  </w:style>
  <w:style w:type="character" w:customStyle="1" w:styleId="361">
    <w:name w:val="Основной текст (36)"/>
    <w:basedOn w:val="360"/>
    <w:rsid w:val="003A2B0F"/>
    <w:rPr>
      <w:color w:val="000000"/>
      <w:w w:val="100"/>
      <w:position w:val="0"/>
      <w:lang w:val="ru-RU"/>
    </w:rPr>
  </w:style>
  <w:style w:type="paragraph" w:customStyle="1" w:styleId="231">
    <w:name w:val="Основной текст (23)"/>
    <w:basedOn w:val="a"/>
    <w:link w:val="230"/>
    <w:rsid w:val="003A2B0F"/>
    <w:pPr>
      <w:widowControl w:val="0"/>
      <w:shd w:val="clear" w:color="auto" w:fill="FFFFFF"/>
      <w:spacing w:after="0" w:line="0" w:lineRule="atLeast"/>
      <w:jc w:val="right"/>
    </w:pPr>
    <w:rPr>
      <w:rFonts w:ascii="Microsoft Sans Serif" w:eastAsia="Microsoft Sans Serif" w:hAnsi="Microsoft Sans Serif" w:cs="Microsoft Sans Serif"/>
      <w:i/>
      <w:iCs/>
      <w:color w:val="auto"/>
      <w:spacing w:val="-11"/>
      <w:sz w:val="18"/>
      <w:szCs w:val="18"/>
      <w:lang w:eastAsia="en-US"/>
    </w:rPr>
  </w:style>
  <w:style w:type="character" w:customStyle="1" w:styleId="FranklinGothicHeavy85pt0pt">
    <w:name w:val="Основной текст + Franklin Gothic Heavy;8;5 pt;Полужирный;Интервал 0 pt"/>
    <w:basedOn w:val="af1"/>
    <w:rsid w:val="003A2B0F"/>
    <w:rPr>
      <w:rFonts w:ascii="Franklin Gothic Heavy" w:eastAsia="Franklin Gothic Heavy" w:hAnsi="Franklin Gothic Heavy" w:cs="Franklin Gothic Heavy"/>
      <w:b/>
      <w:bCs/>
      <w:i w:val="0"/>
      <w:iCs w:val="0"/>
      <w:smallCaps w:val="0"/>
      <w:strike w:val="0"/>
      <w:color w:val="000000"/>
      <w:spacing w:val="9"/>
      <w:w w:val="100"/>
      <w:position w:val="0"/>
      <w:sz w:val="17"/>
      <w:szCs w:val="17"/>
      <w:u w:val="none"/>
      <w:lang w:val="ru-RU"/>
    </w:rPr>
  </w:style>
  <w:style w:type="character" w:customStyle="1" w:styleId="Constantia55pt0pt">
    <w:name w:val="Основной текст + Constantia;5;5 pt;Интервал 0 pt"/>
    <w:basedOn w:val="af1"/>
    <w:rsid w:val="003A2B0F"/>
    <w:rPr>
      <w:rFonts w:ascii="Constantia" w:eastAsia="Constantia" w:hAnsi="Constantia" w:cs="Constantia"/>
      <w:b w:val="0"/>
      <w:bCs w:val="0"/>
      <w:i w:val="0"/>
      <w:iCs w:val="0"/>
      <w:smallCaps w:val="0"/>
      <w:strike w:val="0"/>
      <w:color w:val="000000"/>
      <w:spacing w:val="12"/>
      <w:w w:val="100"/>
      <w:position w:val="0"/>
      <w:sz w:val="11"/>
      <w:szCs w:val="11"/>
      <w:u w:val="none"/>
      <w:lang w:val="ru-RU"/>
    </w:rPr>
  </w:style>
  <w:style w:type="character" w:customStyle="1" w:styleId="apple-converted-space">
    <w:name w:val="apple-converted-space"/>
    <w:rsid w:val="000D4EAA"/>
  </w:style>
  <w:style w:type="character" w:customStyle="1" w:styleId="31pt">
    <w:name w:val="Основной текст (3) + Интервал 1 pt"/>
    <w:basedOn w:val="34"/>
    <w:rsid w:val="000D4EAA"/>
    <w:rPr>
      <w:rFonts w:ascii="Bookman Old Style" w:eastAsia="Bookman Old Style" w:hAnsi="Bookman Old Style" w:cs="Bookman Old Style"/>
      <w:b/>
      <w:bCs/>
      <w:color w:val="000000"/>
      <w:spacing w:val="33"/>
      <w:w w:val="100"/>
      <w:position w:val="0"/>
      <w:lang w:val="ru-RU"/>
    </w:rPr>
  </w:style>
  <w:style w:type="character" w:customStyle="1" w:styleId="66">
    <w:name w:val="Основной текст (6) + Не полужирный"/>
    <w:basedOn w:val="63"/>
    <w:rsid w:val="000D4EAA"/>
    <w:rPr>
      <w:rFonts w:ascii="Bookman Old Style" w:eastAsia="Bookman Old Style" w:hAnsi="Bookman Old Style" w:cs="Bookman Old Style"/>
      <w:color w:val="000000"/>
      <w:spacing w:val="5"/>
      <w:w w:val="100"/>
      <w:position w:val="0"/>
      <w:sz w:val="19"/>
      <w:szCs w:val="19"/>
      <w:lang w:val="ru-RU"/>
    </w:rPr>
  </w:style>
  <w:style w:type="character" w:customStyle="1" w:styleId="124">
    <w:name w:val="Основной текст + Полужирный12"/>
    <w:uiPriority w:val="99"/>
    <w:rsid w:val="00222FA6"/>
    <w:rPr>
      <w:rFonts w:ascii="Times New Roman" w:hAnsi="Times New Roman"/>
      <w:b/>
      <w:spacing w:val="0"/>
      <w:sz w:val="27"/>
    </w:rPr>
  </w:style>
  <w:style w:type="character" w:customStyle="1" w:styleId="0pt20">
    <w:name w:val="Основной текст + Полужирный;Интервал 0 pt2"/>
    <w:basedOn w:val="af1"/>
    <w:rsid w:val="0059692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"/>
      <w:w w:val="100"/>
      <w:position w:val="0"/>
      <w:sz w:val="26"/>
      <w:szCs w:val="26"/>
      <w:u w:val="none"/>
      <w:lang w:val="ru-RU"/>
    </w:rPr>
  </w:style>
  <w:style w:type="character" w:customStyle="1" w:styleId="0pt30">
    <w:name w:val="Основной текст + Курсив;Интервал 0 pt3"/>
    <w:basedOn w:val="af1"/>
    <w:rsid w:val="0059692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2"/>
      <w:w w:val="100"/>
      <w:position w:val="0"/>
      <w:sz w:val="26"/>
      <w:szCs w:val="26"/>
      <w:u w:val="none"/>
      <w:lang w:val="ru-RU"/>
    </w:rPr>
  </w:style>
  <w:style w:type="character" w:customStyle="1" w:styleId="0pt21">
    <w:name w:val="Основной текст + Курсив;Интервал 0 pt2"/>
    <w:basedOn w:val="af1"/>
    <w:rsid w:val="0059692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1"/>
      <w:w w:val="100"/>
      <w:position w:val="0"/>
      <w:sz w:val="26"/>
      <w:szCs w:val="26"/>
      <w:u w:val="none"/>
      <w:lang w:val="ru-RU"/>
    </w:rPr>
  </w:style>
  <w:style w:type="character" w:customStyle="1" w:styleId="0pt10">
    <w:name w:val="Основной текст + Полужирный;Интервал 0 pt1"/>
    <w:basedOn w:val="af1"/>
    <w:rsid w:val="0059692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6"/>
      <w:szCs w:val="26"/>
      <w:u w:val="none"/>
      <w:lang w:val="ru-RU"/>
    </w:rPr>
  </w:style>
  <w:style w:type="character" w:customStyle="1" w:styleId="0pt5">
    <w:name w:val="Основной текст + Интервал 0 pt"/>
    <w:basedOn w:val="af1"/>
    <w:rsid w:val="0059692C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6"/>
      <w:w w:val="100"/>
      <w:position w:val="0"/>
      <w:sz w:val="20"/>
      <w:szCs w:val="20"/>
      <w:u w:val="none"/>
      <w:lang w:val="ru-RU"/>
    </w:rPr>
  </w:style>
  <w:style w:type="character" w:customStyle="1" w:styleId="152">
    <w:name w:val="Заголовок №15_"/>
    <w:basedOn w:val="a0"/>
    <w:link w:val="153"/>
    <w:rsid w:val="0059692C"/>
    <w:rPr>
      <w:rFonts w:ascii="Century Schoolbook" w:eastAsia="Century Schoolbook" w:hAnsi="Century Schoolbook" w:cs="Century Schoolbook"/>
      <w:b/>
      <w:bCs/>
      <w:i/>
      <w:iCs/>
      <w:spacing w:val="3"/>
      <w:sz w:val="29"/>
      <w:szCs w:val="29"/>
      <w:shd w:val="clear" w:color="auto" w:fill="FFFFFF"/>
    </w:rPr>
  </w:style>
  <w:style w:type="paragraph" w:customStyle="1" w:styleId="67">
    <w:name w:val="Основной текст6"/>
    <w:basedOn w:val="a"/>
    <w:rsid w:val="0059692C"/>
    <w:pPr>
      <w:widowControl w:val="0"/>
      <w:shd w:val="clear" w:color="auto" w:fill="FFFFFF"/>
      <w:spacing w:after="0" w:line="0" w:lineRule="atLeast"/>
      <w:ind w:hanging="1900"/>
    </w:pPr>
    <w:rPr>
      <w:rFonts w:ascii="Century Schoolbook" w:eastAsia="Century Schoolbook" w:hAnsi="Century Schoolbook" w:cs="Century Schoolbook"/>
      <w:color w:val="000000"/>
      <w:spacing w:val="4"/>
      <w:sz w:val="20"/>
      <w:szCs w:val="20"/>
    </w:rPr>
  </w:style>
  <w:style w:type="paragraph" w:customStyle="1" w:styleId="153">
    <w:name w:val="Заголовок №15"/>
    <w:basedOn w:val="a"/>
    <w:link w:val="152"/>
    <w:rsid w:val="0059692C"/>
    <w:pPr>
      <w:widowControl w:val="0"/>
      <w:shd w:val="clear" w:color="auto" w:fill="FFFFFF"/>
      <w:spacing w:before="360" w:after="360" w:line="0" w:lineRule="atLeast"/>
      <w:jc w:val="both"/>
    </w:pPr>
    <w:rPr>
      <w:rFonts w:ascii="Century Schoolbook" w:eastAsia="Century Schoolbook" w:hAnsi="Century Schoolbook" w:cs="Century Schoolbook"/>
      <w:b/>
      <w:bCs/>
      <w:i/>
      <w:iCs/>
      <w:color w:val="auto"/>
      <w:spacing w:val="3"/>
      <w:sz w:val="29"/>
      <w:szCs w:val="29"/>
      <w:lang w:eastAsia="en-US"/>
    </w:rPr>
  </w:style>
  <w:style w:type="character" w:customStyle="1" w:styleId="30">
    <w:name w:val="Заголовок 3 Знак"/>
    <w:basedOn w:val="a0"/>
    <w:link w:val="3"/>
    <w:uiPriority w:val="9"/>
    <w:semiHidden/>
    <w:rsid w:val="009F00A5"/>
    <w:rPr>
      <w:rFonts w:asciiTheme="majorHAnsi" w:eastAsiaTheme="majorEastAsia" w:hAnsiTheme="majorHAnsi" w:cstheme="majorBidi"/>
      <w:b/>
      <w:bCs/>
      <w:color w:val="4F81BD" w:themeColor="accent1"/>
      <w:sz w:val="22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141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48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23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66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43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55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30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chem-astu.ru/chair/study/genchem/index.html" TargetMode="External"/><Relationship Id="rId18" Type="http://schemas.openxmlformats.org/officeDocument/2006/relationships/image" Target="media/image3.tiff"/><Relationship Id="rId26" Type="http://schemas.openxmlformats.org/officeDocument/2006/relationships/image" Target="media/image11.tiff"/><Relationship Id="rId3" Type="http://schemas.openxmlformats.org/officeDocument/2006/relationships/styles" Target="styles.xml"/><Relationship Id="rId21" Type="http://schemas.openxmlformats.org/officeDocument/2006/relationships/image" Target="media/image6.tiff"/><Relationship Id="rId7" Type="http://schemas.openxmlformats.org/officeDocument/2006/relationships/endnotes" Target="endnotes.xml"/><Relationship Id="rId12" Type="http://schemas.openxmlformats.org/officeDocument/2006/relationships/hyperlink" Target="http://www.kontren" TargetMode="External"/><Relationship Id="rId17" Type="http://schemas.openxmlformats.org/officeDocument/2006/relationships/image" Target="media/image2.tiff"/><Relationship Id="rId25" Type="http://schemas.openxmlformats.org/officeDocument/2006/relationships/image" Target="media/image10.tiff"/><Relationship Id="rId2" Type="http://schemas.openxmlformats.org/officeDocument/2006/relationships/numbering" Target="numbering.xml"/><Relationship Id="rId16" Type="http://schemas.openxmlformats.org/officeDocument/2006/relationships/hyperlink" Target="http://chem-inf.narod.ru/inorg/element.html" TargetMode="External"/><Relationship Id="rId20" Type="http://schemas.openxmlformats.org/officeDocument/2006/relationships/image" Target="media/image5.tiff"/><Relationship Id="rId29" Type="http://schemas.openxmlformats.org/officeDocument/2006/relationships/image" Target="media/image14.tif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" TargetMode="External"/><Relationship Id="rId24" Type="http://schemas.openxmlformats.org/officeDocument/2006/relationships/image" Target="media/image9.tiff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www.chemel.ru/" TargetMode="External"/><Relationship Id="rId23" Type="http://schemas.openxmlformats.org/officeDocument/2006/relationships/image" Target="media/image8.tiff"/><Relationship Id="rId28" Type="http://schemas.openxmlformats.org/officeDocument/2006/relationships/image" Target="media/image13.tiff"/><Relationship Id="rId10" Type="http://schemas.openxmlformats.org/officeDocument/2006/relationships/hyperlink" Target="http://www.chem.msu.su/rus/school/sorokin/48-54.htm" TargetMode="External"/><Relationship Id="rId19" Type="http://schemas.openxmlformats.org/officeDocument/2006/relationships/image" Target="media/image4.tiff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internet-scool.ru" TargetMode="External"/><Relationship Id="rId14" Type="http://schemas.openxmlformats.org/officeDocument/2006/relationships/hyperlink" Target="http://bril2002.narod.ru/chemistry.html" TargetMode="External"/><Relationship Id="rId22" Type="http://schemas.openxmlformats.org/officeDocument/2006/relationships/image" Target="media/image7.tiff"/><Relationship Id="rId27" Type="http://schemas.openxmlformats.org/officeDocument/2006/relationships/image" Target="media/image12.tiff"/><Relationship Id="rId30" Type="http://schemas.openxmlformats.org/officeDocument/2006/relationships/image" Target="media/image15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688B16A-656D-4DDD-9FD3-EA481D843D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38</Pages>
  <Words>7568</Words>
  <Characters>43138</Characters>
  <Application>Microsoft Office Word</Application>
  <DocSecurity>0</DocSecurity>
  <Lines>359</Lines>
  <Paragraphs>101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50605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Лариса</cp:lastModifiedBy>
  <cp:revision>2</cp:revision>
  <cp:lastPrinted>2020-10-19T16:44:00Z</cp:lastPrinted>
  <dcterms:created xsi:type="dcterms:W3CDTF">2022-10-23T06:48:00Z</dcterms:created>
  <dcterms:modified xsi:type="dcterms:W3CDTF">2022-10-23T06:48:00Z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Microsoft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