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3E95" w:rsidRPr="001F32E9" w:rsidRDefault="00CB2460" w:rsidP="00A63E95">
      <w:pPr>
        <w:tabs>
          <w:tab w:val="left" w:pos="9288"/>
        </w:tabs>
        <w:spacing w:after="0" w:line="240" w:lineRule="auto"/>
        <w:ind w:left="360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МУНИЦИПАЛЬНОЕ КАЗЕННОЕ ОБЩЕОБРАЗОВАТЕЛЬНОЕ УЧРЕЖДЕНИЕ ЧИСТЮНЬСКАЯ СРЕДНЕОБРАЗОВАТЕЛЬНАЯ ШКОЛА ТОПЧИХТНСКОГО РАЙОНА АЛТАЙСКОГО КРАЯ </w:t>
      </w:r>
    </w:p>
    <w:p w:rsidR="00A63E95" w:rsidRPr="001F32E9" w:rsidRDefault="00FF531C" w:rsidP="00A63E9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Lucida Sans Unicode" w:hAnsi="Times New Roman"/>
          <w:i/>
          <w:iCs/>
          <w:kern w:val="3"/>
          <w:sz w:val="24"/>
          <w:szCs w:val="24"/>
        </w:rPr>
      </w:pPr>
      <w:r>
        <w:rPr>
          <w:rFonts w:ascii="Times New Roman" w:eastAsia="Lucida Sans Unicode" w:hAnsi="Times New Roman"/>
          <w:i/>
          <w:iCs/>
          <w:noProof/>
          <w:kern w:val="3"/>
          <w:sz w:val="24"/>
          <w:szCs w:val="24"/>
        </w:rPr>
        <w:drawing>
          <wp:inline distT="0" distB="0" distL="0" distR="0">
            <wp:extent cx="9458325" cy="1419225"/>
            <wp:effectExtent l="19050" t="0" r="9525" b="0"/>
            <wp:docPr id="1" name="Рисунок 1" descr="C:\Users\Лариса\Desktop\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риса\Desktop\00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832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E95" w:rsidRPr="001F32E9" w:rsidRDefault="00A63E95" w:rsidP="00A63E95">
      <w:pPr>
        <w:tabs>
          <w:tab w:val="left" w:pos="9288"/>
        </w:tabs>
        <w:spacing w:after="0" w:line="240" w:lineRule="auto"/>
        <w:ind w:left="360"/>
        <w:contextualSpacing/>
        <w:jc w:val="center"/>
        <w:rPr>
          <w:rFonts w:ascii="Times New Roman" w:hAnsi="Times New Roman"/>
          <w:sz w:val="24"/>
          <w:szCs w:val="24"/>
        </w:rPr>
      </w:pPr>
    </w:p>
    <w:p w:rsidR="00A63E95" w:rsidRPr="001F32E9" w:rsidRDefault="00A63E95" w:rsidP="00A63E95">
      <w:pPr>
        <w:tabs>
          <w:tab w:val="left" w:pos="9288"/>
        </w:tabs>
        <w:spacing w:after="0" w:line="240" w:lineRule="auto"/>
        <w:ind w:left="360"/>
        <w:contextualSpacing/>
        <w:jc w:val="center"/>
        <w:rPr>
          <w:rFonts w:ascii="Times New Roman" w:hAnsi="Times New Roman"/>
          <w:sz w:val="24"/>
          <w:szCs w:val="24"/>
        </w:rPr>
      </w:pPr>
    </w:p>
    <w:p w:rsidR="00A63E95" w:rsidRDefault="00A63E95" w:rsidP="00A63E95">
      <w:pPr>
        <w:tabs>
          <w:tab w:val="left" w:pos="9288"/>
        </w:tabs>
        <w:spacing w:after="0" w:line="240" w:lineRule="auto"/>
        <w:ind w:left="360"/>
        <w:contextualSpacing/>
        <w:jc w:val="center"/>
        <w:rPr>
          <w:rFonts w:ascii="Times New Roman" w:hAnsi="Times New Roman"/>
          <w:sz w:val="24"/>
          <w:szCs w:val="24"/>
        </w:rPr>
      </w:pPr>
    </w:p>
    <w:p w:rsidR="00A63E95" w:rsidRPr="004029FB" w:rsidRDefault="00A63E95" w:rsidP="00A63E95">
      <w:pPr>
        <w:pStyle w:val="Standard"/>
        <w:jc w:val="center"/>
        <w:rPr>
          <w:rFonts w:ascii="Times New Roman" w:hAnsi="Times New Roman" w:cs="Times New Roman"/>
          <w:b/>
          <w:i/>
          <w:iCs/>
          <w:sz w:val="24"/>
        </w:rPr>
      </w:pPr>
      <w:r w:rsidRPr="004029FB">
        <w:rPr>
          <w:rFonts w:ascii="Times New Roman" w:hAnsi="Times New Roman" w:cs="Times New Roman"/>
          <w:b/>
          <w:i/>
          <w:iCs/>
          <w:sz w:val="24"/>
        </w:rPr>
        <w:t>Рабочая программа</w:t>
      </w:r>
    </w:p>
    <w:p w:rsidR="00A63E95" w:rsidRPr="001A5EF0" w:rsidRDefault="00A63E95" w:rsidP="00A63E95">
      <w:pPr>
        <w:pStyle w:val="af4"/>
        <w:spacing w:line="350" w:lineRule="exact"/>
        <w:ind w:left="14"/>
        <w:jc w:val="center"/>
        <w:rPr>
          <w:b/>
        </w:rPr>
      </w:pPr>
      <w:r w:rsidRPr="004029FB">
        <w:rPr>
          <w:b/>
        </w:rPr>
        <w:t>учебного предмета</w:t>
      </w:r>
      <w:r w:rsidRPr="004029FB">
        <w:rPr>
          <w:b/>
          <w:bCs/>
        </w:rPr>
        <w:t xml:space="preserve"> </w:t>
      </w:r>
      <w:r w:rsidR="00FF531C">
        <w:rPr>
          <w:b/>
          <w:bCs/>
        </w:rPr>
        <w:t xml:space="preserve">Естествознание </w:t>
      </w:r>
      <w:r w:rsidRPr="004029FB">
        <w:rPr>
          <w:b/>
          <w:color w:val="333333"/>
        </w:rPr>
        <w:t xml:space="preserve"> </w:t>
      </w:r>
      <w:r w:rsidRPr="001A5EF0">
        <w:rPr>
          <w:b/>
        </w:rPr>
        <w:t xml:space="preserve">для индивидуального обучения учеников 8 класса    </w:t>
      </w:r>
    </w:p>
    <w:p w:rsidR="00A63E95" w:rsidRPr="001A5EF0" w:rsidRDefault="00A63E95" w:rsidP="00A63E95">
      <w:pPr>
        <w:pStyle w:val="af4"/>
        <w:spacing w:line="350" w:lineRule="exact"/>
        <w:ind w:left="14"/>
        <w:jc w:val="center"/>
        <w:rPr>
          <w:b/>
        </w:rPr>
      </w:pPr>
      <w:r w:rsidRPr="001A5EF0">
        <w:rPr>
          <w:b/>
        </w:rPr>
        <w:t>по  адаптированной программе</w:t>
      </w:r>
    </w:p>
    <w:p w:rsidR="00A63E95" w:rsidRPr="006A5372" w:rsidRDefault="00A63E95" w:rsidP="00A63E95">
      <w:pPr>
        <w:pStyle w:val="Standard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t>8</w:t>
      </w:r>
      <w:r w:rsidRPr="006A5372">
        <w:rPr>
          <w:rFonts w:ascii="Times New Roman" w:hAnsi="Times New Roman" w:cs="Times New Roman"/>
          <w:b/>
          <w:bCs/>
          <w:sz w:val="24"/>
        </w:rPr>
        <w:t xml:space="preserve">  </w:t>
      </w:r>
      <w:r w:rsidRPr="006A5372">
        <w:rPr>
          <w:rFonts w:ascii="Times New Roman" w:hAnsi="Times New Roman" w:cs="Times New Roman"/>
          <w:sz w:val="24"/>
        </w:rPr>
        <w:t>класс на</w:t>
      </w:r>
      <w:r w:rsidRPr="006A5372">
        <w:rPr>
          <w:rFonts w:ascii="Times New Roman" w:hAnsi="Times New Roman" w:cs="Times New Roman"/>
          <w:b/>
          <w:bCs/>
          <w:sz w:val="24"/>
        </w:rPr>
        <w:t xml:space="preserve"> 20</w:t>
      </w:r>
      <w:r>
        <w:rPr>
          <w:rFonts w:ascii="Times New Roman" w:hAnsi="Times New Roman" w:cs="Times New Roman"/>
          <w:b/>
          <w:bCs/>
          <w:sz w:val="24"/>
        </w:rPr>
        <w:t>2</w:t>
      </w:r>
      <w:r w:rsidR="00FF531C">
        <w:rPr>
          <w:rFonts w:ascii="Times New Roman" w:hAnsi="Times New Roman" w:cs="Times New Roman"/>
          <w:b/>
          <w:bCs/>
          <w:sz w:val="24"/>
        </w:rPr>
        <w:t>2</w:t>
      </w:r>
      <w:r w:rsidRPr="006A5372">
        <w:rPr>
          <w:rFonts w:ascii="Times New Roman" w:hAnsi="Times New Roman" w:cs="Times New Roman"/>
          <w:b/>
          <w:bCs/>
          <w:sz w:val="24"/>
        </w:rPr>
        <w:t>– 20</w:t>
      </w:r>
      <w:r>
        <w:rPr>
          <w:rFonts w:ascii="Times New Roman" w:hAnsi="Times New Roman" w:cs="Times New Roman"/>
          <w:b/>
          <w:bCs/>
          <w:sz w:val="24"/>
        </w:rPr>
        <w:t>2</w:t>
      </w:r>
      <w:r w:rsidR="00FF531C">
        <w:rPr>
          <w:rFonts w:ascii="Times New Roman" w:hAnsi="Times New Roman" w:cs="Times New Roman"/>
          <w:b/>
          <w:bCs/>
          <w:sz w:val="24"/>
        </w:rPr>
        <w:t>3</w:t>
      </w:r>
      <w:r>
        <w:rPr>
          <w:rFonts w:ascii="Times New Roman" w:hAnsi="Times New Roman" w:cs="Times New Roman"/>
          <w:b/>
          <w:bCs/>
          <w:sz w:val="24"/>
        </w:rPr>
        <w:t xml:space="preserve"> </w:t>
      </w:r>
      <w:r w:rsidRPr="006A5372">
        <w:rPr>
          <w:rFonts w:ascii="Times New Roman" w:hAnsi="Times New Roman" w:cs="Times New Roman"/>
          <w:sz w:val="24"/>
        </w:rPr>
        <w:t>учебный год</w:t>
      </w:r>
    </w:p>
    <w:p w:rsidR="00A63E95" w:rsidRPr="006A5372" w:rsidRDefault="00A63E95" w:rsidP="00A63E95">
      <w:pPr>
        <w:pStyle w:val="Standard"/>
        <w:jc w:val="center"/>
        <w:rPr>
          <w:rFonts w:ascii="Times New Roman" w:hAnsi="Times New Roman" w:cs="Times New Roman"/>
          <w:b/>
          <w:bCs/>
          <w:sz w:val="24"/>
        </w:rPr>
      </w:pPr>
      <w:proofErr w:type="gramStart"/>
      <w:r>
        <w:rPr>
          <w:rFonts w:ascii="Times New Roman" w:hAnsi="Times New Roman" w:cs="Times New Roman"/>
          <w:b/>
          <w:bCs/>
          <w:sz w:val="24"/>
        </w:rPr>
        <w:t>р</w:t>
      </w:r>
      <w:r w:rsidRPr="006A5372">
        <w:rPr>
          <w:rFonts w:ascii="Times New Roman" w:hAnsi="Times New Roman" w:cs="Times New Roman"/>
          <w:b/>
          <w:bCs/>
          <w:sz w:val="24"/>
        </w:rPr>
        <w:t>азработана</w:t>
      </w:r>
      <w:proofErr w:type="gramEnd"/>
      <w:r w:rsidRPr="006A5372">
        <w:rPr>
          <w:rFonts w:ascii="Times New Roman" w:hAnsi="Times New Roman" w:cs="Times New Roman"/>
          <w:b/>
          <w:bCs/>
          <w:sz w:val="24"/>
        </w:rPr>
        <w:t xml:space="preserve"> на основании</w:t>
      </w:r>
    </w:p>
    <w:p w:rsidR="00C14D16" w:rsidRPr="006A5372" w:rsidRDefault="00C14D16" w:rsidP="00C14D16">
      <w:pPr>
        <w:spacing w:after="0" w:line="240" w:lineRule="auto"/>
        <w:jc w:val="center"/>
        <w:rPr>
          <w:rFonts w:ascii="Times New Roman" w:eastAsia="SimSu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6A5372">
        <w:rPr>
          <w:rFonts w:ascii="Times New Roman" w:hAnsi="Times New Roman"/>
          <w:sz w:val="24"/>
          <w:szCs w:val="24"/>
        </w:rPr>
        <w:t>«</w:t>
      </w:r>
      <w:r w:rsidRPr="009A2C58">
        <w:rPr>
          <w:rFonts w:ascii="Times New Roman" w:eastAsia="Calibri" w:hAnsi="Times New Roman"/>
          <w:sz w:val="24"/>
          <w:szCs w:val="24"/>
        </w:rPr>
        <w:t>Программы специальных (коррекционных) общеобразовательных учрежд</w:t>
      </w:r>
      <w:r w:rsidRPr="009A2C58">
        <w:rPr>
          <w:rFonts w:ascii="Times New Roman" w:hAnsi="Times New Roman"/>
          <w:sz w:val="24"/>
          <w:szCs w:val="24"/>
        </w:rPr>
        <w:t xml:space="preserve">ений </w:t>
      </w:r>
      <w:r w:rsidRPr="009A2C58">
        <w:rPr>
          <w:rFonts w:ascii="Times New Roman" w:hAnsi="Times New Roman"/>
          <w:sz w:val="24"/>
          <w:szCs w:val="24"/>
          <w:lang w:val="en-US"/>
        </w:rPr>
        <w:t>VIII</w:t>
      </w:r>
      <w:r>
        <w:rPr>
          <w:rFonts w:ascii="Times New Roman" w:hAnsi="Times New Roman"/>
          <w:sz w:val="24"/>
          <w:szCs w:val="24"/>
        </w:rPr>
        <w:t xml:space="preserve">  вида 5- 9 </w:t>
      </w:r>
      <w:r w:rsidRPr="009A2C58">
        <w:rPr>
          <w:rFonts w:ascii="Times New Roman" w:hAnsi="Times New Roman"/>
          <w:sz w:val="24"/>
          <w:szCs w:val="24"/>
        </w:rPr>
        <w:t>классы</w:t>
      </w:r>
      <w:r>
        <w:rPr>
          <w:rFonts w:ascii="Times New Roman" w:hAnsi="Times New Roman"/>
          <w:sz w:val="24"/>
          <w:szCs w:val="24"/>
        </w:rPr>
        <w:t>»</w:t>
      </w:r>
      <w:r w:rsidRPr="009A2C58">
        <w:rPr>
          <w:rFonts w:ascii="Times New Roman" w:hAnsi="Times New Roman"/>
          <w:sz w:val="24"/>
          <w:szCs w:val="24"/>
        </w:rPr>
        <w:t xml:space="preserve">: / Под ред.И.М. </w:t>
      </w:r>
      <w:proofErr w:type="spellStart"/>
      <w:r w:rsidRPr="009A2C58">
        <w:rPr>
          <w:rFonts w:ascii="Times New Roman" w:hAnsi="Times New Roman"/>
          <w:sz w:val="24"/>
          <w:szCs w:val="24"/>
        </w:rPr>
        <w:t>Бгажноковой</w:t>
      </w:r>
      <w:proofErr w:type="spellEnd"/>
      <w:r w:rsidRPr="009A2C58">
        <w:rPr>
          <w:rFonts w:ascii="Times New Roman" w:eastAsia="Calibri" w:hAnsi="Times New Roman"/>
          <w:sz w:val="24"/>
          <w:szCs w:val="24"/>
        </w:rPr>
        <w:t xml:space="preserve">. – Москва, </w:t>
      </w:r>
      <w:r>
        <w:rPr>
          <w:rFonts w:ascii="Times New Roman" w:hAnsi="Times New Roman"/>
          <w:sz w:val="24"/>
          <w:szCs w:val="24"/>
        </w:rPr>
        <w:t>«Просвещение» 2017</w:t>
      </w:r>
      <w:r w:rsidRPr="009A2C58">
        <w:rPr>
          <w:rFonts w:ascii="Times New Roman" w:hAnsi="Times New Roman"/>
          <w:sz w:val="24"/>
          <w:szCs w:val="24"/>
        </w:rPr>
        <w:t xml:space="preserve"> г.  </w:t>
      </w:r>
      <w:r w:rsidRPr="009A2C58">
        <w:rPr>
          <w:rFonts w:ascii="Times New Roman" w:eastAsia="Calibri" w:hAnsi="Times New Roman"/>
          <w:sz w:val="24"/>
          <w:szCs w:val="24"/>
        </w:rPr>
        <w:t>Допущена Министерством образования и науки РФ.</w:t>
      </w:r>
      <w:r>
        <w:rPr>
          <w:rFonts w:ascii="Times New Roman" w:hAnsi="Times New Roman"/>
          <w:sz w:val="24"/>
          <w:szCs w:val="24"/>
        </w:rPr>
        <w:t xml:space="preserve"> </w:t>
      </w:r>
      <w:r w:rsidRPr="006A5372">
        <w:rPr>
          <w:rFonts w:ascii="Times New Roman" w:hAnsi="Times New Roman"/>
          <w:sz w:val="24"/>
          <w:szCs w:val="24"/>
        </w:rPr>
        <w:t xml:space="preserve"> , 201</w:t>
      </w:r>
      <w:r>
        <w:rPr>
          <w:rFonts w:ascii="Times New Roman" w:hAnsi="Times New Roman"/>
          <w:sz w:val="24"/>
          <w:szCs w:val="24"/>
        </w:rPr>
        <w:t>7</w:t>
      </w:r>
      <w:r w:rsidRPr="006A5372">
        <w:rPr>
          <w:rFonts w:ascii="Times New Roman" w:hAnsi="Times New Roman"/>
          <w:sz w:val="24"/>
          <w:szCs w:val="24"/>
        </w:rPr>
        <w:t xml:space="preserve"> год,</w:t>
      </w:r>
    </w:p>
    <w:p w:rsidR="00A63E95" w:rsidRPr="006A5372" w:rsidRDefault="00A63E95" w:rsidP="00A63E95">
      <w:pPr>
        <w:spacing w:after="0" w:line="240" w:lineRule="auto"/>
        <w:jc w:val="center"/>
        <w:rPr>
          <w:rFonts w:ascii="Times New Roman" w:eastAsia="SimSun" w:hAnsi="Times New Roman"/>
          <w:sz w:val="24"/>
          <w:szCs w:val="24"/>
          <w:lang w:eastAsia="zh-CN"/>
        </w:rPr>
      </w:pPr>
    </w:p>
    <w:p w:rsidR="00A63E95" w:rsidRPr="006A5372" w:rsidRDefault="00A63E95" w:rsidP="00A63E95">
      <w:pPr>
        <w:pStyle w:val="Standard"/>
        <w:jc w:val="center"/>
        <w:rPr>
          <w:rFonts w:ascii="Times New Roman" w:hAnsi="Times New Roman" w:cs="Times New Roman"/>
          <w:i/>
          <w:iCs/>
          <w:sz w:val="24"/>
        </w:rPr>
      </w:pPr>
      <w:r w:rsidRPr="006A5372">
        <w:rPr>
          <w:rFonts w:ascii="Times New Roman" w:eastAsia="SimSun" w:hAnsi="Times New Roman" w:cs="Times New Roman"/>
          <w:sz w:val="24"/>
          <w:lang w:eastAsia="zh-CN"/>
        </w:rPr>
        <w:t xml:space="preserve"> </w:t>
      </w:r>
      <w:r w:rsidRPr="006A5372">
        <w:rPr>
          <w:rFonts w:ascii="Times New Roman" w:hAnsi="Times New Roman" w:cs="Times New Roman"/>
          <w:i/>
          <w:iCs/>
          <w:sz w:val="24"/>
        </w:rPr>
        <w:t>Срок реализации программы</w:t>
      </w:r>
    </w:p>
    <w:p w:rsidR="00A63E95" w:rsidRPr="006A5372" w:rsidRDefault="00A63E95" w:rsidP="00A63E95">
      <w:pPr>
        <w:pStyle w:val="Standard"/>
        <w:jc w:val="center"/>
        <w:rPr>
          <w:rFonts w:ascii="Times New Roman" w:hAnsi="Times New Roman" w:cs="Times New Roman"/>
          <w:b/>
          <w:bCs/>
          <w:sz w:val="24"/>
        </w:rPr>
      </w:pPr>
      <w:r w:rsidRPr="006A5372">
        <w:rPr>
          <w:rFonts w:ascii="Times New Roman" w:hAnsi="Times New Roman" w:cs="Times New Roman"/>
          <w:b/>
          <w:bCs/>
          <w:sz w:val="24"/>
        </w:rPr>
        <w:t>1 год</w:t>
      </w:r>
    </w:p>
    <w:p w:rsidR="00A63E95" w:rsidRPr="001F32E9" w:rsidRDefault="00A63E95" w:rsidP="00A63E95">
      <w:pPr>
        <w:tabs>
          <w:tab w:val="left" w:pos="9288"/>
        </w:tabs>
        <w:spacing w:after="0" w:line="240" w:lineRule="auto"/>
        <w:ind w:left="360"/>
        <w:contextualSpacing/>
        <w:jc w:val="center"/>
        <w:rPr>
          <w:rFonts w:ascii="Times New Roman" w:hAnsi="Times New Roman"/>
          <w:i/>
          <w:iCs/>
          <w:sz w:val="24"/>
          <w:szCs w:val="24"/>
        </w:rPr>
      </w:pPr>
    </w:p>
    <w:p w:rsidR="00A63E95" w:rsidRPr="001F32E9" w:rsidRDefault="00A63E95" w:rsidP="00A63E95">
      <w:pPr>
        <w:tabs>
          <w:tab w:val="left" w:pos="9288"/>
        </w:tabs>
        <w:spacing w:after="0" w:line="240" w:lineRule="auto"/>
        <w:ind w:left="360"/>
        <w:contextualSpacing/>
        <w:jc w:val="center"/>
        <w:rPr>
          <w:rFonts w:ascii="Times New Roman" w:hAnsi="Times New Roman"/>
          <w:i/>
          <w:iCs/>
          <w:sz w:val="24"/>
          <w:szCs w:val="24"/>
        </w:rPr>
      </w:pPr>
    </w:p>
    <w:p w:rsidR="00A63E95" w:rsidRPr="001F32E9" w:rsidRDefault="00A63E95" w:rsidP="00A63E95">
      <w:pPr>
        <w:tabs>
          <w:tab w:val="left" w:pos="9288"/>
        </w:tabs>
        <w:spacing w:after="0" w:line="240" w:lineRule="auto"/>
        <w:ind w:left="360"/>
        <w:contextualSpacing/>
        <w:jc w:val="center"/>
        <w:rPr>
          <w:rFonts w:ascii="Times New Roman" w:hAnsi="Times New Roman"/>
          <w:i/>
          <w:iCs/>
          <w:sz w:val="24"/>
          <w:szCs w:val="24"/>
        </w:rPr>
      </w:pPr>
    </w:p>
    <w:p w:rsidR="00A63E95" w:rsidRPr="001F32E9" w:rsidRDefault="00A63E95" w:rsidP="00A63E95">
      <w:pPr>
        <w:tabs>
          <w:tab w:val="left" w:pos="9288"/>
        </w:tabs>
        <w:spacing w:after="0" w:line="240" w:lineRule="auto"/>
        <w:ind w:left="360"/>
        <w:contextualSpacing/>
        <w:jc w:val="center"/>
        <w:rPr>
          <w:rFonts w:ascii="Times New Roman" w:hAnsi="Times New Roman"/>
          <w:i/>
          <w:iCs/>
          <w:sz w:val="24"/>
          <w:szCs w:val="24"/>
        </w:rPr>
      </w:pPr>
    </w:p>
    <w:p w:rsidR="00A63E95" w:rsidRPr="001F32E9" w:rsidRDefault="00A63E95" w:rsidP="00A63E95">
      <w:pPr>
        <w:tabs>
          <w:tab w:val="left" w:pos="9288"/>
        </w:tabs>
        <w:spacing w:after="0" w:line="240" w:lineRule="auto"/>
        <w:ind w:left="360"/>
        <w:contextualSpacing/>
        <w:jc w:val="center"/>
        <w:rPr>
          <w:rFonts w:ascii="Times New Roman" w:hAnsi="Times New Roman"/>
          <w:i/>
          <w:sz w:val="24"/>
          <w:szCs w:val="24"/>
        </w:rPr>
      </w:pPr>
      <w:r w:rsidRPr="001F32E9">
        <w:rPr>
          <w:rFonts w:ascii="Times New Roman" w:hAnsi="Times New Roman"/>
          <w:i/>
          <w:sz w:val="24"/>
          <w:szCs w:val="24"/>
        </w:rPr>
        <w:t>Составитель:</w:t>
      </w:r>
    </w:p>
    <w:p w:rsidR="00A63E95" w:rsidRPr="001F32E9" w:rsidRDefault="00A63E95" w:rsidP="00A63E95">
      <w:pPr>
        <w:tabs>
          <w:tab w:val="left" w:pos="9288"/>
        </w:tabs>
        <w:spacing w:after="0" w:line="240" w:lineRule="auto"/>
        <w:ind w:left="360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Л.В. </w:t>
      </w:r>
      <w:proofErr w:type="gramStart"/>
      <w:r>
        <w:rPr>
          <w:rFonts w:ascii="Times New Roman" w:hAnsi="Times New Roman"/>
          <w:sz w:val="24"/>
          <w:szCs w:val="24"/>
        </w:rPr>
        <w:t>Жидких</w:t>
      </w:r>
      <w:proofErr w:type="gramEnd"/>
      <w:r>
        <w:rPr>
          <w:rFonts w:ascii="Times New Roman" w:hAnsi="Times New Roman"/>
          <w:sz w:val="24"/>
          <w:szCs w:val="24"/>
        </w:rPr>
        <w:t>, учитель химии и биологии</w:t>
      </w:r>
    </w:p>
    <w:p w:rsidR="00A63E95" w:rsidRPr="001F32E9" w:rsidRDefault="00A63E95" w:rsidP="00A63E95">
      <w:pPr>
        <w:tabs>
          <w:tab w:val="left" w:pos="9288"/>
        </w:tabs>
        <w:spacing w:after="0" w:line="240" w:lineRule="auto"/>
        <w:ind w:left="5580"/>
        <w:contextualSpacing/>
        <w:jc w:val="both"/>
        <w:rPr>
          <w:rFonts w:ascii="Times New Roman" w:hAnsi="Times New Roman"/>
          <w:sz w:val="24"/>
          <w:szCs w:val="24"/>
        </w:rPr>
      </w:pPr>
    </w:p>
    <w:p w:rsidR="00A63E95" w:rsidRPr="001F32E9" w:rsidRDefault="00A63E95" w:rsidP="00A63E95">
      <w:pPr>
        <w:tabs>
          <w:tab w:val="left" w:pos="9288"/>
        </w:tabs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A63E95" w:rsidRPr="001F32E9" w:rsidRDefault="00A63E95" w:rsidP="00A63E95">
      <w:pPr>
        <w:tabs>
          <w:tab w:val="left" w:pos="9288"/>
        </w:tabs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A63E95" w:rsidRPr="001F32E9" w:rsidRDefault="00A63E95" w:rsidP="00A63E95">
      <w:pPr>
        <w:tabs>
          <w:tab w:val="left" w:pos="9288"/>
        </w:tabs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A63E95" w:rsidRPr="001F32E9" w:rsidRDefault="00A63E95" w:rsidP="00A63E95">
      <w:pPr>
        <w:tabs>
          <w:tab w:val="left" w:pos="9288"/>
        </w:tabs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A63E95" w:rsidRPr="001F32E9" w:rsidRDefault="00A63E95" w:rsidP="00A63E95">
      <w:pPr>
        <w:tabs>
          <w:tab w:val="left" w:pos="9288"/>
        </w:tabs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A63E95" w:rsidRPr="001F32E9" w:rsidRDefault="00A63E95" w:rsidP="00A63E95">
      <w:pPr>
        <w:tabs>
          <w:tab w:val="left" w:pos="9288"/>
        </w:tabs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proofErr w:type="spellStart"/>
      <w:r w:rsidRPr="001F32E9">
        <w:rPr>
          <w:rFonts w:ascii="Times New Roman" w:hAnsi="Times New Roman"/>
          <w:sz w:val="24"/>
          <w:szCs w:val="24"/>
        </w:rPr>
        <w:t>с</w:t>
      </w:r>
      <w:proofErr w:type="gramStart"/>
      <w:r w:rsidRPr="001F32E9">
        <w:rPr>
          <w:rFonts w:ascii="Times New Roman" w:hAnsi="Times New Roman"/>
          <w:sz w:val="24"/>
          <w:szCs w:val="24"/>
        </w:rPr>
        <w:t>.Ч</w:t>
      </w:r>
      <w:proofErr w:type="gramEnd"/>
      <w:r w:rsidRPr="001F32E9">
        <w:rPr>
          <w:rFonts w:ascii="Times New Roman" w:hAnsi="Times New Roman"/>
          <w:sz w:val="24"/>
          <w:szCs w:val="24"/>
        </w:rPr>
        <w:t>истюнька</w:t>
      </w:r>
      <w:proofErr w:type="spellEnd"/>
      <w:r w:rsidRPr="001F32E9">
        <w:rPr>
          <w:rFonts w:ascii="Times New Roman" w:hAnsi="Times New Roman"/>
          <w:sz w:val="24"/>
          <w:szCs w:val="24"/>
        </w:rPr>
        <w:t xml:space="preserve">   20</w:t>
      </w:r>
      <w:r>
        <w:rPr>
          <w:rFonts w:ascii="Times New Roman" w:hAnsi="Times New Roman"/>
          <w:sz w:val="24"/>
          <w:szCs w:val="24"/>
        </w:rPr>
        <w:t>2</w:t>
      </w:r>
      <w:r w:rsidR="00FF531C">
        <w:rPr>
          <w:rFonts w:ascii="Times New Roman" w:hAnsi="Times New Roman"/>
          <w:sz w:val="24"/>
          <w:szCs w:val="24"/>
        </w:rPr>
        <w:t>2</w:t>
      </w:r>
      <w:r w:rsidRPr="001F32E9">
        <w:rPr>
          <w:rFonts w:ascii="Times New Roman" w:hAnsi="Times New Roman"/>
          <w:sz w:val="24"/>
          <w:szCs w:val="24"/>
        </w:rPr>
        <w:t xml:space="preserve"> год</w:t>
      </w:r>
    </w:p>
    <w:p w:rsidR="00A63E95" w:rsidRPr="003A70CF" w:rsidRDefault="00A63E95" w:rsidP="00A63E95">
      <w:pPr>
        <w:tabs>
          <w:tab w:val="left" w:pos="9288"/>
        </w:tabs>
        <w:spacing w:after="0" w:line="240" w:lineRule="auto"/>
        <w:contextualSpacing/>
        <w:rPr>
          <w:rFonts w:ascii="Times New Roman" w:hAnsi="Times New Roman"/>
          <w:color w:val="262626" w:themeColor="text1" w:themeTint="D9"/>
          <w:sz w:val="24"/>
          <w:szCs w:val="24"/>
        </w:rPr>
      </w:pPr>
    </w:p>
    <w:p w:rsidR="00A63E95" w:rsidRDefault="00A63E95" w:rsidP="00A63E95">
      <w:pPr>
        <w:pStyle w:val="a4"/>
        <w:spacing w:beforeAutospacing="0" w:after="0" w:afterAutospacing="0"/>
        <w:jc w:val="center"/>
        <w:rPr>
          <w:b/>
          <w:color w:val="262626" w:themeColor="text1" w:themeTint="D9"/>
          <w:sz w:val="32"/>
          <w:szCs w:val="32"/>
        </w:rPr>
        <w:sectPr w:rsidR="00A63E95" w:rsidSect="00A63E95">
          <w:pgSz w:w="16838" w:h="11906" w:orient="landscape"/>
          <w:pgMar w:top="567" w:right="1134" w:bottom="567" w:left="1134" w:header="0" w:footer="0" w:gutter="0"/>
          <w:cols w:space="720"/>
          <w:formProt w:val="0"/>
          <w:docGrid w:linePitch="360" w:charSpace="-2049"/>
        </w:sectPr>
      </w:pPr>
    </w:p>
    <w:p w:rsidR="00A63E95" w:rsidRPr="003A70CF" w:rsidRDefault="00A63E95" w:rsidP="00A63E95">
      <w:pPr>
        <w:pStyle w:val="a4"/>
        <w:spacing w:beforeAutospacing="0" w:after="0" w:afterAutospacing="0"/>
        <w:jc w:val="center"/>
        <w:rPr>
          <w:color w:val="262626" w:themeColor="text1" w:themeTint="D9"/>
        </w:rPr>
      </w:pPr>
      <w:r w:rsidRPr="003A70CF">
        <w:rPr>
          <w:b/>
          <w:color w:val="262626" w:themeColor="text1" w:themeTint="D9"/>
          <w:sz w:val="32"/>
          <w:szCs w:val="32"/>
        </w:rPr>
        <w:lastRenderedPageBreak/>
        <w:t>ПОЯСНИТЕЛЬНАЯ ЗАПИСКА</w:t>
      </w:r>
    </w:p>
    <w:p w:rsidR="00A63E95" w:rsidRDefault="00A63E95" w:rsidP="00A63E95">
      <w:pPr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Рабочая программа разработана в соответствии с Федеральным законом от 29.12.2012 № 273 – ФЗ «Об образовании в Российской Федерации», на основе проекта Федерального образовательного государственного стандарта для детей с умственной отсталостью, на основе примерной ООП, а также с использованием «Программы для 5-9 классов специальных (коррекционных) образовательных учреждений </w:t>
      </w:r>
      <w:r>
        <w:rPr>
          <w:rFonts w:ascii="Times New Roman" w:hAnsi="Times New Roman"/>
          <w:sz w:val="24"/>
          <w:szCs w:val="24"/>
          <w:lang w:val="en-US"/>
        </w:rPr>
        <w:t>VIII</w:t>
      </w:r>
      <w:r>
        <w:rPr>
          <w:rFonts w:ascii="Times New Roman" w:hAnsi="Times New Roman"/>
          <w:sz w:val="24"/>
          <w:szCs w:val="24"/>
        </w:rPr>
        <w:t xml:space="preserve"> вида»:</w:t>
      </w:r>
      <w:r w:rsidRPr="00C05D1B">
        <w:rPr>
          <w:rFonts w:ascii="Times New Roman" w:hAnsi="Times New Roman"/>
          <w:bCs/>
          <w:color w:val="000000"/>
          <w:sz w:val="24"/>
          <w:szCs w:val="24"/>
        </w:rPr>
        <w:t xml:space="preserve"> Сборник 1, Москва, Гуманитарный издательский центр «</w:t>
      </w:r>
      <w:proofErr w:type="spellStart"/>
      <w:r w:rsidRPr="00C05D1B">
        <w:rPr>
          <w:rFonts w:ascii="Times New Roman" w:hAnsi="Times New Roman"/>
          <w:bCs/>
          <w:color w:val="000000"/>
          <w:sz w:val="24"/>
          <w:szCs w:val="24"/>
        </w:rPr>
        <w:t>Владос</w:t>
      </w:r>
      <w:proofErr w:type="spellEnd"/>
      <w:r w:rsidRPr="00C05D1B">
        <w:rPr>
          <w:rFonts w:ascii="Times New Roman" w:hAnsi="Times New Roman"/>
          <w:bCs/>
          <w:color w:val="000000"/>
          <w:sz w:val="24"/>
          <w:szCs w:val="24"/>
        </w:rPr>
        <w:t>», 20</w:t>
      </w:r>
      <w:r>
        <w:rPr>
          <w:rFonts w:ascii="Times New Roman" w:hAnsi="Times New Roman"/>
          <w:bCs/>
          <w:color w:val="000000"/>
          <w:sz w:val="24"/>
          <w:szCs w:val="24"/>
        </w:rPr>
        <w:t>17</w:t>
      </w:r>
      <w:r w:rsidRPr="00C05D1B">
        <w:rPr>
          <w:rFonts w:ascii="Times New Roman" w:hAnsi="Times New Roman"/>
          <w:bCs/>
          <w:color w:val="000000"/>
          <w:sz w:val="24"/>
          <w:szCs w:val="24"/>
        </w:rPr>
        <w:t>г. и допущена Министерством образования Российской Федерации.</w:t>
      </w:r>
    </w:p>
    <w:p w:rsidR="00A63E95" w:rsidRDefault="00A63E95" w:rsidP="00A63E95">
      <w:pPr>
        <w:spacing w:after="0" w:line="240" w:lineRule="auto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</w:rPr>
        <w:tab/>
        <w:t xml:space="preserve">Рабочая программа по биологии ориентирована на учебник «Биология», 8 класс для специальных (коррекционных) образовательных учреждений </w:t>
      </w:r>
      <w:r>
        <w:rPr>
          <w:rFonts w:ascii="Times New Roman" w:hAnsi="Times New Roman"/>
          <w:bCs/>
          <w:color w:val="000000"/>
          <w:sz w:val="24"/>
          <w:szCs w:val="24"/>
          <w:lang w:val="en-US"/>
        </w:rPr>
        <w:t>VIII</w:t>
      </w:r>
      <w:r>
        <w:rPr>
          <w:rFonts w:ascii="Times New Roman" w:hAnsi="Times New Roman"/>
          <w:bCs/>
          <w:color w:val="000000"/>
          <w:sz w:val="24"/>
          <w:szCs w:val="24"/>
        </w:rPr>
        <w:t xml:space="preserve"> вида. </w:t>
      </w:r>
      <w:r w:rsidRPr="00C05D1B">
        <w:rPr>
          <w:rFonts w:ascii="Times New Roman" w:hAnsi="Times New Roman"/>
          <w:bCs/>
          <w:color w:val="000000"/>
          <w:sz w:val="24"/>
          <w:szCs w:val="24"/>
        </w:rPr>
        <w:t>А.И. Никишов, А.В. Теремов.</w:t>
      </w:r>
    </w:p>
    <w:p w:rsidR="00A63E95" w:rsidRPr="00C05D1B" w:rsidRDefault="00A63E95" w:rsidP="00A63E9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</w:rPr>
        <w:tab/>
        <w:t>Рабочая программа по биологии предназначена для учащихся 8 класса с легкой степенью умственной отсталости.</w:t>
      </w:r>
    </w:p>
    <w:p w:rsidR="00A63E95" w:rsidRPr="00C05D1B" w:rsidRDefault="00A63E95" w:rsidP="00A63E95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05D1B">
        <w:rPr>
          <w:rFonts w:ascii="Times New Roman" w:hAnsi="Times New Roman"/>
          <w:bCs/>
          <w:sz w:val="24"/>
          <w:szCs w:val="24"/>
        </w:rPr>
        <w:t xml:space="preserve">Рабочая программа составлена с учётом особенностей данного класса, учитывает особенности познавательной деятельности обучающихся, способствует умственному развитию, определяет оптимальный объем знаний и умений по биологии. </w:t>
      </w:r>
      <w:r w:rsidRPr="00C05D1B">
        <w:rPr>
          <w:rFonts w:ascii="Times New Roman" w:hAnsi="Times New Roman"/>
          <w:spacing w:val="-1"/>
          <w:sz w:val="24"/>
          <w:szCs w:val="24"/>
        </w:rPr>
        <w:t xml:space="preserve">В целях максимального </w:t>
      </w:r>
      <w:proofErr w:type="spellStart"/>
      <w:r w:rsidRPr="00C05D1B">
        <w:rPr>
          <w:rFonts w:ascii="Times New Roman" w:hAnsi="Times New Roman"/>
          <w:spacing w:val="-1"/>
          <w:sz w:val="24"/>
          <w:szCs w:val="24"/>
        </w:rPr>
        <w:t>коррекционноговоздействия</w:t>
      </w:r>
      <w:proofErr w:type="spellEnd"/>
      <w:r w:rsidRPr="00C05D1B">
        <w:rPr>
          <w:rFonts w:ascii="Times New Roman" w:hAnsi="Times New Roman"/>
          <w:spacing w:val="-1"/>
          <w:sz w:val="24"/>
          <w:szCs w:val="24"/>
        </w:rPr>
        <w:t xml:space="preserve"> в программу включен учебно-игровой материал, коррекционно-развивающие игры и упражнения, направленные на повышение интеллектуального уровня.</w:t>
      </w:r>
    </w:p>
    <w:p w:rsidR="00A63E95" w:rsidRPr="00C05D1B" w:rsidRDefault="00A63E95" w:rsidP="00A63E95">
      <w:pPr>
        <w:tabs>
          <w:tab w:val="left" w:pos="90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05D1B">
        <w:rPr>
          <w:rFonts w:ascii="Times New Roman" w:hAnsi="Times New Roman"/>
          <w:b/>
          <w:sz w:val="24"/>
          <w:szCs w:val="24"/>
          <w:u w:val="single"/>
        </w:rPr>
        <w:t>Целью</w:t>
      </w:r>
      <w:r w:rsidRPr="00C05D1B">
        <w:rPr>
          <w:rFonts w:ascii="Times New Roman" w:hAnsi="Times New Roman"/>
          <w:sz w:val="24"/>
          <w:szCs w:val="24"/>
        </w:rPr>
        <w:t xml:space="preserve"> данной программы является использование процесса обучения биологии для повышения уровня общего развития учащихся с ограниченными возможностями здоровья и коррекции недостатков их познавательной деятельности и личностных качеств.</w:t>
      </w:r>
    </w:p>
    <w:p w:rsidR="00A63E95" w:rsidRPr="00C05D1B" w:rsidRDefault="00A63E95" w:rsidP="00A63E95">
      <w:pPr>
        <w:tabs>
          <w:tab w:val="left" w:pos="90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05D1B">
        <w:rPr>
          <w:rFonts w:ascii="Times New Roman" w:hAnsi="Times New Roman"/>
          <w:sz w:val="24"/>
          <w:szCs w:val="24"/>
        </w:rPr>
        <w:t xml:space="preserve">      С учетом уровня </w:t>
      </w:r>
      <w:proofErr w:type="spellStart"/>
      <w:r w:rsidRPr="00C05D1B">
        <w:rPr>
          <w:rFonts w:ascii="Times New Roman" w:hAnsi="Times New Roman"/>
          <w:sz w:val="24"/>
          <w:szCs w:val="24"/>
        </w:rPr>
        <w:t>обученности</w:t>
      </w:r>
      <w:proofErr w:type="spellEnd"/>
      <w:r w:rsidRPr="00C05D1B">
        <w:rPr>
          <w:rFonts w:ascii="Times New Roman" w:hAnsi="Times New Roman"/>
          <w:sz w:val="24"/>
          <w:szCs w:val="24"/>
        </w:rPr>
        <w:t xml:space="preserve"> воспитанников данного класса основной </w:t>
      </w:r>
      <w:r w:rsidRPr="00C05D1B">
        <w:rPr>
          <w:rFonts w:ascii="Times New Roman" w:hAnsi="Times New Roman"/>
          <w:b/>
          <w:sz w:val="24"/>
          <w:szCs w:val="24"/>
          <w:u w:val="single"/>
        </w:rPr>
        <w:t>задачей курса</w:t>
      </w:r>
      <w:r w:rsidRPr="00C05D1B">
        <w:rPr>
          <w:rFonts w:ascii="Times New Roman" w:hAnsi="Times New Roman"/>
          <w:sz w:val="24"/>
          <w:szCs w:val="24"/>
        </w:rPr>
        <w:t xml:space="preserve"> является:</w:t>
      </w:r>
    </w:p>
    <w:p w:rsidR="00A63E95" w:rsidRPr="00C05D1B" w:rsidRDefault="00A63E95" w:rsidP="00A63E95">
      <w:pPr>
        <w:tabs>
          <w:tab w:val="left" w:pos="90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05D1B">
        <w:rPr>
          <w:rFonts w:ascii="Times New Roman" w:hAnsi="Times New Roman"/>
          <w:sz w:val="24"/>
          <w:szCs w:val="24"/>
        </w:rPr>
        <w:t>-сообщение учащимся знаний об основных элементах живой природы (о строении и жизни животных);</w:t>
      </w:r>
    </w:p>
    <w:p w:rsidR="00A63E95" w:rsidRPr="00C05D1B" w:rsidRDefault="00A63E95" w:rsidP="00A63E95">
      <w:pPr>
        <w:tabs>
          <w:tab w:val="num" w:pos="1620"/>
          <w:tab w:val="left" w:pos="231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05D1B">
        <w:rPr>
          <w:rFonts w:ascii="Times New Roman" w:hAnsi="Times New Roman"/>
          <w:sz w:val="24"/>
          <w:szCs w:val="24"/>
        </w:rPr>
        <w:t>-проведение через весь курс экологического воспитания (рассмотрение окружающей природы как комплекса условий, необходимых для жизни всех животных, растений), бережного отношения к природе;</w:t>
      </w:r>
    </w:p>
    <w:p w:rsidR="00A63E95" w:rsidRPr="00C05D1B" w:rsidRDefault="00A63E95" w:rsidP="00A63E95">
      <w:pPr>
        <w:tabs>
          <w:tab w:val="num" w:pos="0"/>
          <w:tab w:val="left" w:pos="231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05D1B">
        <w:rPr>
          <w:rFonts w:ascii="Times New Roman" w:hAnsi="Times New Roman"/>
          <w:sz w:val="24"/>
          <w:szCs w:val="24"/>
        </w:rPr>
        <w:t>-формирование правильного по</w:t>
      </w:r>
      <w:r>
        <w:rPr>
          <w:rFonts w:ascii="Times New Roman" w:hAnsi="Times New Roman"/>
          <w:sz w:val="24"/>
          <w:szCs w:val="24"/>
        </w:rPr>
        <w:t>нимания таких природных явлений</w:t>
      </w:r>
      <w:r w:rsidRPr="00C05D1B">
        <w:rPr>
          <w:rFonts w:ascii="Times New Roman" w:hAnsi="Times New Roman"/>
          <w:sz w:val="24"/>
          <w:szCs w:val="24"/>
        </w:rPr>
        <w:t xml:space="preserve"> как дождь, снег, ветер, туман, осень, зима, лето, весна в жизни животных;</w:t>
      </w:r>
    </w:p>
    <w:p w:rsidR="00A63E95" w:rsidRPr="00C05D1B" w:rsidRDefault="00A63E95" w:rsidP="00A63E95">
      <w:pPr>
        <w:tabs>
          <w:tab w:val="num" w:pos="1620"/>
          <w:tab w:val="left" w:pos="231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05D1B">
        <w:rPr>
          <w:rFonts w:ascii="Times New Roman" w:hAnsi="Times New Roman"/>
          <w:sz w:val="24"/>
          <w:szCs w:val="24"/>
        </w:rPr>
        <w:t>-первоначальное ознакомление с некоторыми животными, которых можно содержать дома или в школьном уголке природы;</w:t>
      </w:r>
    </w:p>
    <w:p w:rsidR="00A63E95" w:rsidRDefault="00A63E95" w:rsidP="00A63E95">
      <w:pPr>
        <w:tabs>
          <w:tab w:val="num" w:pos="1620"/>
          <w:tab w:val="left" w:pos="231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05D1B">
        <w:rPr>
          <w:rFonts w:ascii="Times New Roman" w:hAnsi="Times New Roman"/>
          <w:sz w:val="24"/>
          <w:szCs w:val="24"/>
        </w:rPr>
        <w:t>-привитие навыков, способствующих сохранению и укреплению здоровья.</w:t>
      </w:r>
    </w:p>
    <w:p w:rsidR="00A63E95" w:rsidRPr="00C05D1B" w:rsidRDefault="00A63E95" w:rsidP="00A63E95">
      <w:pPr>
        <w:tabs>
          <w:tab w:val="num" w:pos="1620"/>
          <w:tab w:val="left" w:pos="231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A63E95" w:rsidRDefault="00A63E95" w:rsidP="00A63E95">
      <w:pPr>
        <w:ind w:firstLine="567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en-US"/>
        </w:rPr>
        <w:t>II</w:t>
      </w:r>
      <w:r w:rsidRPr="009771FB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Общая характеристика учебного предмета с учетом особенностей его освоения обучающимися</w:t>
      </w:r>
    </w:p>
    <w:p w:rsidR="00A63E95" w:rsidRDefault="00A63E95" w:rsidP="00A63E95">
      <w:pPr>
        <w:pStyle w:val="a4"/>
        <w:spacing w:beforeAutospacing="0" w:after="0" w:afterAutospacing="0"/>
        <w:ind w:firstLine="540"/>
        <w:jc w:val="both"/>
        <w:rPr>
          <w:color w:val="000000"/>
        </w:rPr>
      </w:pPr>
      <w:r>
        <w:rPr>
          <w:rStyle w:val="c1"/>
          <w:color w:val="000000"/>
        </w:rPr>
        <w:t xml:space="preserve">Биология как учебный предмет в </w:t>
      </w:r>
      <w:proofErr w:type="gramStart"/>
      <w:r>
        <w:rPr>
          <w:rStyle w:val="c1"/>
          <w:color w:val="000000"/>
        </w:rPr>
        <w:t>коррекционной</w:t>
      </w:r>
      <w:proofErr w:type="gramEnd"/>
      <w:r>
        <w:rPr>
          <w:rStyle w:val="c1"/>
          <w:color w:val="000000"/>
        </w:rPr>
        <w:t xml:space="preserve"> </w:t>
      </w:r>
      <w:proofErr w:type="spellStart"/>
      <w:r>
        <w:rPr>
          <w:rStyle w:val="c1"/>
          <w:color w:val="000000"/>
        </w:rPr>
        <w:t>школеVIII</w:t>
      </w:r>
      <w:proofErr w:type="spellEnd"/>
      <w:r>
        <w:rPr>
          <w:rStyle w:val="c1"/>
          <w:color w:val="000000"/>
        </w:rPr>
        <w:t xml:space="preserve"> вида включает разделы: </w:t>
      </w:r>
      <w:proofErr w:type="gramStart"/>
      <w:r>
        <w:rPr>
          <w:rStyle w:val="c1"/>
          <w:color w:val="000000"/>
        </w:rPr>
        <w:t>«Неживая природа» (6 класс), «Растения, грибы, бактерии» (7класс), «Животные» (8класс) и «Человек» (9 класс).</w:t>
      </w:r>
      <w:proofErr w:type="gramEnd"/>
    </w:p>
    <w:p w:rsidR="00A63E95" w:rsidRPr="00A31027" w:rsidRDefault="00A63E95" w:rsidP="00A63E95">
      <w:pPr>
        <w:pStyle w:val="a4"/>
        <w:spacing w:beforeAutospacing="0" w:after="0" w:afterAutospacing="0"/>
        <w:ind w:firstLine="540"/>
        <w:jc w:val="both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</w:rPr>
        <w:t>По этим разделам предусматривается изучение элементарных сведений, доступных умственно отсталым школьникам, о живой и неживой природе, об организме человека и охране его здоровья.</w:t>
      </w:r>
    </w:p>
    <w:p w:rsidR="00A63E95" w:rsidRDefault="00A63E95" w:rsidP="00A63E95">
      <w:pPr>
        <w:pStyle w:val="c2"/>
        <w:shd w:val="clear" w:color="auto" w:fill="FFFFFF"/>
        <w:spacing w:before="0" w:beforeAutospacing="0" w:after="0" w:afterAutospacing="0"/>
        <w:ind w:firstLine="54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</w:rPr>
        <w:t>В разделе «Животные» (8класс) учащиеся знакомятся с многообразием животного мира и образом жизни некоторых животных; получают сведения о внешнем и внутреннем строении их организма и приспособленности животных к условиям их жизни.</w:t>
      </w:r>
    </w:p>
    <w:p w:rsidR="00A63E95" w:rsidRDefault="00A63E95" w:rsidP="00A63E95">
      <w:pPr>
        <w:pStyle w:val="a4"/>
        <w:spacing w:beforeAutospacing="0" w:after="0" w:afterAutospacing="0"/>
        <w:ind w:firstLine="540"/>
        <w:jc w:val="both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</w:rPr>
        <w:t>Рабочая программа составлена с учётом особенностей данного класса, учитывает особенности познавательной деятельности обучающихся, способствует умственному развитию, определяет оптимальный объем знаний и умений по биологии.</w:t>
      </w:r>
    </w:p>
    <w:p w:rsidR="00A63E95" w:rsidRDefault="00A63E95" w:rsidP="00A63E95">
      <w:pPr>
        <w:rPr>
          <w:rFonts w:ascii="Times New Roman" w:hAnsi="Times New Roman"/>
          <w:b/>
          <w:sz w:val="24"/>
          <w:szCs w:val="24"/>
        </w:rPr>
      </w:pPr>
    </w:p>
    <w:p w:rsidR="00A63E95" w:rsidRDefault="00A63E95" w:rsidP="00A63E95">
      <w:pPr>
        <w:ind w:firstLine="567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en-US"/>
        </w:rPr>
        <w:t>III</w:t>
      </w:r>
      <w:r w:rsidRPr="009771FB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Место учебного предмета в учебном плане</w:t>
      </w:r>
    </w:p>
    <w:p w:rsidR="00A63E95" w:rsidRDefault="00A63E95" w:rsidP="00A63E95">
      <w:pPr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Дисциплина «Биология» входит в образовательную область «Биология» и изучается школьниками с умственной отсталостью с 6 класса. В соответствии с адаптированной основной образовательной программой школы, рабочая программа по биологии в 8 классе рассчитана на</w:t>
      </w:r>
      <w:r w:rsidRPr="00A31027">
        <w:rPr>
          <w:rFonts w:ascii="Times New Roman" w:hAnsi="Times New Roman"/>
          <w:sz w:val="24"/>
          <w:szCs w:val="24"/>
        </w:rPr>
        <w:t xml:space="preserve"> 68 </w:t>
      </w:r>
      <w:r>
        <w:rPr>
          <w:rFonts w:ascii="Times New Roman" w:hAnsi="Times New Roman"/>
          <w:sz w:val="24"/>
          <w:szCs w:val="24"/>
        </w:rPr>
        <w:t>часов в год при 2 часах в неделю (34 учебные недели).</w:t>
      </w:r>
    </w:p>
    <w:p w:rsidR="00A63E95" w:rsidRDefault="00A63E95" w:rsidP="00A63E95">
      <w:pPr>
        <w:ind w:firstLine="567"/>
        <w:jc w:val="center"/>
        <w:rPr>
          <w:rFonts w:ascii="Times New Roman" w:hAnsi="Times New Roman"/>
          <w:b/>
          <w:sz w:val="24"/>
          <w:szCs w:val="24"/>
        </w:rPr>
      </w:pPr>
      <w:r w:rsidRPr="00897C4F">
        <w:rPr>
          <w:rFonts w:ascii="Times New Roman" w:hAnsi="Times New Roman"/>
          <w:b/>
          <w:sz w:val="24"/>
          <w:szCs w:val="24"/>
          <w:lang w:val="en-US"/>
        </w:rPr>
        <w:t>IV</w:t>
      </w:r>
      <w:r w:rsidRPr="00F657B4">
        <w:rPr>
          <w:rFonts w:ascii="Times New Roman" w:hAnsi="Times New Roman"/>
          <w:b/>
          <w:sz w:val="24"/>
          <w:szCs w:val="24"/>
        </w:rPr>
        <w:t xml:space="preserve">. </w:t>
      </w:r>
      <w:r w:rsidRPr="00897C4F">
        <w:rPr>
          <w:rFonts w:ascii="Times New Roman" w:hAnsi="Times New Roman"/>
          <w:b/>
          <w:sz w:val="24"/>
          <w:szCs w:val="24"/>
        </w:rPr>
        <w:t>Результаты освоения учебного предмета</w:t>
      </w:r>
    </w:p>
    <w:p w:rsidR="00A63E95" w:rsidRDefault="00A63E95" w:rsidP="00A63E95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Требования к результатам освоения курса биологии включают личностные, </w:t>
      </w:r>
      <w:proofErr w:type="spellStart"/>
      <w:r>
        <w:rPr>
          <w:rFonts w:ascii="Times New Roman" w:hAnsi="Times New Roman"/>
          <w:sz w:val="24"/>
          <w:szCs w:val="24"/>
        </w:rPr>
        <w:t>метапредметные</w:t>
      </w:r>
      <w:proofErr w:type="spellEnd"/>
      <w:r>
        <w:rPr>
          <w:rFonts w:ascii="Times New Roman" w:hAnsi="Times New Roman"/>
          <w:sz w:val="24"/>
          <w:szCs w:val="24"/>
        </w:rPr>
        <w:t xml:space="preserve"> и предметные результаты освоения предмета.</w:t>
      </w:r>
    </w:p>
    <w:p w:rsidR="00A63E95" w:rsidRDefault="00A63E95" w:rsidP="00A63E95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Изучение биологии в 8 классе дает возможность достичь следующих личностных результатов: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5B21C9">
        <w:rPr>
          <w:rFonts w:ascii="Times New Roman" w:hAnsi="Times New Roman"/>
          <w:sz w:val="24"/>
          <w:szCs w:val="24"/>
        </w:rPr>
        <w:t xml:space="preserve">- знание основных принципов и правил отношения к живой природе, основ здорового образа жизни и </w:t>
      </w:r>
      <w:proofErr w:type="spellStart"/>
      <w:r w:rsidRPr="005B21C9">
        <w:rPr>
          <w:rFonts w:ascii="Times New Roman" w:hAnsi="Times New Roman"/>
          <w:sz w:val="24"/>
          <w:szCs w:val="24"/>
        </w:rPr>
        <w:t>здоровьесберегающих</w:t>
      </w:r>
      <w:proofErr w:type="spellEnd"/>
      <w:r w:rsidRPr="005B21C9">
        <w:rPr>
          <w:rFonts w:ascii="Times New Roman" w:hAnsi="Times New Roman"/>
          <w:sz w:val="24"/>
          <w:szCs w:val="24"/>
        </w:rPr>
        <w:t xml:space="preserve"> технологий;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5B21C9">
        <w:rPr>
          <w:rFonts w:ascii="Times New Roman" w:hAnsi="Times New Roman"/>
          <w:sz w:val="24"/>
          <w:szCs w:val="24"/>
        </w:rPr>
        <w:t>- реализация установок здорового образа жизни;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5B21C9">
        <w:rPr>
          <w:rFonts w:ascii="Times New Roman" w:hAnsi="Times New Roman"/>
          <w:sz w:val="24"/>
          <w:szCs w:val="24"/>
        </w:rPr>
        <w:t xml:space="preserve">- </w:t>
      </w:r>
      <w:proofErr w:type="spellStart"/>
      <w:r w:rsidRPr="005B21C9">
        <w:rPr>
          <w:rFonts w:ascii="Times New Roman" w:hAnsi="Times New Roman"/>
          <w:sz w:val="24"/>
          <w:szCs w:val="24"/>
        </w:rPr>
        <w:t>сформированность</w:t>
      </w:r>
      <w:proofErr w:type="spellEnd"/>
      <w:r w:rsidRPr="005B21C9">
        <w:rPr>
          <w:rFonts w:ascii="Times New Roman" w:hAnsi="Times New Roman"/>
          <w:sz w:val="24"/>
          <w:szCs w:val="24"/>
        </w:rPr>
        <w:t xml:space="preserve"> познавательных интересов и мотивов, направленных на изучение животного мира; интеллектуальных умений (доказывать, строить рассуждения, анализировать, сравнивать, делать выводы и др.); эстетического отношения к живым объектам;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5B21C9">
        <w:rPr>
          <w:rFonts w:ascii="Times New Roman" w:hAnsi="Times New Roman"/>
          <w:sz w:val="24"/>
          <w:szCs w:val="24"/>
        </w:rPr>
        <w:t>- формирование личностных представлений о ценности природы, осознание значимости и общности глобальных проблем человечества;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5B21C9">
        <w:rPr>
          <w:rFonts w:ascii="Times New Roman" w:hAnsi="Times New Roman"/>
          <w:sz w:val="24"/>
          <w:szCs w:val="24"/>
        </w:rPr>
        <w:t xml:space="preserve"> -формирование уважительного отношения к истории, культуре, национальным особенностям и образу жизни других народов; толерантности и миролюбия;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5B21C9">
        <w:rPr>
          <w:rFonts w:ascii="Times New Roman" w:hAnsi="Times New Roman"/>
          <w:sz w:val="24"/>
          <w:szCs w:val="24"/>
        </w:rPr>
        <w:t>- формирование экологической культуры на основе признания ценности жизни во всех её проявлениях и необходимости ответственного, бережного отношения к окружающей среде;</w:t>
      </w:r>
    </w:p>
    <w:p w:rsidR="00A63E95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5B21C9">
        <w:rPr>
          <w:rFonts w:ascii="Times New Roman" w:hAnsi="Times New Roman"/>
          <w:sz w:val="24"/>
          <w:szCs w:val="24"/>
        </w:rPr>
        <w:t xml:space="preserve"> - развитие эстетического сознания через признание красоты окружающего мира.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</w:p>
    <w:p w:rsidR="00A63E95" w:rsidRDefault="00A63E95" w:rsidP="00A63E95">
      <w:pPr>
        <w:ind w:firstLine="567"/>
        <w:jc w:val="center"/>
        <w:rPr>
          <w:rFonts w:ascii="Times New Roman" w:hAnsi="Times New Roman"/>
          <w:sz w:val="24"/>
          <w:szCs w:val="24"/>
        </w:rPr>
      </w:pPr>
      <w:proofErr w:type="spellStart"/>
      <w:r w:rsidRPr="006C7F06">
        <w:rPr>
          <w:rFonts w:ascii="Times New Roman" w:hAnsi="Times New Roman"/>
          <w:b/>
          <w:bCs/>
          <w:sz w:val="24"/>
          <w:szCs w:val="24"/>
        </w:rPr>
        <w:t>Метапредметными</w:t>
      </w:r>
      <w:proofErr w:type="spellEnd"/>
      <w:r w:rsidRPr="006C7F06">
        <w:rPr>
          <w:rFonts w:ascii="Times New Roman" w:hAnsi="Times New Roman"/>
          <w:b/>
          <w:bCs/>
          <w:sz w:val="24"/>
          <w:szCs w:val="24"/>
        </w:rPr>
        <w:t xml:space="preserve"> результатами </w:t>
      </w:r>
      <w:r w:rsidRPr="006C7F06">
        <w:rPr>
          <w:rFonts w:ascii="Times New Roman" w:hAnsi="Times New Roman"/>
          <w:sz w:val="24"/>
          <w:szCs w:val="24"/>
        </w:rPr>
        <w:t xml:space="preserve">освоения материала 8 класса </w:t>
      </w:r>
      <w:proofErr w:type="gramStart"/>
      <w:r>
        <w:rPr>
          <w:rFonts w:ascii="Times New Roman" w:hAnsi="Times New Roman"/>
          <w:sz w:val="24"/>
          <w:szCs w:val="24"/>
          <w:lang w:val="en-US"/>
        </w:rPr>
        <w:t>VIII</w:t>
      </w:r>
      <w:proofErr w:type="gramEnd"/>
      <w:r>
        <w:rPr>
          <w:rFonts w:ascii="Times New Roman" w:hAnsi="Times New Roman"/>
          <w:sz w:val="24"/>
          <w:szCs w:val="24"/>
        </w:rPr>
        <w:t xml:space="preserve">вида </w:t>
      </w:r>
      <w:r w:rsidRPr="006C7F06">
        <w:rPr>
          <w:rFonts w:ascii="Times New Roman" w:hAnsi="Times New Roman"/>
          <w:sz w:val="24"/>
          <w:szCs w:val="24"/>
        </w:rPr>
        <w:t>являются: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5B21C9">
        <w:rPr>
          <w:rFonts w:ascii="Times New Roman" w:hAnsi="Times New Roman"/>
          <w:sz w:val="24"/>
          <w:szCs w:val="24"/>
        </w:rPr>
        <w:t xml:space="preserve"> - умение </w:t>
      </w:r>
      <w:r w:rsidRPr="005B21C9">
        <w:rPr>
          <w:rFonts w:ascii="Times New Roman" w:hAnsi="Times New Roman"/>
          <w:i/>
          <w:iCs/>
          <w:sz w:val="24"/>
          <w:szCs w:val="24"/>
        </w:rPr>
        <w:t>работать с</w:t>
      </w:r>
      <w:r w:rsidRPr="005B21C9">
        <w:rPr>
          <w:rFonts w:ascii="Times New Roman" w:hAnsi="Times New Roman"/>
          <w:sz w:val="24"/>
          <w:szCs w:val="24"/>
        </w:rPr>
        <w:t xml:space="preserve"> разными </w:t>
      </w:r>
      <w:r w:rsidRPr="005B21C9">
        <w:rPr>
          <w:rFonts w:ascii="Times New Roman" w:hAnsi="Times New Roman"/>
          <w:i/>
          <w:iCs/>
          <w:sz w:val="24"/>
          <w:szCs w:val="24"/>
        </w:rPr>
        <w:t>источниками</w:t>
      </w:r>
      <w:r w:rsidRPr="005B21C9">
        <w:rPr>
          <w:rFonts w:ascii="Times New Roman" w:hAnsi="Times New Roman"/>
          <w:sz w:val="24"/>
          <w:szCs w:val="24"/>
        </w:rPr>
        <w:t xml:space="preserve"> биологической </w:t>
      </w:r>
      <w:r w:rsidRPr="005B21C9">
        <w:rPr>
          <w:rFonts w:ascii="Times New Roman" w:hAnsi="Times New Roman"/>
          <w:i/>
          <w:iCs/>
          <w:sz w:val="24"/>
          <w:szCs w:val="24"/>
        </w:rPr>
        <w:t>информации:</w:t>
      </w:r>
      <w:r w:rsidRPr="005B21C9">
        <w:rPr>
          <w:rFonts w:ascii="Times New Roman" w:hAnsi="Times New Roman"/>
          <w:sz w:val="24"/>
          <w:szCs w:val="24"/>
        </w:rPr>
        <w:t xml:space="preserve"> находить биологическую информацию в различных источниках (тексте учебника, биологических словарях и справочниках), анализировать и оценивать информацию, преобразовывать информацию из одной формы в другую;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5B21C9">
        <w:rPr>
          <w:rFonts w:ascii="Times New Roman" w:hAnsi="Times New Roman"/>
          <w:sz w:val="24"/>
          <w:szCs w:val="24"/>
        </w:rPr>
        <w:t xml:space="preserve"> - способность </w:t>
      </w:r>
      <w:r w:rsidRPr="005B21C9">
        <w:rPr>
          <w:rFonts w:ascii="Times New Roman" w:hAnsi="Times New Roman"/>
          <w:i/>
          <w:iCs/>
          <w:sz w:val="24"/>
          <w:szCs w:val="24"/>
        </w:rPr>
        <w:t xml:space="preserve">выбирать целевые и смысловые установки </w:t>
      </w:r>
      <w:r w:rsidRPr="005B21C9">
        <w:rPr>
          <w:rFonts w:ascii="Times New Roman" w:hAnsi="Times New Roman"/>
          <w:sz w:val="24"/>
          <w:szCs w:val="24"/>
        </w:rPr>
        <w:t>в своих действиях и поступках по отношению к живой природе, здоровью своему и окружающих;</w:t>
      </w:r>
    </w:p>
    <w:p w:rsidR="00A63E95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</w:rPr>
      </w:pPr>
      <w:r w:rsidRPr="005B21C9">
        <w:rPr>
          <w:rFonts w:ascii="Times New Roman" w:hAnsi="Times New Roman"/>
        </w:rPr>
        <w:t xml:space="preserve"> - 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</w:rPr>
      </w:pPr>
      <w:r w:rsidRPr="005B21C9">
        <w:rPr>
          <w:rFonts w:ascii="Times New Roman" w:hAnsi="Times New Roman"/>
        </w:rPr>
        <w:t xml:space="preserve"> - способность выбирать целевые и смысловые установки в своих действиях и поступках по отношению к живой природе, здоровью своему и окружающих;</w:t>
      </w:r>
    </w:p>
    <w:p w:rsidR="00A63E95" w:rsidRPr="005B21C9" w:rsidRDefault="00A63E95" w:rsidP="00A63E95">
      <w:pPr>
        <w:shd w:val="clear" w:color="auto" w:fill="FFFFFF"/>
        <w:spacing w:line="240" w:lineRule="auto"/>
        <w:ind w:right="5"/>
        <w:jc w:val="both"/>
        <w:rPr>
          <w:rFonts w:ascii="Times New Roman" w:hAnsi="Times New Roman"/>
        </w:rPr>
      </w:pPr>
      <w:r w:rsidRPr="005B21C9">
        <w:rPr>
          <w:rFonts w:ascii="Times New Roman" w:hAnsi="Times New Roman"/>
        </w:rPr>
        <w:t xml:space="preserve"> - умение организовывать учебное сотрудничество и совместную деятельность с учителем и сверстниками, работать индивидуально и в группе: находить общее решение и разрешать конфликты на основе согласования позиций и учёта интересов, формулировать, аргументировать и отстаивать своё мнение.</w:t>
      </w:r>
    </w:p>
    <w:p w:rsidR="00A63E95" w:rsidRPr="005B21C9" w:rsidRDefault="00A63E95" w:rsidP="00A63E95">
      <w:pPr>
        <w:shd w:val="clear" w:color="auto" w:fill="FFFFFF"/>
        <w:ind w:right="5"/>
        <w:jc w:val="center"/>
        <w:rPr>
          <w:rFonts w:ascii="Times New Roman" w:hAnsi="Times New Roman"/>
          <w:b/>
        </w:rPr>
      </w:pPr>
      <w:r w:rsidRPr="005B21C9">
        <w:rPr>
          <w:rFonts w:ascii="Times New Roman" w:hAnsi="Times New Roman"/>
          <w:b/>
        </w:rPr>
        <w:t>Предметными результатами освоения биологии в 8 классе являются:</w:t>
      </w:r>
    </w:p>
    <w:p w:rsidR="00A63E95" w:rsidRPr="005B21C9" w:rsidRDefault="00A63E95" w:rsidP="00A63E95">
      <w:pPr>
        <w:shd w:val="clear" w:color="auto" w:fill="FFFFFF"/>
        <w:spacing w:after="0"/>
        <w:ind w:right="5"/>
        <w:jc w:val="both"/>
        <w:rPr>
          <w:rFonts w:ascii="Times New Roman" w:hAnsi="Times New Roman"/>
        </w:rPr>
      </w:pPr>
      <w:r>
        <w:rPr>
          <w:rFonts w:ascii="Times New Roman" w:hAnsi="Times New Roman"/>
          <w:i/>
          <w:iCs/>
        </w:rPr>
        <w:t xml:space="preserve"> - </w:t>
      </w:r>
      <w:r w:rsidRPr="005B21C9">
        <w:rPr>
          <w:rFonts w:ascii="Times New Roman" w:hAnsi="Times New Roman"/>
          <w:i/>
          <w:iCs/>
        </w:rPr>
        <w:t xml:space="preserve">выделение существенных признаков биологических объектов </w:t>
      </w:r>
      <w:r w:rsidRPr="005B21C9">
        <w:rPr>
          <w:rFonts w:ascii="Times New Roman" w:hAnsi="Times New Roman"/>
        </w:rPr>
        <w:t>(отличительных признаков живых организмов;</w:t>
      </w:r>
    </w:p>
    <w:p w:rsidR="00A63E95" w:rsidRPr="005B21C9" w:rsidRDefault="00A63E95" w:rsidP="00A63E95">
      <w:pPr>
        <w:shd w:val="clear" w:color="auto" w:fill="FFFFFF"/>
        <w:spacing w:after="0"/>
        <w:ind w:right="5"/>
        <w:jc w:val="both"/>
      </w:pPr>
      <w:r>
        <w:rPr>
          <w:rFonts w:ascii="Times New Roman" w:hAnsi="Times New Roman"/>
          <w:i/>
          <w:iCs/>
          <w:sz w:val="24"/>
          <w:szCs w:val="24"/>
        </w:rPr>
        <w:t xml:space="preserve"> - </w:t>
      </w:r>
      <w:r w:rsidRPr="005B21C9">
        <w:rPr>
          <w:rFonts w:ascii="Times New Roman" w:hAnsi="Times New Roman"/>
          <w:i/>
          <w:iCs/>
          <w:sz w:val="24"/>
          <w:szCs w:val="24"/>
        </w:rPr>
        <w:t>классификация</w:t>
      </w:r>
      <w:r w:rsidRPr="005B21C9">
        <w:rPr>
          <w:rFonts w:ascii="Times New Roman" w:hAnsi="Times New Roman"/>
          <w:sz w:val="24"/>
          <w:szCs w:val="24"/>
        </w:rPr>
        <w:t xml:space="preserve"> - определение принадлежности биологических объектов к определенной систематической группе;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 xml:space="preserve"> - </w:t>
      </w:r>
      <w:r w:rsidRPr="005B21C9">
        <w:rPr>
          <w:rFonts w:ascii="Times New Roman" w:hAnsi="Times New Roman"/>
          <w:i/>
          <w:iCs/>
          <w:sz w:val="24"/>
          <w:szCs w:val="24"/>
        </w:rPr>
        <w:t xml:space="preserve">объяснение роли биологии в практической деятельности людей; </w:t>
      </w:r>
      <w:r w:rsidRPr="005B21C9">
        <w:rPr>
          <w:rFonts w:ascii="Times New Roman" w:hAnsi="Times New Roman"/>
          <w:sz w:val="24"/>
          <w:szCs w:val="24"/>
        </w:rPr>
        <w:t>места и роли человека в природе; роли животных  в жизни человека; значения биологического разнообразия для сохранения биосферы;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 xml:space="preserve"> - </w:t>
      </w:r>
      <w:r w:rsidRPr="005B21C9">
        <w:rPr>
          <w:rFonts w:ascii="Times New Roman" w:hAnsi="Times New Roman"/>
          <w:i/>
          <w:iCs/>
          <w:sz w:val="24"/>
          <w:szCs w:val="24"/>
        </w:rPr>
        <w:t>различение на таблицах органов животных;</w:t>
      </w:r>
      <w:r w:rsidRPr="005B21C9">
        <w:rPr>
          <w:rFonts w:ascii="Times New Roman" w:hAnsi="Times New Roman"/>
          <w:sz w:val="24"/>
          <w:szCs w:val="24"/>
        </w:rPr>
        <w:t xml:space="preserve"> на живых объектах и таблицах разных отделов, классов, семейств животных, </w:t>
      </w:r>
      <w:r w:rsidRPr="005B21C9">
        <w:rPr>
          <w:rFonts w:ascii="Times New Roman" w:hAnsi="Times New Roman"/>
          <w:i/>
          <w:iCs/>
          <w:sz w:val="24"/>
          <w:szCs w:val="24"/>
        </w:rPr>
        <w:t xml:space="preserve">сравнение биологических объектов и процессов, </w:t>
      </w:r>
      <w:r w:rsidRPr="005B21C9">
        <w:rPr>
          <w:rFonts w:ascii="Times New Roman" w:hAnsi="Times New Roman"/>
          <w:sz w:val="24"/>
          <w:szCs w:val="24"/>
        </w:rPr>
        <w:t>умение делать выводы и умозаключения на основе сравнения;</w:t>
      </w:r>
    </w:p>
    <w:p w:rsidR="00A63E95" w:rsidRPr="009C7006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b/>
          <w:i/>
        </w:rPr>
      </w:pPr>
      <w:r w:rsidRPr="009C7006">
        <w:rPr>
          <w:rFonts w:ascii="Times New Roman" w:hAnsi="Times New Roman"/>
          <w:b/>
          <w:i/>
        </w:rPr>
        <w:t>В ценностно-ориентационной сфере.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- </w:t>
      </w:r>
      <w:r w:rsidRPr="005B21C9">
        <w:rPr>
          <w:rFonts w:ascii="Times New Roman" w:hAnsi="Times New Roman"/>
        </w:rPr>
        <w:t>знание основных правил поведения в природе и основ здорового образа жизни;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 - </w:t>
      </w:r>
      <w:r w:rsidRPr="005B21C9">
        <w:rPr>
          <w:rFonts w:ascii="Times New Roman" w:hAnsi="Times New Roman"/>
        </w:rPr>
        <w:t>анализ и оценка последствий деятельности человека в природе, влияния факторов риска на здоровье человека</w:t>
      </w:r>
      <w:proofErr w:type="gramStart"/>
      <w:r w:rsidRPr="005B21C9">
        <w:rPr>
          <w:rFonts w:ascii="Times New Roman" w:hAnsi="Times New Roman"/>
        </w:rPr>
        <w:t>.</w:t>
      </w:r>
      <w:proofErr w:type="gramEnd"/>
      <w:r w:rsidRPr="005B21C9">
        <w:rPr>
          <w:rFonts w:ascii="Times New Roman" w:hAnsi="Times New Roman"/>
        </w:rPr>
        <w:t xml:space="preserve"> (</w:t>
      </w:r>
      <w:proofErr w:type="gramStart"/>
      <w:r w:rsidRPr="005B21C9">
        <w:rPr>
          <w:rFonts w:ascii="Times New Roman" w:hAnsi="Times New Roman"/>
        </w:rPr>
        <w:t>э</w:t>
      </w:r>
      <w:proofErr w:type="gramEnd"/>
      <w:r w:rsidRPr="005B21C9">
        <w:rPr>
          <w:rFonts w:ascii="Times New Roman" w:hAnsi="Times New Roman"/>
        </w:rPr>
        <w:t>лективный курс – экология растений)</w:t>
      </w:r>
    </w:p>
    <w:p w:rsidR="00A63E95" w:rsidRPr="009C7006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  <w:b/>
          <w:i/>
        </w:rPr>
      </w:pPr>
      <w:r w:rsidRPr="009C7006">
        <w:rPr>
          <w:rFonts w:ascii="Times New Roman" w:hAnsi="Times New Roman"/>
          <w:b/>
          <w:i/>
        </w:rPr>
        <w:t>В сфере трудовой деятельности.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- </w:t>
      </w:r>
      <w:r w:rsidRPr="005B21C9">
        <w:rPr>
          <w:rFonts w:ascii="Times New Roman" w:hAnsi="Times New Roman"/>
        </w:rPr>
        <w:t>знание и соблюдение правил работы в кабинете биологии;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- </w:t>
      </w:r>
      <w:r w:rsidRPr="005B21C9">
        <w:rPr>
          <w:rFonts w:ascii="Times New Roman" w:hAnsi="Times New Roman"/>
        </w:rPr>
        <w:t>соблюдение правил работы с биологическими приборами и инструментами</w:t>
      </w:r>
    </w:p>
    <w:p w:rsidR="00A63E95" w:rsidRPr="005B21C9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</w:rPr>
      </w:pPr>
      <w:r w:rsidRPr="005B21C9">
        <w:rPr>
          <w:rFonts w:ascii="Times New Roman" w:hAnsi="Times New Roman"/>
        </w:rPr>
        <w:t xml:space="preserve"> В эстетической сфере.</w:t>
      </w:r>
    </w:p>
    <w:p w:rsidR="00A63E95" w:rsidRDefault="00A63E95" w:rsidP="00A63E95">
      <w:pPr>
        <w:shd w:val="clear" w:color="auto" w:fill="FFFFFF"/>
        <w:spacing w:after="0" w:line="240" w:lineRule="auto"/>
        <w:ind w:right="5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- </w:t>
      </w:r>
      <w:r w:rsidRPr="005B21C9">
        <w:rPr>
          <w:rFonts w:ascii="Times New Roman" w:hAnsi="Times New Roman"/>
        </w:rPr>
        <w:t xml:space="preserve">овладение умением оценивать с эстетической точки зрения объекты живой природы. </w:t>
      </w:r>
    </w:p>
    <w:p w:rsidR="00A63E95" w:rsidRDefault="00A63E95" w:rsidP="00A63E95">
      <w:pPr>
        <w:pStyle w:val="a4"/>
        <w:spacing w:beforeAutospacing="0" w:after="0" w:afterAutospacing="0"/>
        <w:jc w:val="center"/>
        <w:rPr>
          <w:b/>
          <w:color w:val="262626" w:themeColor="text1" w:themeTint="D9"/>
          <w:sz w:val="32"/>
          <w:szCs w:val="32"/>
        </w:rPr>
      </w:pPr>
    </w:p>
    <w:p w:rsidR="00A63E95" w:rsidRPr="003A70CF" w:rsidRDefault="00A63E95" w:rsidP="00A63E95">
      <w:pPr>
        <w:pStyle w:val="a4"/>
        <w:spacing w:beforeAutospacing="0" w:after="0" w:afterAutospacing="0"/>
        <w:jc w:val="center"/>
        <w:rPr>
          <w:b/>
          <w:color w:val="262626" w:themeColor="text1" w:themeTint="D9"/>
          <w:sz w:val="32"/>
          <w:szCs w:val="32"/>
        </w:rPr>
      </w:pPr>
      <w:r>
        <w:rPr>
          <w:b/>
          <w:color w:val="262626" w:themeColor="text1" w:themeTint="D9"/>
          <w:sz w:val="32"/>
          <w:szCs w:val="32"/>
        </w:rPr>
        <w:t xml:space="preserve"> </w:t>
      </w:r>
    </w:p>
    <w:p w:rsidR="00A63E95" w:rsidRPr="003A70CF" w:rsidRDefault="00A63E95" w:rsidP="00A63E95">
      <w:pPr>
        <w:pStyle w:val="a4"/>
        <w:spacing w:beforeAutospacing="0" w:after="0"/>
        <w:ind w:firstLine="540"/>
        <w:jc w:val="both"/>
        <w:rPr>
          <w:b/>
          <w:color w:val="262626" w:themeColor="text1" w:themeTint="D9"/>
        </w:rPr>
      </w:pPr>
      <w:r>
        <w:rPr>
          <w:b/>
          <w:color w:val="262626" w:themeColor="text1" w:themeTint="D9"/>
        </w:rPr>
        <w:t xml:space="preserve"> </w:t>
      </w:r>
      <w:r w:rsidRPr="003A70CF">
        <w:rPr>
          <w:b/>
          <w:color w:val="262626" w:themeColor="text1" w:themeTint="D9"/>
        </w:rPr>
        <w:t>Изучение учебного предмета осуществляется на основании нормативно-правовых документов:</w:t>
      </w:r>
    </w:p>
    <w:p w:rsidR="00A63E95" w:rsidRPr="003A70CF" w:rsidRDefault="00A63E95" w:rsidP="00A63E95">
      <w:pPr>
        <w:pStyle w:val="a4"/>
        <w:numPr>
          <w:ilvl w:val="0"/>
          <w:numId w:val="24"/>
        </w:numPr>
        <w:spacing w:before="0" w:beforeAutospacing="0" w:after="0" w:afterAutospacing="0"/>
        <w:rPr>
          <w:color w:val="262626" w:themeColor="text1" w:themeTint="D9"/>
        </w:rPr>
      </w:pPr>
      <w:r w:rsidRPr="003A70CF">
        <w:rPr>
          <w:color w:val="262626" w:themeColor="text1" w:themeTint="D9"/>
        </w:rPr>
        <w:t>На  основе федерального государственного образовательного стан</w:t>
      </w:r>
      <w:r w:rsidRPr="003A70CF">
        <w:rPr>
          <w:color w:val="262626" w:themeColor="text1" w:themeTint="D9"/>
        </w:rPr>
        <w:softHyphen/>
        <w:t>дарта;</w:t>
      </w:r>
    </w:p>
    <w:p w:rsidR="00A63E95" w:rsidRPr="003A70CF" w:rsidRDefault="00A63E95" w:rsidP="00A63E95">
      <w:pPr>
        <w:pStyle w:val="a4"/>
        <w:numPr>
          <w:ilvl w:val="0"/>
          <w:numId w:val="24"/>
        </w:numPr>
        <w:spacing w:before="0" w:beforeAutospacing="0" w:after="0" w:afterAutospacing="0"/>
        <w:rPr>
          <w:color w:val="262626" w:themeColor="text1" w:themeTint="D9"/>
        </w:rPr>
      </w:pPr>
      <w:r w:rsidRPr="003A70CF">
        <w:rPr>
          <w:color w:val="262626" w:themeColor="text1" w:themeTint="D9"/>
        </w:rPr>
        <w:t xml:space="preserve">Закона «Об образовании» от 10.02.1992 года № 3266-1 (в ред. Федеральных законов от 13.01.1996 года № 12 – ФЗ с изменениями, внесёнными Постановлением Конституционного Суда РФ от 24.10.2000 года №13 – </w:t>
      </w:r>
      <w:proofErr w:type="gramStart"/>
      <w:r w:rsidRPr="003A70CF">
        <w:rPr>
          <w:color w:val="262626" w:themeColor="text1" w:themeTint="D9"/>
        </w:rPr>
        <w:t>П</w:t>
      </w:r>
      <w:proofErr w:type="gramEnd"/>
      <w:r w:rsidRPr="003A70CF">
        <w:rPr>
          <w:color w:val="262626" w:themeColor="text1" w:themeTint="D9"/>
        </w:rPr>
        <w:t xml:space="preserve"> и дополнениями, внесёнными Федеральными законами);</w:t>
      </w:r>
    </w:p>
    <w:p w:rsidR="00A63E95" w:rsidRPr="003A70CF" w:rsidRDefault="00A63E95" w:rsidP="00A63E95">
      <w:pPr>
        <w:pStyle w:val="a4"/>
        <w:numPr>
          <w:ilvl w:val="0"/>
          <w:numId w:val="24"/>
        </w:numPr>
        <w:spacing w:before="0" w:beforeAutospacing="0" w:after="0" w:afterAutospacing="0"/>
        <w:rPr>
          <w:color w:val="262626" w:themeColor="text1" w:themeTint="D9"/>
        </w:rPr>
      </w:pPr>
      <w:r w:rsidRPr="003A70CF">
        <w:rPr>
          <w:color w:val="262626" w:themeColor="text1" w:themeTint="D9"/>
        </w:rPr>
        <w:t xml:space="preserve">Приказа Минобразования Российской Федерации от 09.03.2004 года №1312 «Об утверждении Федерального базисного учебного плана и примерных учебных планов для общеобразовательных учреждений Российской Федерации, реализующих программы общего образования»; </w:t>
      </w:r>
    </w:p>
    <w:p w:rsidR="00A63E95" w:rsidRPr="003A70CF" w:rsidRDefault="00A63E95" w:rsidP="00A63E95">
      <w:pPr>
        <w:pStyle w:val="a9"/>
        <w:widowControl/>
        <w:numPr>
          <w:ilvl w:val="0"/>
          <w:numId w:val="24"/>
        </w:numPr>
        <w:suppressAutoHyphens w:val="0"/>
        <w:autoSpaceDE w:val="0"/>
        <w:autoSpaceDN w:val="0"/>
        <w:spacing w:after="0"/>
        <w:rPr>
          <w:color w:val="262626" w:themeColor="text1" w:themeTint="D9"/>
        </w:rPr>
      </w:pPr>
      <w:proofErr w:type="spellStart"/>
      <w:r w:rsidRPr="003A70CF">
        <w:rPr>
          <w:color w:val="262626" w:themeColor="text1" w:themeTint="D9"/>
        </w:rPr>
        <w:t>САНПиН</w:t>
      </w:r>
      <w:proofErr w:type="spellEnd"/>
      <w:r w:rsidRPr="003A70CF">
        <w:rPr>
          <w:color w:val="262626" w:themeColor="text1" w:themeTint="D9"/>
        </w:rPr>
        <w:t xml:space="preserve"> 2.4.2 № 1178-02, </w:t>
      </w:r>
      <w:proofErr w:type="gramStart"/>
      <w:r w:rsidRPr="003A70CF">
        <w:rPr>
          <w:color w:val="262626" w:themeColor="text1" w:themeTint="D9"/>
        </w:rPr>
        <w:t>зарегистрированные</w:t>
      </w:r>
      <w:proofErr w:type="gramEnd"/>
      <w:r w:rsidRPr="003A70CF">
        <w:rPr>
          <w:color w:val="262626" w:themeColor="text1" w:themeTint="D9"/>
        </w:rPr>
        <w:t xml:space="preserve"> в Минюсте России 05.12.2002 года, регистрационный № 3997; </w:t>
      </w:r>
    </w:p>
    <w:p w:rsidR="00A63E95" w:rsidRDefault="00A63E95" w:rsidP="00A63E95">
      <w:pPr>
        <w:pStyle w:val="a9"/>
        <w:widowControl/>
        <w:numPr>
          <w:ilvl w:val="0"/>
          <w:numId w:val="24"/>
        </w:numPr>
        <w:suppressAutoHyphens w:val="0"/>
        <w:autoSpaceDE w:val="0"/>
        <w:autoSpaceDN w:val="0"/>
        <w:spacing w:after="0"/>
        <w:rPr>
          <w:color w:val="262626" w:themeColor="text1" w:themeTint="D9"/>
        </w:rPr>
      </w:pPr>
      <w:r w:rsidRPr="003A70CF">
        <w:rPr>
          <w:color w:val="262626" w:themeColor="text1" w:themeTint="D9"/>
        </w:rPr>
        <w:t>Учебного пл</w:t>
      </w:r>
      <w:r>
        <w:rPr>
          <w:color w:val="262626" w:themeColor="text1" w:themeTint="D9"/>
        </w:rPr>
        <w:t xml:space="preserve">ана МКОУ </w:t>
      </w:r>
      <w:proofErr w:type="spellStart"/>
      <w:r>
        <w:rPr>
          <w:color w:val="262626" w:themeColor="text1" w:themeTint="D9"/>
        </w:rPr>
        <w:t>Чистюньская</w:t>
      </w:r>
      <w:proofErr w:type="spellEnd"/>
      <w:r>
        <w:rPr>
          <w:color w:val="262626" w:themeColor="text1" w:themeTint="D9"/>
        </w:rPr>
        <w:t xml:space="preserve"> СОШ на 2019-2020 </w:t>
      </w:r>
      <w:proofErr w:type="spellStart"/>
      <w:r w:rsidRPr="003A70CF">
        <w:rPr>
          <w:color w:val="262626" w:themeColor="text1" w:themeTint="D9"/>
        </w:rPr>
        <w:t>уч</w:t>
      </w:r>
      <w:proofErr w:type="gramStart"/>
      <w:r w:rsidRPr="003A70CF">
        <w:rPr>
          <w:color w:val="262626" w:themeColor="text1" w:themeTint="D9"/>
        </w:rPr>
        <w:t>.г</w:t>
      </w:r>
      <w:proofErr w:type="gramEnd"/>
      <w:r w:rsidRPr="003A70CF">
        <w:rPr>
          <w:color w:val="262626" w:themeColor="text1" w:themeTint="D9"/>
        </w:rPr>
        <w:t>од</w:t>
      </w:r>
      <w:proofErr w:type="spellEnd"/>
    </w:p>
    <w:p w:rsidR="00A63E95" w:rsidRPr="00C656DB" w:rsidRDefault="00A63E95" w:rsidP="00A63E95">
      <w:pPr>
        <w:pStyle w:val="a9"/>
        <w:widowControl/>
        <w:numPr>
          <w:ilvl w:val="0"/>
          <w:numId w:val="24"/>
        </w:numPr>
        <w:suppressAutoHyphens w:val="0"/>
        <w:autoSpaceDE w:val="0"/>
        <w:autoSpaceDN w:val="0"/>
        <w:spacing w:after="0"/>
        <w:rPr>
          <w:rFonts w:eastAsia="SimSun"/>
          <w:lang w:eastAsia="zh-CN"/>
        </w:rPr>
      </w:pPr>
      <w:r w:rsidRPr="00C656DB">
        <w:t xml:space="preserve">«Программы специальных (коррекционных) общеобразовательных учреждений VIII вида </w:t>
      </w:r>
      <w:r>
        <w:t xml:space="preserve"> </w:t>
      </w:r>
      <w:r w:rsidRPr="00C656DB">
        <w:t xml:space="preserve">5-9 классов под редакцией доктора педагогических наук  </w:t>
      </w:r>
      <w:r w:rsidRPr="00C656DB">
        <w:rPr>
          <w:rFonts w:eastAsia="TimesNewRomanPSMT"/>
        </w:rPr>
        <w:t xml:space="preserve">  И.М. </w:t>
      </w:r>
      <w:proofErr w:type="spellStart"/>
      <w:r w:rsidRPr="00C656DB">
        <w:rPr>
          <w:rFonts w:eastAsia="TimesNewRomanPSMT"/>
        </w:rPr>
        <w:t>Бгажноковой</w:t>
      </w:r>
      <w:proofErr w:type="spellEnd"/>
      <w:r w:rsidRPr="00C656DB">
        <w:t>. , 2017 год,</w:t>
      </w:r>
    </w:p>
    <w:p w:rsidR="00A63E95" w:rsidRPr="00B370A6" w:rsidRDefault="00A63E95" w:rsidP="00A63E95">
      <w:pPr>
        <w:pStyle w:val="a9"/>
        <w:autoSpaceDE w:val="0"/>
        <w:autoSpaceDN w:val="0"/>
        <w:spacing w:after="0"/>
        <w:rPr>
          <w:color w:val="262626" w:themeColor="text1" w:themeTint="D9"/>
        </w:rPr>
      </w:pPr>
    </w:p>
    <w:p w:rsidR="00A63E95" w:rsidRPr="003A70CF" w:rsidRDefault="00A63E95" w:rsidP="00A63E95">
      <w:pPr>
        <w:pStyle w:val="1"/>
        <w:jc w:val="both"/>
        <w:rPr>
          <w:b/>
          <w:color w:val="262626" w:themeColor="text1" w:themeTint="D9"/>
        </w:rPr>
      </w:pPr>
    </w:p>
    <w:p w:rsidR="00A63E95" w:rsidRPr="003A70CF" w:rsidRDefault="00A63E95" w:rsidP="00A63E95">
      <w:pPr>
        <w:pStyle w:val="1"/>
        <w:jc w:val="both"/>
        <w:rPr>
          <w:b/>
          <w:color w:val="262626" w:themeColor="text1" w:themeTint="D9"/>
        </w:rPr>
      </w:pPr>
      <w:r w:rsidRPr="003A70CF">
        <w:rPr>
          <w:b/>
          <w:color w:val="262626" w:themeColor="text1" w:themeTint="D9"/>
        </w:rPr>
        <w:t>Используемый УМК:</w:t>
      </w:r>
    </w:p>
    <w:p w:rsidR="00A63E95" w:rsidRPr="00C656DB" w:rsidRDefault="00A63E95" w:rsidP="00A63E95">
      <w:pPr>
        <w:pStyle w:val="af1"/>
        <w:numPr>
          <w:ilvl w:val="0"/>
          <w:numId w:val="25"/>
        </w:numPr>
        <w:spacing w:after="0" w:line="240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C656DB">
        <w:rPr>
          <w:b/>
          <w:color w:val="262626" w:themeColor="text1" w:themeTint="D9"/>
        </w:rPr>
        <w:t xml:space="preserve">  </w:t>
      </w:r>
      <w:r w:rsidRPr="00C656DB">
        <w:rPr>
          <w:rFonts w:ascii="Times New Roman" w:hAnsi="Times New Roman" w:cs="Times New Roman"/>
          <w:b/>
          <w:sz w:val="24"/>
          <w:szCs w:val="24"/>
        </w:rPr>
        <w:t xml:space="preserve">Учебник А.И. Никишов, А.В. Теремов. Биология. Животные. 8 класс.- Москва «Просвещение» 2009 год.   </w:t>
      </w:r>
    </w:p>
    <w:p w:rsidR="00A63E95" w:rsidRDefault="00A63E95" w:rsidP="00EC186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  <w:sectPr w:rsidR="00A63E95" w:rsidSect="00A63E95">
          <w:pgSz w:w="11906" w:h="16838"/>
          <w:pgMar w:top="851" w:right="851" w:bottom="851" w:left="851" w:header="709" w:footer="709" w:gutter="0"/>
          <w:cols w:space="708"/>
          <w:docGrid w:linePitch="360"/>
        </w:sectPr>
      </w:pPr>
    </w:p>
    <w:p w:rsidR="004211CF" w:rsidRPr="00F6305A" w:rsidRDefault="004211CF" w:rsidP="00A56F2C">
      <w:pPr>
        <w:shd w:val="clear" w:color="auto" w:fill="FFFFFF"/>
        <w:spacing w:before="120" w:line="240" w:lineRule="auto"/>
        <w:contextualSpacing/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</w:p>
    <w:p w:rsidR="004211CF" w:rsidRPr="00F6305A" w:rsidRDefault="004211CF" w:rsidP="004211CF">
      <w:pPr>
        <w:pStyle w:val="60"/>
        <w:shd w:val="clear" w:color="auto" w:fill="auto"/>
        <w:spacing w:line="260" w:lineRule="exact"/>
        <w:ind w:left="709" w:firstLine="0"/>
        <w:rPr>
          <w:rStyle w:val="60pt"/>
          <w:b/>
          <w:sz w:val="28"/>
        </w:rPr>
      </w:pPr>
      <w:r w:rsidRPr="00F6305A">
        <w:rPr>
          <w:rStyle w:val="60pt"/>
          <w:b/>
          <w:sz w:val="28"/>
        </w:rPr>
        <w:t xml:space="preserve">Планируемые предметные результаты обучения биологии в </w:t>
      </w:r>
      <w:r w:rsidR="00F6305A" w:rsidRPr="00F6305A">
        <w:rPr>
          <w:rStyle w:val="60pt"/>
          <w:b/>
          <w:sz w:val="28"/>
        </w:rPr>
        <w:t>8</w:t>
      </w:r>
      <w:r w:rsidRPr="00F6305A">
        <w:rPr>
          <w:rStyle w:val="60pt"/>
          <w:b/>
          <w:sz w:val="28"/>
        </w:rPr>
        <w:t xml:space="preserve"> классе </w:t>
      </w:r>
      <w:proofErr w:type="gramStart"/>
      <w:r w:rsidRPr="00F6305A">
        <w:rPr>
          <w:rStyle w:val="60pt"/>
          <w:b/>
          <w:sz w:val="28"/>
        </w:rPr>
        <w:t>по</w:t>
      </w:r>
      <w:proofErr w:type="gramEnd"/>
      <w:r w:rsidRPr="00F6305A">
        <w:rPr>
          <w:rStyle w:val="60pt"/>
          <w:b/>
          <w:sz w:val="28"/>
        </w:rPr>
        <w:t xml:space="preserve"> </w:t>
      </w:r>
    </w:p>
    <w:p w:rsidR="004211CF" w:rsidRPr="00F6305A" w:rsidRDefault="004211CF" w:rsidP="004211CF">
      <w:pPr>
        <w:pStyle w:val="60"/>
        <w:shd w:val="clear" w:color="auto" w:fill="auto"/>
        <w:spacing w:line="260" w:lineRule="exact"/>
        <w:ind w:left="709" w:firstLine="0"/>
        <w:rPr>
          <w:b w:val="0"/>
          <w:sz w:val="28"/>
        </w:rPr>
      </w:pPr>
      <w:r w:rsidRPr="00F6305A">
        <w:rPr>
          <w:rStyle w:val="60pt"/>
          <w:b/>
          <w:sz w:val="28"/>
        </w:rPr>
        <w:t>адаптированной программе</w:t>
      </w:r>
    </w:p>
    <w:p w:rsidR="004211CF" w:rsidRDefault="004211CF" w:rsidP="004211CF">
      <w:pPr>
        <w:pStyle w:val="60"/>
        <w:shd w:val="clear" w:color="auto" w:fill="auto"/>
        <w:spacing w:line="260" w:lineRule="exact"/>
        <w:ind w:left="709" w:firstLine="0"/>
        <w:rPr>
          <w:rStyle w:val="60pt"/>
          <w:sz w:val="32"/>
        </w:rPr>
      </w:pPr>
    </w:p>
    <w:tbl>
      <w:tblPr>
        <w:tblW w:w="1035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2420"/>
        <w:gridCol w:w="3469"/>
        <w:gridCol w:w="358"/>
        <w:gridCol w:w="4111"/>
      </w:tblGrid>
      <w:tr w:rsidR="00F6305A" w:rsidRPr="00F6305A" w:rsidTr="00562FCD">
        <w:trPr>
          <w:trHeight w:hRule="exact" w:val="614"/>
        </w:trPr>
        <w:tc>
          <w:tcPr>
            <w:tcW w:w="242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6305A" w:rsidRPr="00F6305A" w:rsidRDefault="00F6305A" w:rsidP="00F6305A">
            <w:pPr>
              <w:pStyle w:val="31"/>
              <w:shd w:val="clear" w:color="auto" w:fill="auto"/>
              <w:spacing w:line="240" w:lineRule="auto"/>
              <w:ind w:left="140"/>
              <w:jc w:val="left"/>
              <w:rPr>
                <w:sz w:val="24"/>
                <w:szCs w:val="24"/>
              </w:rPr>
            </w:pPr>
            <w:r w:rsidRPr="00F6305A">
              <w:rPr>
                <w:rStyle w:val="0pt"/>
                <w:sz w:val="24"/>
                <w:szCs w:val="24"/>
              </w:rPr>
              <w:t>Название раздела</w:t>
            </w:r>
          </w:p>
        </w:tc>
        <w:tc>
          <w:tcPr>
            <w:tcW w:w="793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6305A" w:rsidRPr="00F6305A" w:rsidRDefault="00F6305A" w:rsidP="00F6305A">
            <w:pPr>
              <w:pStyle w:val="31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F6305A">
              <w:rPr>
                <w:rStyle w:val="0pt"/>
                <w:sz w:val="24"/>
                <w:szCs w:val="24"/>
              </w:rPr>
              <w:t>Планируемые предметные результаты</w:t>
            </w:r>
          </w:p>
        </w:tc>
      </w:tr>
      <w:tr w:rsidR="00F6305A" w:rsidRPr="00F6305A" w:rsidTr="00562FCD">
        <w:trPr>
          <w:trHeight w:hRule="exact" w:val="614"/>
        </w:trPr>
        <w:tc>
          <w:tcPr>
            <w:tcW w:w="242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6305A" w:rsidRPr="00F6305A" w:rsidRDefault="00F6305A" w:rsidP="00F6305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6305A" w:rsidRPr="00F6305A" w:rsidRDefault="00F6305A" w:rsidP="00F6305A">
            <w:pPr>
              <w:pStyle w:val="31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F6305A">
              <w:rPr>
                <w:rStyle w:val="0pt"/>
                <w:sz w:val="24"/>
                <w:szCs w:val="24"/>
              </w:rPr>
              <w:t>Минимальные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6305A" w:rsidRPr="00F6305A" w:rsidRDefault="00F6305A" w:rsidP="00F6305A">
            <w:pPr>
              <w:pStyle w:val="31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F6305A">
              <w:rPr>
                <w:rStyle w:val="0pt"/>
                <w:sz w:val="24"/>
                <w:szCs w:val="24"/>
              </w:rPr>
              <w:t>Достаточные</w:t>
            </w:r>
          </w:p>
        </w:tc>
      </w:tr>
      <w:tr w:rsidR="00F6305A" w:rsidRPr="00F6305A" w:rsidTr="00562FCD">
        <w:trPr>
          <w:trHeight w:hRule="exact" w:val="4058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6305A" w:rsidRPr="00F6305A" w:rsidRDefault="00F6305A" w:rsidP="00F6305A">
            <w:pPr>
              <w:pStyle w:val="31"/>
              <w:shd w:val="clear" w:color="auto" w:fill="auto"/>
              <w:spacing w:line="240" w:lineRule="auto"/>
              <w:ind w:left="140"/>
              <w:jc w:val="left"/>
              <w:rPr>
                <w:sz w:val="24"/>
                <w:szCs w:val="24"/>
              </w:rPr>
            </w:pPr>
            <w:r w:rsidRPr="00F6305A">
              <w:rPr>
                <w:rStyle w:val="0pt"/>
                <w:sz w:val="24"/>
                <w:szCs w:val="24"/>
              </w:rPr>
              <w:t>Введение</w:t>
            </w: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6305A" w:rsidRPr="00F6305A" w:rsidRDefault="00F6305A" w:rsidP="005C4C46">
            <w:pPr>
              <w:pStyle w:val="31"/>
              <w:numPr>
                <w:ilvl w:val="0"/>
                <w:numId w:val="2"/>
              </w:numPr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Представления о животных.</w:t>
            </w:r>
          </w:p>
          <w:p w:rsidR="00F6305A" w:rsidRPr="00F6305A" w:rsidRDefault="00F6305A" w:rsidP="005C4C46">
            <w:pPr>
              <w:pStyle w:val="31"/>
              <w:numPr>
                <w:ilvl w:val="0"/>
                <w:numId w:val="2"/>
              </w:numPr>
              <w:shd w:val="clear" w:color="auto" w:fill="auto"/>
              <w:tabs>
                <w:tab w:val="left" w:pos="830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Узнавание и различение животных на фотографиях и рисунках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6305A" w:rsidRPr="00F6305A" w:rsidRDefault="00F6305A" w:rsidP="005C4C46">
            <w:pPr>
              <w:pStyle w:val="31"/>
              <w:numPr>
                <w:ilvl w:val="0"/>
                <w:numId w:val="3"/>
              </w:numPr>
              <w:shd w:val="clear" w:color="auto" w:fill="auto"/>
              <w:tabs>
                <w:tab w:val="left" w:pos="416"/>
              </w:tabs>
              <w:spacing w:line="240" w:lineRule="auto"/>
              <w:ind w:left="416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Представления о животных; узнавание животных по внешнему виду (натуральные объекты, муляжи, слайды, рисунки, схемы).</w:t>
            </w:r>
          </w:p>
          <w:p w:rsidR="00F6305A" w:rsidRPr="00F6305A" w:rsidRDefault="00F6305A" w:rsidP="005C4C46">
            <w:pPr>
              <w:pStyle w:val="31"/>
              <w:numPr>
                <w:ilvl w:val="0"/>
                <w:numId w:val="3"/>
              </w:numPr>
              <w:shd w:val="clear" w:color="auto" w:fill="auto"/>
              <w:tabs>
                <w:tab w:val="left" w:pos="416"/>
              </w:tabs>
              <w:spacing w:line="240" w:lineRule="auto"/>
              <w:ind w:left="416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Выполнение классификаций групп животных (дикие, домашние и др.).</w:t>
            </w:r>
          </w:p>
          <w:p w:rsidR="00F6305A" w:rsidRPr="00F6305A" w:rsidRDefault="00F6305A" w:rsidP="005C4C46">
            <w:pPr>
              <w:pStyle w:val="31"/>
              <w:numPr>
                <w:ilvl w:val="0"/>
                <w:numId w:val="3"/>
              </w:numPr>
              <w:shd w:val="clear" w:color="auto" w:fill="auto"/>
              <w:tabs>
                <w:tab w:val="left" w:pos="416"/>
              </w:tabs>
              <w:spacing w:line="240" w:lineRule="auto"/>
              <w:ind w:left="416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Представления о животных; узнавание животных по внешнему виду (натуральные объекты, муляжи, слайды, рисунки, схемы).</w:t>
            </w:r>
          </w:p>
          <w:p w:rsidR="00F6305A" w:rsidRPr="00F6305A" w:rsidRDefault="00F6305A" w:rsidP="005C4C46">
            <w:pPr>
              <w:pStyle w:val="31"/>
              <w:numPr>
                <w:ilvl w:val="0"/>
                <w:numId w:val="3"/>
              </w:numPr>
              <w:shd w:val="clear" w:color="auto" w:fill="auto"/>
              <w:tabs>
                <w:tab w:val="left" w:pos="416"/>
              </w:tabs>
              <w:spacing w:line="240" w:lineRule="auto"/>
              <w:ind w:left="416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Выполнение классификаций групп животных (дикие, домашние и др.)</w:t>
            </w:r>
          </w:p>
        </w:tc>
      </w:tr>
      <w:tr w:rsidR="00F6305A" w:rsidRPr="00F6305A" w:rsidTr="00562FCD">
        <w:trPr>
          <w:trHeight w:hRule="exact" w:val="411"/>
        </w:trPr>
        <w:tc>
          <w:tcPr>
            <w:tcW w:w="1035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6305A" w:rsidRPr="00F6305A" w:rsidRDefault="00F6305A" w:rsidP="00F6305A">
            <w:pPr>
              <w:pStyle w:val="31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F6305A">
              <w:rPr>
                <w:rStyle w:val="0pt"/>
                <w:sz w:val="24"/>
                <w:szCs w:val="24"/>
              </w:rPr>
              <w:t>Беспозвоночные животные</w:t>
            </w:r>
          </w:p>
        </w:tc>
      </w:tr>
      <w:tr w:rsidR="00F6305A" w:rsidRPr="00F6305A" w:rsidTr="007838D6">
        <w:trPr>
          <w:trHeight w:val="4244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6305A" w:rsidRPr="00F6305A" w:rsidRDefault="00F6305A" w:rsidP="00F6305A">
            <w:pPr>
              <w:pStyle w:val="31"/>
              <w:shd w:val="clear" w:color="auto" w:fill="auto"/>
              <w:spacing w:line="240" w:lineRule="auto"/>
              <w:ind w:left="120"/>
              <w:jc w:val="left"/>
              <w:rPr>
                <w:sz w:val="24"/>
                <w:szCs w:val="24"/>
              </w:rPr>
            </w:pPr>
            <w:r w:rsidRPr="00F6305A">
              <w:rPr>
                <w:rStyle w:val="0pt"/>
                <w:sz w:val="24"/>
                <w:szCs w:val="24"/>
              </w:rPr>
              <w:t>Черви</w:t>
            </w: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6305A" w:rsidRPr="00F6305A" w:rsidRDefault="00F6305A" w:rsidP="005C4C46">
            <w:pPr>
              <w:pStyle w:val="31"/>
              <w:numPr>
                <w:ilvl w:val="0"/>
                <w:numId w:val="4"/>
              </w:numPr>
              <w:shd w:val="clear" w:color="auto" w:fill="auto"/>
              <w:tabs>
                <w:tab w:val="left" w:pos="415"/>
              </w:tabs>
              <w:spacing w:line="240" w:lineRule="auto"/>
              <w:ind w:left="415" w:right="-85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Представления о червях</w:t>
            </w:r>
            <w:r w:rsidR="00562FCD">
              <w:rPr>
                <w:sz w:val="24"/>
                <w:szCs w:val="24"/>
              </w:rPr>
              <w:t xml:space="preserve">            </w:t>
            </w:r>
            <w:r w:rsidR="007838D6">
              <w:rPr>
                <w:sz w:val="24"/>
                <w:szCs w:val="24"/>
              </w:rPr>
              <w:t xml:space="preserve"> (</w:t>
            </w:r>
            <w:r w:rsidRPr="00F6305A">
              <w:rPr>
                <w:sz w:val="24"/>
                <w:szCs w:val="24"/>
              </w:rPr>
              <w:t xml:space="preserve">дождевых, </w:t>
            </w:r>
            <w:r w:rsidR="00562FCD">
              <w:rPr>
                <w:sz w:val="24"/>
                <w:szCs w:val="24"/>
              </w:rPr>
              <w:t>п</w:t>
            </w:r>
            <w:r w:rsidRPr="00F6305A">
              <w:rPr>
                <w:sz w:val="24"/>
                <w:szCs w:val="24"/>
              </w:rPr>
              <w:t>аразитических).</w:t>
            </w:r>
          </w:p>
          <w:p w:rsidR="00F6305A" w:rsidRPr="00F6305A" w:rsidRDefault="00F6305A" w:rsidP="005C4C46">
            <w:pPr>
              <w:pStyle w:val="31"/>
              <w:numPr>
                <w:ilvl w:val="0"/>
                <w:numId w:val="4"/>
              </w:numPr>
              <w:shd w:val="clear" w:color="auto" w:fill="auto"/>
              <w:tabs>
                <w:tab w:val="left" w:pos="415"/>
              </w:tabs>
              <w:spacing w:line="240" w:lineRule="auto"/>
              <w:ind w:left="415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Знание особенностей внешнего вида червя и образа жизни.</w:t>
            </w:r>
          </w:p>
          <w:p w:rsidR="00F6305A" w:rsidRPr="00F6305A" w:rsidRDefault="00F6305A" w:rsidP="005C4C46">
            <w:pPr>
              <w:pStyle w:val="31"/>
              <w:numPr>
                <w:ilvl w:val="0"/>
                <w:numId w:val="6"/>
              </w:numPr>
              <w:shd w:val="clear" w:color="auto" w:fill="auto"/>
              <w:tabs>
                <w:tab w:val="left" w:pos="415"/>
              </w:tabs>
              <w:spacing w:line="240" w:lineRule="auto"/>
              <w:ind w:left="415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Узнавание и различение дождевых червей в окружающем мире, моделях, макетах, фотографиях, рисунках,</w:t>
            </w:r>
          </w:p>
          <w:p w:rsidR="00F6305A" w:rsidRPr="00F6305A" w:rsidRDefault="00F6305A" w:rsidP="005C4C46">
            <w:pPr>
              <w:pStyle w:val="31"/>
              <w:numPr>
                <w:ilvl w:val="0"/>
                <w:numId w:val="6"/>
              </w:numPr>
              <w:shd w:val="clear" w:color="auto" w:fill="auto"/>
              <w:tabs>
                <w:tab w:val="left" w:pos="415"/>
              </w:tabs>
              <w:spacing w:line="240" w:lineRule="auto"/>
              <w:ind w:left="415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Применение полученных знаний и сформированных умений в бытовых ситуациях (соблюдение правил</w:t>
            </w:r>
            <w:r>
              <w:rPr>
                <w:sz w:val="24"/>
                <w:szCs w:val="24"/>
              </w:rPr>
              <w:t xml:space="preserve"> </w:t>
            </w:r>
            <w:r w:rsidRPr="00F6305A">
              <w:rPr>
                <w:sz w:val="24"/>
                <w:szCs w:val="24"/>
              </w:rPr>
              <w:t>профилактики</w:t>
            </w:r>
            <w:r w:rsidR="007838D6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г</w:t>
            </w:r>
            <w:r w:rsidRPr="00F6305A">
              <w:rPr>
                <w:sz w:val="24"/>
                <w:szCs w:val="24"/>
              </w:rPr>
              <w:t>листных</w:t>
            </w:r>
            <w:r>
              <w:rPr>
                <w:sz w:val="24"/>
                <w:szCs w:val="24"/>
              </w:rPr>
              <w:t xml:space="preserve">  </w:t>
            </w:r>
            <w:r w:rsidRPr="00F6305A">
              <w:rPr>
                <w:sz w:val="24"/>
                <w:szCs w:val="24"/>
              </w:rPr>
              <w:t>заболеваний)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6305A" w:rsidRPr="00F6305A" w:rsidRDefault="00F6305A" w:rsidP="005C4C46">
            <w:pPr>
              <w:pStyle w:val="31"/>
              <w:numPr>
                <w:ilvl w:val="0"/>
                <w:numId w:val="5"/>
              </w:numPr>
              <w:shd w:val="clear" w:color="auto" w:fill="auto"/>
              <w:tabs>
                <w:tab w:val="left" w:pos="416"/>
              </w:tabs>
              <w:spacing w:line="240" w:lineRule="auto"/>
              <w:ind w:left="416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Установление взаимосвязи между средой обитания и внешним видом дождевого червя, /аскариды (единство формы и функции).</w:t>
            </w:r>
          </w:p>
          <w:p w:rsidR="00F6305A" w:rsidRPr="00F6305A" w:rsidRDefault="00F6305A" w:rsidP="005C4C46">
            <w:pPr>
              <w:pStyle w:val="31"/>
              <w:numPr>
                <w:ilvl w:val="0"/>
                <w:numId w:val="5"/>
              </w:numPr>
              <w:shd w:val="clear" w:color="auto" w:fill="auto"/>
              <w:tabs>
                <w:tab w:val="left" w:pos="355"/>
                <w:tab w:val="left" w:pos="416"/>
              </w:tabs>
              <w:spacing w:line="240" w:lineRule="auto"/>
              <w:ind w:left="416" w:right="280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 xml:space="preserve">Осознание </w:t>
            </w:r>
            <w:proofErr w:type="gramStart"/>
            <w:r w:rsidRPr="00F6305A">
              <w:rPr>
                <w:sz w:val="24"/>
                <w:szCs w:val="24"/>
              </w:rPr>
              <w:t>основных</w:t>
            </w:r>
            <w:proofErr w:type="gramEnd"/>
          </w:p>
          <w:p w:rsidR="00F6305A" w:rsidRPr="00F6305A" w:rsidRDefault="00F6305A" w:rsidP="00562FCD">
            <w:pPr>
              <w:pStyle w:val="31"/>
              <w:shd w:val="clear" w:color="auto" w:fill="auto"/>
              <w:tabs>
                <w:tab w:val="left" w:pos="416"/>
              </w:tabs>
              <w:spacing w:line="240" w:lineRule="auto"/>
              <w:ind w:left="416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взаимосвязей между природными компонентами (дождевой червь - почва, дождевой червь - другие животные),</w:t>
            </w:r>
          </w:p>
          <w:p w:rsidR="00F6305A" w:rsidRPr="00F6305A" w:rsidRDefault="00F6305A" w:rsidP="00562FCD">
            <w:pPr>
              <w:pStyle w:val="31"/>
              <w:shd w:val="clear" w:color="auto" w:fill="auto"/>
              <w:tabs>
                <w:tab w:val="left" w:pos="416"/>
              </w:tabs>
              <w:spacing w:line="240" w:lineRule="auto"/>
              <w:ind w:left="416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• Знание способов самонаблюдения, описания</w:t>
            </w:r>
          </w:p>
          <w:p w:rsidR="00F6305A" w:rsidRPr="00F6305A" w:rsidRDefault="00F6305A" w:rsidP="00562FCD">
            <w:pPr>
              <w:pStyle w:val="31"/>
              <w:tabs>
                <w:tab w:val="left" w:pos="416"/>
              </w:tabs>
              <w:spacing w:line="240" w:lineRule="auto"/>
              <w:ind w:left="416"/>
              <w:jc w:val="left"/>
              <w:rPr>
                <w:sz w:val="24"/>
                <w:szCs w:val="24"/>
              </w:rPr>
            </w:pPr>
            <w:r w:rsidRPr="00F6305A">
              <w:rPr>
                <w:sz w:val="24"/>
                <w:szCs w:val="24"/>
              </w:rPr>
              <w:t>особенностей своего состояния (заражение глистными заболеваниями)</w:t>
            </w:r>
          </w:p>
        </w:tc>
      </w:tr>
      <w:tr w:rsidR="00562FCD" w:rsidRPr="00F257C0" w:rsidTr="003D3173">
        <w:trPr>
          <w:trHeight w:val="4092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62FCD" w:rsidRPr="00F6305A" w:rsidRDefault="00562FCD" w:rsidP="00F6305A">
            <w:pPr>
              <w:pStyle w:val="31"/>
              <w:shd w:val="clear" w:color="auto" w:fill="auto"/>
              <w:spacing w:line="240" w:lineRule="auto"/>
              <w:ind w:left="120"/>
              <w:jc w:val="left"/>
              <w:rPr>
                <w:b/>
                <w:bCs/>
                <w:color w:val="000000"/>
                <w:spacing w:val="8"/>
                <w:sz w:val="24"/>
                <w:szCs w:val="24"/>
                <w:shd w:val="clear" w:color="auto" w:fill="FFFFFF"/>
              </w:rPr>
            </w:pPr>
            <w:r w:rsidRPr="00F257C0">
              <w:rPr>
                <w:rStyle w:val="0pt"/>
                <w:sz w:val="24"/>
                <w:szCs w:val="24"/>
              </w:rPr>
              <w:lastRenderedPageBreak/>
              <w:t>Насекомые</w:t>
            </w: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• Представления о насекомых.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 xml:space="preserve">• Знание особенностей 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внешнего вида насекомых (бабочки капустницы, яблонной плодожорки, майского жука; комнатной мухи, медоносной пчелы, тутового шелкопряда), узнавание и</w:t>
            </w:r>
            <w:r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>различение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изученных</w:t>
            </w:r>
            <w:r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 xml:space="preserve">насекомых </w:t>
            </w:r>
            <w:proofErr w:type="gramStart"/>
            <w:r w:rsidRPr="00F257C0">
              <w:rPr>
                <w:sz w:val="24"/>
                <w:szCs w:val="24"/>
              </w:rPr>
              <w:t>в</w:t>
            </w:r>
            <w:proofErr w:type="gramEnd"/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proofErr w:type="gramStart"/>
            <w:r w:rsidRPr="00F257C0">
              <w:rPr>
                <w:sz w:val="24"/>
                <w:szCs w:val="24"/>
              </w:rPr>
              <w:t>окружающем</w:t>
            </w:r>
            <w:proofErr w:type="gramEnd"/>
            <w:r w:rsidRPr="00F257C0">
              <w:rPr>
                <w:sz w:val="24"/>
                <w:szCs w:val="24"/>
              </w:rPr>
              <w:t xml:space="preserve"> мире,</w:t>
            </w:r>
            <w:r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>моделях, макетах,</w:t>
            </w:r>
            <w:r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>фотографиях,</w:t>
            </w:r>
          </w:p>
          <w:p w:rsidR="00562FCD" w:rsidRPr="00F257C0" w:rsidRDefault="00562FCD" w:rsidP="00F6305A">
            <w:pPr>
              <w:pStyle w:val="31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proofErr w:type="gramStart"/>
            <w:r w:rsidRPr="00F257C0">
              <w:rPr>
                <w:sz w:val="24"/>
                <w:szCs w:val="24"/>
              </w:rPr>
              <w:t>рисунках</w:t>
            </w:r>
            <w:proofErr w:type="gramEnd"/>
            <w:r w:rsidRPr="00F257C0">
              <w:rPr>
                <w:sz w:val="24"/>
                <w:szCs w:val="24"/>
              </w:rPr>
              <w:t>,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• Представления о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насекомых как группе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беспозвоночных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6305A">
              <w:rPr>
                <w:rStyle w:val="85pt0pt"/>
                <w:b w:val="0"/>
                <w:bCs w:val="0"/>
                <w:color w:val="auto"/>
                <w:spacing w:val="0"/>
                <w:sz w:val="24"/>
                <w:szCs w:val="24"/>
                <w:shd w:val="clear" w:color="auto" w:fill="auto"/>
              </w:rPr>
              <w:t>животных</w:t>
            </w:r>
            <w:r w:rsidRPr="00F6305A">
              <w:rPr>
                <w:rStyle w:val="105pt0pt0"/>
                <w:color w:val="auto"/>
                <w:spacing w:val="0"/>
                <w:sz w:val="24"/>
                <w:szCs w:val="24"/>
                <w:shd w:val="clear" w:color="auto" w:fill="auto"/>
              </w:rPr>
              <w:t xml:space="preserve">, </w:t>
            </w:r>
            <w:r w:rsidRPr="00F257C0">
              <w:rPr>
                <w:sz w:val="24"/>
                <w:szCs w:val="24"/>
              </w:rPr>
              <w:t>знание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названий и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расположения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основных частей тела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насекомых.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 xml:space="preserve">• Узнавание </w:t>
            </w:r>
            <w:proofErr w:type="gramStart"/>
            <w:r w:rsidRPr="00F257C0">
              <w:rPr>
                <w:sz w:val="24"/>
                <w:szCs w:val="24"/>
              </w:rPr>
              <w:t>изученных</w:t>
            </w:r>
            <w:proofErr w:type="gramEnd"/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насекомых по</w:t>
            </w:r>
            <w:r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>внешнему виду</w:t>
            </w:r>
          </w:p>
          <w:p w:rsidR="00390D6F" w:rsidRPr="00F257C0" w:rsidRDefault="00562FCD" w:rsidP="00390D6F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proofErr w:type="gramStart"/>
            <w:r w:rsidRPr="00F257C0">
              <w:rPr>
                <w:sz w:val="24"/>
                <w:szCs w:val="24"/>
              </w:rPr>
              <w:t>(натуральные</w:t>
            </w:r>
            <w:r w:rsidR="00390D6F">
              <w:rPr>
                <w:sz w:val="24"/>
                <w:szCs w:val="24"/>
              </w:rPr>
              <w:t xml:space="preserve"> о</w:t>
            </w:r>
            <w:r w:rsidRPr="00F257C0">
              <w:rPr>
                <w:sz w:val="24"/>
                <w:szCs w:val="24"/>
              </w:rPr>
              <w:t>бъекты, муляжи,</w:t>
            </w:r>
            <w:r w:rsidR="00390D6F" w:rsidRPr="00F257C0">
              <w:rPr>
                <w:sz w:val="24"/>
                <w:szCs w:val="24"/>
              </w:rPr>
              <w:t xml:space="preserve"> слайды, рисунки,</w:t>
            </w:r>
            <w:proofErr w:type="gramEnd"/>
          </w:p>
          <w:p w:rsidR="00562FCD" w:rsidRPr="00F257C0" w:rsidRDefault="00390D6F" w:rsidP="00390D6F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схемы),</w:t>
            </w:r>
          </w:p>
        </w:tc>
      </w:tr>
      <w:tr w:rsidR="00562FCD" w:rsidRPr="00F257C0" w:rsidTr="00B5648A">
        <w:trPr>
          <w:trHeight w:val="8072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62FCD" w:rsidRPr="00F257C0" w:rsidRDefault="00562FCD" w:rsidP="00F6305A">
            <w:pPr>
              <w:pStyle w:val="31"/>
              <w:spacing w:line="240" w:lineRule="auto"/>
              <w:ind w:left="120"/>
              <w:jc w:val="left"/>
              <w:rPr>
                <w:rStyle w:val="0pt"/>
                <w:sz w:val="24"/>
                <w:szCs w:val="24"/>
              </w:rPr>
            </w:pP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• Знание общих</w:t>
            </w:r>
            <w:r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>правил здорового</w:t>
            </w:r>
            <w:r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>образа.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• Выполнение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 xml:space="preserve">совместно </w:t>
            </w:r>
            <w:proofErr w:type="gramStart"/>
            <w:r w:rsidRPr="006C601A">
              <w:rPr>
                <w:sz w:val="24"/>
                <w:szCs w:val="24"/>
              </w:rPr>
              <w:t>с</w:t>
            </w:r>
            <w:proofErr w:type="gramEnd"/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</w:t>
            </w:r>
            <w:r w:rsidRPr="006C601A">
              <w:rPr>
                <w:sz w:val="24"/>
                <w:szCs w:val="24"/>
              </w:rPr>
              <w:t>чителем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практической работы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(рассматривание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гусеницы яблонной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плодожорки из</w:t>
            </w:r>
            <w:proofErr w:type="gramEnd"/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6C601A">
              <w:rPr>
                <w:sz w:val="24"/>
                <w:szCs w:val="24"/>
              </w:rPr>
              <w:t>оврежденного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яблока),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Применение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полученных знаний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и сформированных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умений </w:t>
            </w:r>
            <w:proofErr w:type="gramStart"/>
            <w:r w:rsidRPr="006C601A">
              <w:rPr>
                <w:sz w:val="24"/>
                <w:szCs w:val="24"/>
              </w:rPr>
              <w:t>в</w:t>
            </w:r>
            <w:proofErr w:type="gramEnd"/>
            <w:r w:rsidRPr="006C601A">
              <w:rPr>
                <w:sz w:val="24"/>
                <w:szCs w:val="24"/>
              </w:rPr>
              <w:t xml:space="preserve"> бытовых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ситуациях ((защита</w:t>
            </w:r>
            <w:proofErr w:type="gramEnd"/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пищевых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продуктов и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посуды от мух,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способы защиты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плодовых садов </w:t>
            </w:r>
            <w:proofErr w:type="gramStart"/>
            <w:r w:rsidRPr="006C601A">
              <w:rPr>
                <w:sz w:val="24"/>
                <w:szCs w:val="24"/>
              </w:rPr>
              <w:t>от</w:t>
            </w:r>
            <w:proofErr w:type="gramEnd"/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яблонной</w:t>
            </w:r>
          </w:p>
          <w:p w:rsidR="00562FCD" w:rsidRPr="00F257C0" w:rsidRDefault="00562FCD" w:rsidP="006C601A">
            <w:pPr>
              <w:pStyle w:val="31"/>
              <w:tabs>
                <w:tab w:val="left" w:pos="826"/>
              </w:tabs>
              <w:spacing w:line="240" w:lineRule="auto"/>
              <w:ind w:left="820" w:hanging="3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плодожорки)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• Установление</w:t>
            </w:r>
            <w:r w:rsidR="00390D6F"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>взаимосвязи между</w:t>
            </w:r>
            <w:r w:rsidR="00390D6F"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>средой обитания и</w:t>
            </w:r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внешним видом</w:t>
            </w:r>
            <w:r w:rsidR="00390D6F">
              <w:rPr>
                <w:sz w:val="24"/>
                <w:szCs w:val="24"/>
              </w:rPr>
              <w:t xml:space="preserve"> </w:t>
            </w:r>
            <w:proofErr w:type="gramStart"/>
            <w:r w:rsidRPr="00F257C0">
              <w:rPr>
                <w:sz w:val="24"/>
                <w:szCs w:val="24"/>
              </w:rPr>
              <w:t>изученного</w:t>
            </w:r>
            <w:proofErr w:type="gramEnd"/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proofErr w:type="gramStart"/>
            <w:r w:rsidRPr="00F257C0">
              <w:rPr>
                <w:sz w:val="24"/>
                <w:szCs w:val="24"/>
              </w:rPr>
              <w:t>насекомого (единство</w:t>
            </w:r>
            <w:r w:rsidR="00390D6F"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>формы и функции,</w:t>
            </w:r>
            <w:r w:rsidR="00390D6F"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>например, ротовой</w:t>
            </w:r>
            <w:proofErr w:type="gramEnd"/>
          </w:p>
          <w:p w:rsidR="00562FCD" w:rsidRPr="00F257C0" w:rsidRDefault="00562FCD" w:rsidP="00F6305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аппарат насекомых и</w:t>
            </w:r>
            <w:r w:rsidR="00390D6F">
              <w:rPr>
                <w:sz w:val="24"/>
                <w:szCs w:val="24"/>
              </w:rPr>
              <w:t xml:space="preserve"> </w:t>
            </w:r>
            <w:r w:rsidRPr="00F257C0">
              <w:rPr>
                <w:sz w:val="24"/>
                <w:szCs w:val="24"/>
              </w:rPr>
              <w:t>характер пищи,</w:t>
            </w:r>
            <w:r w:rsidR="00390D6F">
              <w:rPr>
                <w:sz w:val="24"/>
                <w:szCs w:val="24"/>
              </w:rPr>
              <w:t xml:space="preserve"> </w:t>
            </w:r>
            <w:proofErr w:type="gramStart"/>
            <w:r w:rsidRPr="00F257C0">
              <w:rPr>
                <w:sz w:val="24"/>
                <w:szCs w:val="24"/>
              </w:rPr>
              <w:t>маскировочная</w:t>
            </w:r>
            <w:proofErr w:type="gramEnd"/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F257C0">
              <w:rPr>
                <w:sz w:val="24"/>
                <w:szCs w:val="24"/>
              </w:rPr>
              <w:t>окраска - образ жизни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и др.),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Знание признаков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сходства и различия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 xml:space="preserve">между </w:t>
            </w:r>
            <w:proofErr w:type="gramStart"/>
            <w:r w:rsidRPr="006C601A">
              <w:rPr>
                <w:sz w:val="24"/>
                <w:szCs w:val="24"/>
              </w:rPr>
              <w:t>изученными</w:t>
            </w:r>
            <w:proofErr w:type="gramEnd"/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насекомыми;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выполнение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классификаций на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основе выделения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общих признаков,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Знание правил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здорового образа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жизни, использование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их для объяснения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новых ситуаций.</w:t>
            </w:r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Осознание основных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взаимосвязей между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возникновением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кишечных болезней и</w:t>
            </w:r>
            <w:r w:rsidR="00390D6F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 xml:space="preserve">наличием </w:t>
            </w:r>
            <w:proofErr w:type="gramStart"/>
            <w:r w:rsidRPr="006C601A">
              <w:rPr>
                <w:sz w:val="24"/>
                <w:szCs w:val="24"/>
              </w:rPr>
              <w:t>большого</w:t>
            </w:r>
            <w:proofErr w:type="gramEnd"/>
          </w:p>
          <w:p w:rsidR="00562FCD" w:rsidRPr="006C601A" w:rsidRDefault="00562FCD" w:rsidP="006C601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количества мух.</w:t>
            </w:r>
          </w:p>
          <w:p w:rsidR="00562FCD" w:rsidRPr="00F257C0" w:rsidRDefault="00562FCD" w:rsidP="00B5648A">
            <w:pPr>
              <w:pStyle w:val="31"/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Выполнение</w:t>
            </w:r>
            <w:r w:rsidR="00B5648A">
              <w:rPr>
                <w:sz w:val="24"/>
                <w:szCs w:val="24"/>
              </w:rPr>
              <w:t xml:space="preserve">  </w:t>
            </w:r>
            <w:r w:rsidRPr="006C601A">
              <w:rPr>
                <w:sz w:val="24"/>
                <w:szCs w:val="24"/>
              </w:rPr>
              <w:t>практических работ самостоятельно или при предварительной (ориентировочной) помощи педагога (рассматривание гусеницы яблонной плодожорки из поврежденного яблока)</w:t>
            </w:r>
          </w:p>
        </w:tc>
      </w:tr>
      <w:tr w:rsidR="006C601A" w:rsidTr="003D3173">
        <w:trPr>
          <w:trHeight w:hRule="exact" w:val="255"/>
        </w:trPr>
        <w:tc>
          <w:tcPr>
            <w:tcW w:w="1035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C601A" w:rsidRPr="006C601A" w:rsidRDefault="006C601A" w:rsidP="006C601A">
            <w:pPr>
              <w:pStyle w:val="31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6C601A">
              <w:rPr>
                <w:rStyle w:val="0pt"/>
                <w:sz w:val="24"/>
                <w:szCs w:val="24"/>
              </w:rPr>
              <w:t>Позвоночные животные</w:t>
            </w:r>
          </w:p>
        </w:tc>
      </w:tr>
      <w:tr w:rsidR="003D3173" w:rsidTr="00562FCD">
        <w:trPr>
          <w:trHeight w:hRule="exact" w:val="27"/>
        </w:trPr>
        <w:tc>
          <w:tcPr>
            <w:tcW w:w="1035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D3173" w:rsidRPr="006C601A" w:rsidRDefault="003D3173" w:rsidP="006C601A">
            <w:pPr>
              <w:pStyle w:val="31"/>
              <w:spacing w:line="240" w:lineRule="auto"/>
              <w:jc w:val="center"/>
              <w:rPr>
                <w:rStyle w:val="0pt"/>
                <w:sz w:val="24"/>
                <w:szCs w:val="24"/>
              </w:rPr>
            </w:pPr>
          </w:p>
        </w:tc>
      </w:tr>
      <w:tr w:rsidR="003D3173" w:rsidTr="003D3173">
        <w:trPr>
          <w:trHeight w:val="10560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D3173" w:rsidRDefault="003D3173" w:rsidP="006C601A">
            <w:pPr>
              <w:pStyle w:val="31"/>
              <w:shd w:val="clear" w:color="auto" w:fill="auto"/>
              <w:spacing w:line="260" w:lineRule="exact"/>
              <w:ind w:left="120"/>
              <w:jc w:val="left"/>
            </w:pPr>
            <w:r w:rsidRPr="006C601A">
              <w:rPr>
                <w:rStyle w:val="0pt"/>
                <w:sz w:val="24"/>
              </w:rPr>
              <w:lastRenderedPageBreak/>
              <w:t>Рыбы</w:t>
            </w:r>
          </w:p>
        </w:tc>
        <w:tc>
          <w:tcPr>
            <w:tcW w:w="3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D3173" w:rsidRPr="006C601A" w:rsidRDefault="003D3173" w:rsidP="006C601A">
            <w:pPr>
              <w:pStyle w:val="31"/>
              <w:shd w:val="clear" w:color="auto" w:fill="auto"/>
              <w:spacing w:line="240" w:lineRule="auto"/>
              <w:ind w:left="48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Представление о</w:t>
            </w:r>
          </w:p>
          <w:p w:rsidR="003D3173" w:rsidRPr="006C601A" w:rsidRDefault="003D3173" w:rsidP="006C601A">
            <w:pPr>
              <w:pStyle w:val="31"/>
              <w:shd w:val="clear" w:color="auto" w:fill="auto"/>
              <w:spacing w:line="240" w:lineRule="auto"/>
              <w:ind w:left="840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рыбах</w:t>
            </w:r>
            <w:proofErr w:type="gramEnd"/>
            <w:r w:rsidRPr="006C601A">
              <w:rPr>
                <w:sz w:val="24"/>
                <w:szCs w:val="24"/>
              </w:rPr>
              <w:t>, их образе</w:t>
            </w:r>
          </w:p>
          <w:p w:rsidR="003D3173" w:rsidRPr="006C601A" w:rsidRDefault="003D3173" w:rsidP="006C601A">
            <w:pPr>
              <w:pStyle w:val="31"/>
              <w:shd w:val="clear" w:color="auto" w:fill="auto"/>
              <w:spacing w:line="240" w:lineRule="auto"/>
              <w:ind w:left="840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жизни (дыхание,</w:t>
            </w:r>
            <w:proofErr w:type="gramEnd"/>
          </w:p>
          <w:p w:rsidR="003D3173" w:rsidRPr="006C601A" w:rsidRDefault="003D3173" w:rsidP="006C601A">
            <w:pPr>
              <w:pStyle w:val="31"/>
              <w:shd w:val="clear" w:color="auto" w:fill="auto"/>
              <w:spacing w:line="240" w:lineRule="auto"/>
              <w:ind w:left="8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питание,</w:t>
            </w:r>
          </w:p>
          <w:p w:rsidR="003D3173" w:rsidRPr="006C601A" w:rsidRDefault="003D3173" w:rsidP="006C601A">
            <w:pPr>
              <w:pStyle w:val="31"/>
              <w:shd w:val="clear" w:color="auto" w:fill="auto"/>
              <w:spacing w:line="240" w:lineRule="auto"/>
              <w:ind w:left="8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размножение,</w:t>
            </w:r>
          </w:p>
          <w:p w:rsidR="003D3173" w:rsidRPr="006C601A" w:rsidRDefault="003D3173" w:rsidP="006C601A">
            <w:pPr>
              <w:pStyle w:val="31"/>
              <w:shd w:val="clear" w:color="auto" w:fill="auto"/>
              <w:spacing w:line="240" w:lineRule="auto"/>
              <w:ind w:left="8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развитие)</w:t>
            </w:r>
          </w:p>
          <w:p w:rsidR="003D3173" w:rsidRPr="006C601A" w:rsidRDefault="003D3173" w:rsidP="006C601A">
            <w:pPr>
              <w:pStyle w:val="31"/>
              <w:shd w:val="clear" w:color="auto" w:fill="auto"/>
              <w:spacing w:line="240" w:lineRule="auto"/>
              <w:ind w:left="48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Знание</w:t>
            </w:r>
          </w:p>
          <w:p w:rsidR="003D3173" w:rsidRPr="006C601A" w:rsidRDefault="003D3173" w:rsidP="006C601A">
            <w:pPr>
              <w:pStyle w:val="31"/>
              <w:shd w:val="clear" w:color="auto" w:fill="auto"/>
              <w:spacing w:line="240" w:lineRule="auto"/>
              <w:ind w:left="8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особенностей</w:t>
            </w:r>
          </w:p>
          <w:p w:rsidR="003D3173" w:rsidRPr="006C601A" w:rsidRDefault="003D3173" w:rsidP="006C601A">
            <w:pPr>
              <w:pStyle w:val="31"/>
              <w:spacing w:line="240" w:lineRule="auto"/>
              <w:ind w:left="8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внешнего вида</w:t>
            </w:r>
          </w:p>
          <w:p w:rsidR="003D3173" w:rsidRPr="006C601A" w:rsidRDefault="003D3173" w:rsidP="00B5648A">
            <w:pPr>
              <w:pStyle w:val="31"/>
              <w:shd w:val="clear" w:color="auto" w:fill="auto"/>
              <w:spacing w:line="240" w:lineRule="auto"/>
              <w:ind w:left="48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рыб, узнавание и </w:t>
            </w:r>
            <w:proofErr w:type="gramStart"/>
            <w:r w:rsidRPr="006C601A">
              <w:rPr>
                <w:sz w:val="24"/>
                <w:szCs w:val="24"/>
              </w:rPr>
              <w:t>окружающем</w:t>
            </w:r>
            <w:proofErr w:type="gramEnd"/>
            <w:r w:rsidRPr="006C601A">
              <w:rPr>
                <w:sz w:val="24"/>
                <w:szCs w:val="24"/>
              </w:rPr>
              <w:t xml:space="preserve"> мире, моделях, макетах, фотографиях, рисунках.</w:t>
            </w:r>
          </w:p>
          <w:p w:rsidR="003D3173" w:rsidRPr="006C601A" w:rsidRDefault="003D3173" w:rsidP="005C4C46">
            <w:pPr>
              <w:pStyle w:val="31"/>
              <w:numPr>
                <w:ilvl w:val="0"/>
                <w:numId w:val="7"/>
              </w:numPr>
              <w:shd w:val="clear" w:color="auto" w:fill="auto"/>
              <w:tabs>
                <w:tab w:val="left" w:pos="830"/>
              </w:tabs>
              <w:spacing w:line="317" w:lineRule="exact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Знание общих признаков рыб.</w:t>
            </w:r>
          </w:p>
          <w:p w:rsidR="003D3173" w:rsidRPr="006C601A" w:rsidRDefault="003D3173" w:rsidP="00B5648A">
            <w:pPr>
              <w:pStyle w:val="31"/>
              <w:shd w:val="clear" w:color="auto" w:fill="auto"/>
              <w:spacing w:line="240" w:lineRule="auto"/>
              <w:ind w:left="8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Представления о промышленном рыболовстве, рыбном промысле, значении для людей</w:t>
            </w:r>
          </w:p>
          <w:p w:rsidR="003D3173" w:rsidRPr="006C601A" w:rsidRDefault="003D3173" w:rsidP="006C601A">
            <w:pPr>
              <w:pStyle w:val="31"/>
              <w:spacing w:line="240" w:lineRule="auto"/>
              <w:ind w:left="840" w:hanging="57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различение рыб </w:t>
            </w:r>
            <w:proofErr w:type="gramStart"/>
            <w:r w:rsidRPr="006C601A">
              <w:rPr>
                <w:sz w:val="24"/>
                <w:szCs w:val="24"/>
              </w:rPr>
              <w:t>в</w:t>
            </w:r>
            <w:proofErr w:type="gramEnd"/>
          </w:p>
        </w:tc>
        <w:tc>
          <w:tcPr>
            <w:tcW w:w="44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D3173" w:rsidRPr="006C601A" w:rsidRDefault="003D3173" w:rsidP="007838D6">
            <w:pPr>
              <w:pStyle w:val="31"/>
              <w:shd w:val="clear" w:color="auto" w:fill="auto"/>
              <w:spacing w:line="240" w:lineRule="auto"/>
              <w:ind w:left="48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Представления о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рыбах как</w:t>
            </w:r>
          </w:p>
          <w:p w:rsidR="003D3173" w:rsidRPr="006C601A" w:rsidRDefault="003D3173" w:rsidP="007838D6">
            <w:pPr>
              <w:pStyle w:val="31"/>
              <w:shd w:val="clear" w:color="auto" w:fill="auto"/>
              <w:spacing w:line="240" w:lineRule="auto"/>
              <w:ind w:left="8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Позвоночных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животных.</w:t>
            </w:r>
          </w:p>
          <w:p w:rsidR="003D3173" w:rsidRPr="006C601A" w:rsidRDefault="003D3173" w:rsidP="007838D6">
            <w:pPr>
              <w:pStyle w:val="31"/>
              <w:spacing w:line="240" w:lineRule="auto"/>
              <w:ind w:left="48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Установление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 xml:space="preserve">взаимосвязи </w:t>
            </w:r>
            <w:proofErr w:type="gramStart"/>
            <w:r w:rsidRPr="006C601A">
              <w:rPr>
                <w:sz w:val="24"/>
                <w:szCs w:val="24"/>
              </w:rPr>
              <w:t>между</w:t>
            </w:r>
            <w:proofErr w:type="gramEnd"/>
          </w:p>
          <w:p w:rsidR="003D3173" w:rsidRPr="006C601A" w:rsidRDefault="003D3173" w:rsidP="007838D6">
            <w:pPr>
              <w:pStyle w:val="31"/>
              <w:spacing w:line="240" w:lineRule="auto"/>
              <w:ind w:left="8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средой обитания и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внешним видом</w:t>
            </w:r>
          </w:p>
          <w:p w:rsidR="003D3173" w:rsidRDefault="003D3173" w:rsidP="007838D6">
            <w:pPr>
              <w:pStyle w:val="31"/>
              <w:spacing w:line="240" w:lineRule="auto"/>
              <w:ind w:left="84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объекта (форма тела,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чешуя, окрас) и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образом жизни рыб.</w:t>
            </w:r>
          </w:p>
          <w:p w:rsidR="003D3173" w:rsidRPr="006C601A" w:rsidRDefault="003D3173" w:rsidP="005C4C46">
            <w:pPr>
              <w:pStyle w:val="31"/>
              <w:numPr>
                <w:ilvl w:val="0"/>
                <w:numId w:val="8"/>
              </w:numPr>
              <w:shd w:val="clear" w:color="auto" w:fill="auto"/>
              <w:tabs>
                <w:tab w:val="left" w:pos="826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 Представления о внутреннем строении рыб; органах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пищеварения, дыхания, кровообращения, нервной системы.</w:t>
            </w:r>
          </w:p>
          <w:p w:rsidR="003D3173" w:rsidRPr="006C601A" w:rsidRDefault="003D3173" w:rsidP="005C4C46">
            <w:pPr>
              <w:pStyle w:val="31"/>
              <w:numPr>
                <w:ilvl w:val="0"/>
                <w:numId w:val="8"/>
              </w:numPr>
              <w:shd w:val="clear" w:color="auto" w:fill="auto"/>
              <w:tabs>
                <w:tab w:val="left" w:pos="830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Знание названий, элементарных функций и расположения основных органов.</w:t>
            </w:r>
          </w:p>
          <w:p w:rsidR="003D3173" w:rsidRPr="006C601A" w:rsidRDefault="003D3173" w:rsidP="005C4C46">
            <w:pPr>
              <w:pStyle w:val="31"/>
              <w:numPr>
                <w:ilvl w:val="0"/>
                <w:numId w:val="8"/>
              </w:numPr>
              <w:shd w:val="clear" w:color="auto" w:fill="auto"/>
              <w:tabs>
                <w:tab w:val="left" w:pos="830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Узнавание рыб по внешнему виду на разных стадиях развития (икринка, малек, взрослая рыба) на слайдах, рисунках, схемах.</w:t>
            </w:r>
          </w:p>
          <w:p w:rsidR="003D3173" w:rsidRPr="006C601A" w:rsidRDefault="003D3173" w:rsidP="005C4C46">
            <w:pPr>
              <w:pStyle w:val="31"/>
              <w:numPr>
                <w:ilvl w:val="0"/>
                <w:numId w:val="8"/>
              </w:numPr>
              <w:shd w:val="clear" w:color="auto" w:fill="auto"/>
              <w:tabs>
                <w:tab w:val="left" w:pos="835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Осознание основных взаимосвязей между природными компонентами (неблагоприятные условия - количество икринок).</w:t>
            </w:r>
          </w:p>
          <w:p w:rsidR="003D3173" w:rsidRPr="006C601A" w:rsidRDefault="003D3173" w:rsidP="005C4C46">
            <w:pPr>
              <w:pStyle w:val="31"/>
              <w:numPr>
                <w:ilvl w:val="0"/>
                <w:numId w:val="8"/>
              </w:numPr>
              <w:tabs>
                <w:tab w:val="left" w:pos="830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Знакомство с разведением рыб человеком в прудах и естественных условиях.</w:t>
            </w:r>
          </w:p>
          <w:p w:rsidR="003D3173" w:rsidRDefault="003D3173" w:rsidP="005C4C46">
            <w:pPr>
              <w:pStyle w:val="31"/>
              <w:numPr>
                <w:ilvl w:val="0"/>
                <w:numId w:val="8"/>
              </w:numPr>
              <w:shd w:val="clear" w:color="auto" w:fill="auto"/>
              <w:tabs>
                <w:tab w:val="left" w:pos="-5"/>
              </w:tabs>
              <w:spacing w:line="322" w:lineRule="exact"/>
              <w:ind w:left="720" w:hanging="360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Осознание основных взаимосвязей между природой и человеком (значение рыбного промысла в жизни человека;</w:t>
            </w:r>
          </w:p>
          <w:p w:rsidR="003D3173" w:rsidRDefault="003D3173" w:rsidP="005C4C46">
            <w:pPr>
              <w:pStyle w:val="4"/>
              <w:numPr>
                <w:ilvl w:val="0"/>
                <w:numId w:val="19"/>
              </w:numPr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B5648A">
              <w:rPr>
                <w:sz w:val="24"/>
                <w:szCs w:val="24"/>
              </w:rPr>
              <w:t>Знакомство с разведением рыб человеком в прудах и естественных условиях.</w:t>
            </w:r>
          </w:p>
          <w:p w:rsidR="003D3173" w:rsidRPr="00B5648A" w:rsidRDefault="003D3173" w:rsidP="005C4C46">
            <w:pPr>
              <w:pStyle w:val="4"/>
              <w:numPr>
                <w:ilvl w:val="0"/>
                <w:numId w:val="19"/>
              </w:numPr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B5648A">
              <w:rPr>
                <w:sz w:val="24"/>
                <w:szCs w:val="24"/>
              </w:rPr>
              <w:t>Осознание основных взаимосвязей между природой и человеком (значение рыбного промысла в жизни человека;</w:t>
            </w:r>
          </w:p>
          <w:p w:rsidR="003D3173" w:rsidRPr="00B5648A" w:rsidRDefault="003D3173" w:rsidP="005C4C46">
            <w:pPr>
              <w:pStyle w:val="31"/>
              <w:numPr>
                <w:ilvl w:val="0"/>
                <w:numId w:val="8"/>
              </w:numPr>
              <w:shd w:val="clear" w:color="auto" w:fill="auto"/>
              <w:tabs>
                <w:tab w:val="left" w:pos="-5"/>
              </w:tabs>
              <w:spacing w:line="240" w:lineRule="auto"/>
              <w:ind w:left="720" w:hanging="360"/>
              <w:rPr>
                <w:sz w:val="24"/>
                <w:szCs w:val="24"/>
              </w:rPr>
            </w:pPr>
            <w:r w:rsidRPr="00B5648A">
              <w:rPr>
                <w:sz w:val="24"/>
                <w:szCs w:val="24"/>
              </w:rPr>
              <w:t>использование рыбы человеком</w:t>
            </w:r>
            <w:r>
              <w:rPr>
                <w:sz w:val="24"/>
                <w:szCs w:val="24"/>
              </w:rPr>
              <w:t xml:space="preserve"> </w:t>
            </w:r>
          </w:p>
          <w:p w:rsidR="003D3173" w:rsidRPr="006C601A" w:rsidRDefault="003D3173" w:rsidP="007838D6">
            <w:pPr>
              <w:pStyle w:val="31"/>
              <w:tabs>
                <w:tab w:val="left" w:pos="810"/>
              </w:tabs>
              <w:spacing w:line="240" w:lineRule="auto"/>
              <w:ind w:left="840" w:hanging="5760"/>
              <w:jc w:val="left"/>
              <w:rPr>
                <w:sz w:val="24"/>
                <w:szCs w:val="24"/>
              </w:rPr>
            </w:pPr>
            <w:r w:rsidRPr="00B5648A">
              <w:rPr>
                <w:sz w:val="24"/>
                <w:szCs w:val="24"/>
              </w:rPr>
              <w:t xml:space="preserve">использование рыбы человеком) </w:t>
            </w:r>
            <w:proofErr w:type="spellStart"/>
            <w:r w:rsidRPr="00B5648A">
              <w:rPr>
                <w:sz w:val="24"/>
                <w:szCs w:val="24"/>
              </w:rPr>
              <w:t>орга</w:t>
            </w:r>
            <w:proofErr w:type="spellEnd"/>
          </w:p>
        </w:tc>
      </w:tr>
      <w:tr w:rsidR="00B7587D" w:rsidTr="007838D6">
        <w:trPr>
          <w:trHeight w:val="6922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7587D" w:rsidRPr="006C601A" w:rsidRDefault="00B7587D" w:rsidP="006C601A">
            <w:pPr>
              <w:pStyle w:val="31"/>
              <w:shd w:val="clear" w:color="auto" w:fill="auto"/>
              <w:spacing w:line="260" w:lineRule="exact"/>
              <w:ind w:left="120"/>
              <w:jc w:val="left"/>
              <w:rPr>
                <w:b/>
                <w:bCs/>
                <w:color w:val="000000"/>
                <w:spacing w:val="8"/>
                <w:sz w:val="24"/>
                <w:szCs w:val="18"/>
                <w:shd w:val="clear" w:color="auto" w:fill="FFFFFF"/>
              </w:rPr>
            </w:pPr>
            <w:r w:rsidRPr="006C601A">
              <w:rPr>
                <w:rStyle w:val="0pt"/>
                <w:sz w:val="24"/>
              </w:rPr>
              <w:lastRenderedPageBreak/>
              <w:t>Земноводные</w:t>
            </w:r>
          </w:p>
        </w:tc>
        <w:tc>
          <w:tcPr>
            <w:tcW w:w="3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7587D" w:rsidRPr="006C601A" w:rsidRDefault="00B7587D" w:rsidP="005C4C46">
            <w:pPr>
              <w:pStyle w:val="31"/>
              <w:numPr>
                <w:ilvl w:val="0"/>
                <w:numId w:val="9"/>
              </w:numPr>
              <w:shd w:val="clear" w:color="auto" w:fill="auto"/>
              <w:tabs>
                <w:tab w:val="left" w:pos="826"/>
              </w:tabs>
              <w:spacing w:line="317" w:lineRule="exact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Представления о лягушке как представителе земноводных.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9"/>
              </w:numPr>
              <w:shd w:val="clear" w:color="auto" w:fill="auto"/>
              <w:tabs>
                <w:tab w:val="left" w:pos="346"/>
              </w:tabs>
              <w:spacing w:line="260" w:lineRule="exact"/>
              <w:ind w:left="720" w:hanging="360"/>
              <w:jc w:val="center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Представление о</w:t>
            </w:r>
          </w:p>
          <w:p w:rsidR="00B7587D" w:rsidRPr="006C601A" w:rsidRDefault="00B7587D" w:rsidP="006C601A">
            <w:pPr>
              <w:pStyle w:val="31"/>
              <w:shd w:val="clear" w:color="auto" w:fill="auto"/>
              <w:tabs>
                <w:tab w:val="left" w:pos="826"/>
              </w:tabs>
              <w:spacing w:line="317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внешнем виде лягушки и образе жизни </w:t>
            </w:r>
            <w:proofErr w:type="gramStart"/>
            <w:r w:rsidRPr="006C601A">
              <w:rPr>
                <w:sz w:val="24"/>
                <w:szCs w:val="24"/>
              </w:rPr>
              <w:t xml:space="preserve">( </w:t>
            </w:r>
            <w:proofErr w:type="gramEnd"/>
            <w:r w:rsidRPr="006C601A">
              <w:rPr>
                <w:sz w:val="24"/>
                <w:szCs w:val="24"/>
              </w:rPr>
              <w:t>питание, дыхание, размножение, развитие),</w:t>
            </w:r>
          </w:p>
          <w:p w:rsidR="00B7587D" w:rsidRPr="006C601A" w:rsidRDefault="00B7587D" w:rsidP="006C601A">
            <w:pPr>
              <w:pStyle w:val="31"/>
              <w:tabs>
                <w:tab w:val="left" w:pos="826"/>
              </w:tabs>
              <w:spacing w:line="317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Узнавание и различение лягушки в окружающем мире, моделях, макетах, фотографиях, рисунках</w:t>
            </w:r>
          </w:p>
        </w:tc>
        <w:tc>
          <w:tcPr>
            <w:tcW w:w="44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587D" w:rsidRPr="006C601A" w:rsidRDefault="00B7587D" w:rsidP="005C4C46">
            <w:pPr>
              <w:pStyle w:val="31"/>
              <w:numPr>
                <w:ilvl w:val="0"/>
                <w:numId w:val="10"/>
              </w:numPr>
              <w:shd w:val="clear" w:color="auto" w:fill="auto"/>
              <w:tabs>
                <w:tab w:val="left" w:pos="826"/>
              </w:tabs>
              <w:spacing w:line="317" w:lineRule="exact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Представления о лягушке и жабе как представителях земноводных.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0"/>
              </w:numPr>
              <w:shd w:val="clear" w:color="auto" w:fill="auto"/>
              <w:tabs>
                <w:tab w:val="left" w:pos="830"/>
              </w:tabs>
              <w:spacing w:line="260" w:lineRule="exact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Установление</w:t>
            </w:r>
          </w:p>
          <w:p w:rsidR="00B7587D" w:rsidRPr="006C601A" w:rsidRDefault="00B7587D" w:rsidP="006C601A">
            <w:pPr>
              <w:pStyle w:val="31"/>
              <w:shd w:val="clear" w:color="auto" w:fill="auto"/>
              <w:tabs>
                <w:tab w:val="left" w:pos="826"/>
              </w:tabs>
              <w:spacing w:line="317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взаимосвязи между средой обитания и внешним видом лягушки и жабы (длинные задние ноги - передвигается прыжками, перепонки между пальцами - хорошо плавает; задние ноги короче - передвигается мелкими прыжками или ползают).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1"/>
              </w:numPr>
              <w:shd w:val="clear" w:color="auto" w:fill="auto"/>
              <w:tabs>
                <w:tab w:val="left" w:pos="826"/>
              </w:tabs>
              <w:spacing w:line="317" w:lineRule="exact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Представления о внутреннем строении земноводных - органах пищеварения, дыхания, кровообращения, нервной системы.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1"/>
              </w:numPr>
              <w:shd w:val="clear" w:color="auto" w:fill="auto"/>
              <w:tabs>
                <w:tab w:val="left" w:pos="830"/>
              </w:tabs>
              <w:spacing w:line="322" w:lineRule="exact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Знание названий, элементарных функций и расположения основных органов,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1"/>
              </w:numPr>
              <w:tabs>
                <w:tab w:val="left" w:pos="830"/>
              </w:tabs>
              <w:spacing w:line="322" w:lineRule="exact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Узнавание лягушки по внешнему виду на разных стадиях развития (икра, головастик, лягушонок) на слайдах, рисунках, схемах</w:t>
            </w:r>
          </w:p>
        </w:tc>
      </w:tr>
      <w:tr w:rsidR="00B7587D" w:rsidTr="003D3173">
        <w:trPr>
          <w:trHeight w:val="6923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7587D" w:rsidRPr="006C601A" w:rsidRDefault="00B7587D" w:rsidP="006C601A">
            <w:pPr>
              <w:pStyle w:val="31"/>
              <w:shd w:val="clear" w:color="auto" w:fill="auto"/>
              <w:spacing w:line="260" w:lineRule="exact"/>
              <w:ind w:left="120"/>
              <w:jc w:val="left"/>
              <w:rPr>
                <w:b/>
                <w:bCs/>
                <w:color w:val="000000"/>
                <w:spacing w:val="8"/>
                <w:sz w:val="24"/>
                <w:szCs w:val="18"/>
                <w:shd w:val="clear" w:color="auto" w:fill="FFFFFF"/>
              </w:rPr>
            </w:pPr>
            <w:r w:rsidRPr="006C601A">
              <w:rPr>
                <w:rStyle w:val="0pt"/>
                <w:sz w:val="24"/>
              </w:rPr>
              <w:t>Пресмыкающиеся</w:t>
            </w:r>
          </w:p>
        </w:tc>
        <w:tc>
          <w:tcPr>
            <w:tcW w:w="3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7587D" w:rsidRPr="006C601A" w:rsidRDefault="00B7587D" w:rsidP="005C4C46">
            <w:pPr>
              <w:pStyle w:val="31"/>
              <w:numPr>
                <w:ilvl w:val="0"/>
                <w:numId w:val="12"/>
              </w:numPr>
              <w:shd w:val="clear" w:color="auto" w:fill="auto"/>
              <w:tabs>
                <w:tab w:val="left" w:pos="826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Представления о пресмыкающихся (прыткой ящерице, уже, гадюке).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2"/>
              </w:numPr>
              <w:shd w:val="clear" w:color="auto" w:fill="auto"/>
              <w:tabs>
                <w:tab w:val="left" w:pos="830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Знание особенностей внешнего вида и образа жизни (питание, дыхание, размножение и развитие)</w:t>
            </w:r>
          </w:p>
          <w:p w:rsidR="00B7587D" w:rsidRPr="006C601A" w:rsidRDefault="00B7587D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  <w:r w:rsidRPr="006C601A">
              <w:rPr>
                <w:sz w:val="24"/>
                <w:szCs w:val="24"/>
              </w:rPr>
              <w:t>зученных</w:t>
            </w:r>
            <w:r>
              <w:rPr>
                <w:sz w:val="24"/>
                <w:szCs w:val="24"/>
              </w:rPr>
              <w:t xml:space="preserve">  п</w:t>
            </w:r>
            <w:r w:rsidRPr="006C601A">
              <w:rPr>
                <w:sz w:val="24"/>
                <w:szCs w:val="24"/>
              </w:rPr>
              <w:t>ресмыкающихся.</w:t>
            </w:r>
          </w:p>
          <w:p w:rsidR="00B7587D" w:rsidRPr="006C601A" w:rsidRDefault="00B7587D" w:rsidP="007838D6">
            <w:pPr>
              <w:pStyle w:val="31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Узнавание изученных животных в окружающем мире, моделях, макетах, фотографиях, рисунках</w:t>
            </w:r>
          </w:p>
        </w:tc>
        <w:tc>
          <w:tcPr>
            <w:tcW w:w="44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587D" w:rsidRPr="006C601A" w:rsidRDefault="00B7587D" w:rsidP="005C4C46">
            <w:pPr>
              <w:pStyle w:val="31"/>
              <w:numPr>
                <w:ilvl w:val="0"/>
                <w:numId w:val="13"/>
              </w:numPr>
              <w:shd w:val="clear" w:color="auto" w:fill="auto"/>
              <w:tabs>
                <w:tab w:val="left" w:pos="830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Знание признаков сходства и различия разных групп пресмыкающихся (змеи, прыткая ящерица).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3"/>
              </w:numPr>
              <w:shd w:val="clear" w:color="auto" w:fill="auto"/>
              <w:tabs>
                <w:tab w:val="left" w:pos="826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Выполнение классификаций на основе выделения общих признаков пресмыкающихся.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4"/>
              </w:numPr>
              <w:shd w:val="clear" w:color="auto" w:fill="auto"/>
              <w:tabs>
                <w:tab w:val="left" w:pos="826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Представления о внутреннем строении пресмыкающихся - органах пищеварения, дыхания, кровообращения, нервной системы.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4"/>
              </w:numPr>
              <w:shd w:val="clear" w:color="auto" w:fill="auto"/>
              <w:tabs>
                <w:tab w:val="left" w:pos="830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Знание названий, элементарных функций основных органов.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4"/>
              </w:numPr>
              <w:shd w:val="clear" w:color="auto" w:fill="auto"/>
              <w:tabs>
                <w:tab w:val="left" w:pos="830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Знание особенностей размножения пресмыкающихся.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4"/>
              </w:numPr>
              <w:shd w:val="clear" w:color="auto" w:fill="auto"/>
              <w:tabs>
                <w:tab w:val="left" w:pos="835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Осознание основных взаимосвязей между природными условиями (наличием тепла) и развитием зародышей пресмыкающихся.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4"/>
              </w:numPr>
              <w:shd w:val="clear" w:color="auto" w:fill="auto"/>
              <w:tabs>
                <w:tab w:val="left" w:pos="830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Знание названий изученных пресмыкающихся.</w:t>
            </w:r>
          </w:p>
          <w:p w:rsidR="00B7587D" w:rsidRPr="006C601A" w:rsidRDefault="00B7587D" w:rsidP="005C4C46">
            <w:pPr>
              <w:pStyle w:val="31"/>
              <w:numPr>
                <w:ilvl w:val="0"/>
                <w:numId w:val="14"/>
              </w:numPr>
              <w:tabs>
                <w:tab w:val="left" w:pos="826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Выполнение классификаций пресмыкающихся на основе выделения общих признаков</w:t>
            </w:r>
          </w:p>
        </w:tc>
      </w:tr>
      <w:tr w:rsidR="006C601A" w:rsidTr="007838D6">
        <w:trPr>
          <w:trHeight w:val="2969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C601A" w:rsidRPr="006C601A" w:rsidRDefault="006C601A" w:rsidP="006C601A">
            <w:pPr>
              <w:pStyle w:val="31"/>
              <w:shd w:val="clear" w:color="auto" w:fill="auto"/>
              <w:spacing w:line="260" w:lineRule="exact"/>
              <w:ind w:left="120"/>
              <w:jc w:val="left"/>
              <w:rPr>
                <w:b/>
                <w:bCs/>
                <w:color w:val="000000"/>
                <w:spacing w:val="8"/>
                <w:sz w:val="24"/>
                <w:szCs w:val="18"/>
                <w:shd w:val="clear" w:color="auto" w:fill="FFFFFF"/>
              </w:rPr>
            </w:pPr>
            <w:r w:rsidRPr="006C601A">
              <w:rPr>
                <w:rStyle w:val="0pt"/>
                <w:sz w:val="24"/>
              </w:rPr>
              <w:lastRenderedPageBreak/>
              <w:t>Птицы</w:t>
            </w:r>
          </w:p>
        </w:tc>
        <w:tc>
          <w:tcPr>
            <w:tcW w:w="3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C601A" w:rsidRPr="006C601A" w:rsidRDefault="006C601A" w:rsidP="005C4C46">
            <w:pPr>
              <w:pStyle w:val="31"/>
              <w:numPr>
                <w:ilvl w:val="0"/>
                <w:numId w:val="15"/>
              </w:numPr>
              <w:shd w:val="clear" w:color="auto" w:fill="auto"/>
              <w:tabs>
                <w:tab w:val="left" w:pos="-14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Представление о птицах, основных частях скелета птиц, образе жизни птиц (питание, дыхание, размножение, развитие).</w:t>
            </w:r>
          </w:p>
          <w:p w:rsidR="006C601A" w:rsidRPr="006C601A" w:rsidRDefault="006C601A" w:rsidP="005C4C46">
            <w:pPr>
              <w:pStyle w:val="31"/>
              <w:numPr>
                <w:ilvl w:val="0"/>
                <w:numId w:val="15"/>
              </w:numPr>
              <w:shd w:val="clear" w:color="auto" w:fill="auto"/>
              <w:tabs>
                <w:tab w:val="left" w:pos="-14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Представление об образе жизни разных групп птиц.</w:t>
            </w:r>
          </w:p>
          <w:p w:rsidR="006C601A" w:rsidRPr="006C601A" w:rsidRDefault="006C601A" w:rsidP="005C4C46">
            <w:pPr>
              <w:pStyle w:val="31"/>
              <w:numPr>
                <w:ilvl w:val="0"/>
                <w:numId w:val="15"/>
              </w:numPr>
              <w:shd w:val="clear" w:color="auto" w:fill="auto"/>
              <w:tabs>
                <w:tab w:val="left" w:pos="830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Знание особенностей внешнего вида птиц.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 w:right="199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Представление о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промышленном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разведении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домашних птиц,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его </w:t>
            </w:r>
            <w:proofErr w:type="gramStart"/>
            <w:r w:rsidRPr="006C601A">
              <w:rPr>
                <w:sz w:val="24"/>
                <w:szCs w:val="24"/>
              </w:rPr>
              <w:t>значении</w:t>
            </w:r>
            <w:proofErr w:type="gramEnd"/>
            <w:r w:rsidRPr="006C601A">
              <w:rPr>
                <w:sz w:val="24"/>
                <w:szCs w:val="24"/>
              </w:rPr>
              <w:t xml:space="preserve"> для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людей,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Узнавание и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различение птиц </w:t>
            </w:r>
            <w:proofErr w:type="gramStart"/>
            <w:r w:rsidRPr="006C601A">
              <w:rPr>
                <w:sz w:val="24"/>
                <w:szCs w:val="24"/>
              </w:rPr>
              <w:t>в</w:t>
            </w:r>
            <w:proofErr w:type="gramEnd"/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окружающем</w:t>
            </w:r>
            <w:proofErr w:type="gramEnd"/>
            <w:r w:rsidRPr="006C601A">
              <w:rPr>
                <w:sz w:val="24"/>
                <w:szCs w:val="24"/>
              </w:rPr>
              <w:t xml:space="preserve"> мире,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моделях</w:t>
            </w:r>
            <w:proofErr w:type="gramEnd"/>
            <w:r w:rsidRPr="006C601A">
              <w:rPr>
                <w:sz w:val="24"/>
                <w:szCs w:val="24"/>
              </w:rPr>
              <w:t>, макетах,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фотографиях</w:t>
            </w:r>
            <w:proofErr w:type="gramEnd"/>
            <w:r w:rsidRPr="006C601A">
              <w:rPr>
                <w:sz w:val="24"/>
                <w:szCs w:val="24"/>
              </w:rPr>
              <w:t>,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рисунках</w:t>
            </w:r>
            <w:proofErr w:type="gramEnd"/>
            <w:r w:rsidRPr="006C601A">
              <w:rPr>
                <w:sz w:val="24"/>
                <w:szCs w:val="24"/>
              </w:rPr>
              <w:t>.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Знание общих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признаков птиц.</w:t>
            </w:r>
          </w:p>
          <w:p w:rsidR="007838D6" w:rsidRPr="006C601A" w:rsidRDefault="006C601A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Выполнение</w:t>
            </w:r>
            <w:r w:rsidR="007838D6" w:rsidRPr="006C601A">
              <w:rPr>
                <w:sz w:val="24"/>
                <w:szCs w:val="24"/>
              </w:rPr>
              <w:t xml:space="preserve"> совместно с</w:t>
            </w:r>
            <w:r w:rsidR="007838D6">
              <w:rPr>
                <w:sz w:val="24"/>
                <w:szCs w:val="24"/>
              </w:rPr>
              <w:t xml:space="preserve"> </w:t>
            </w:r>
            <w:r w:rsidR="007838D6" w:rsidRPr="006C601A">
              <w:rPr>
                <w:sz w:val="24"/>
                <w:szCs w:val="24"/>
              </w:rPr>
              <w:t>учителем</w:t>
            </w:r>
          </w:p>
          <w:p w:rsidR="007838D6" w:rsidRPr="006C601A" w:rsidRDefault="007838D6" w:rsidP="007838D6">
            <w:pPr>
              <w:pStyle w:val="31"/>
              <w:shd w:val="clear" w:color="auto" w:fill="auto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практических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работ: показ частей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тела птицы (на</w:t>
            </w:r>
            <w:proofErr w:type="gramEnd"/>
          </w:p>
          <w:p w:rsidR="006C601A" w:rsidRPr="006C601A" w:rsidRDefault="007838D6" w:rsidP="007838D6">
            <w:pPr>
              <w:pStyle w:val="31"/>
              <w:tabs>
                <w:tab w:val="left" w:pos="557"/>
              </w:tabs>
              <w:spacing w:line="240" w:lineRule="auto"/>
              <w:ind w:left="557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рисунке</w:t>
            </w:r>
            <w:proofErr w:type="gramEnd"/>
            <w:r w:rsidRPr="006C601A">
              <w:rPr>
                <w:sz w:val="24"/>
                <w:szCs w:val="24"/>
              </w:rPr>
              <w:t>, чучеле,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макете).</w:t>
            </w:r>
          </w:p>
        </w:tc>
        <w:tc>
          <w:tcPr>
            <w:tcW w:w="44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C601A" w:rsidRPr="006C601A" w:rsidRDefault="006C601A" w:rsidP="005C4C46">
            <w:pPr>
              <w:pStyle w:val="31"/>
              <w:numPr>
                <w:ilvl w:val="0"/>
                <w:numId w:val="16"/>
              </w:numPr>
              <w:shd w:val="clear" w:color="auto" w:fill="auto"/>
              <w:tabs>
                <w:tab w:val="left" w:pos="826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Представление о птицах как позвоночных животных.</w:t>
            </w:r>
          </w:p>
          <w:p w:rsidR="006C601A" w:rsidRPr="00B7587D" w:rsidRDefault="006C601A" w:rsidP="005C4C46">
            <w:pPr>
              <w:pStyle w:val="31"/>
              <w:numPr>
                <w:ilvl w:val="0"/>
                <w:numId w:val="16"/>
              </w:numPr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B7587D">
              <w:rPr>
                <w:sz w:val="24"/>
                <w:szCs w:val="24"/>
              </w:rPr>
              <w:t>Установление взаимосвязи между средой обитания и внешним видом объект</w:t>
            </w:r>
            <w:proofErr w:type="gramStart"/>
            <w:r w:rsidRPr="00B7587D">
              <w:rPr>
                <w:sz w:val="24"/>
                <w:szCs w:val="24"/>
              </w:rPr>
              <w:t>а(</w:t>
            </w:r>
            <w:proofErr w:type="gramEnd"/>
            <w:r w:rsidRPr="00B7587D">
              <w:rPr>
                <w:sz w:val="24"/>
                <w:szCs w:val="24"/>
              </w:rPr>
              <w:t>единство формы и функции - крылья, крупные маховые перья, самые крупные мышц поднимают и опускают крылья),</w:t>
            </w:r>
            <w:r w:rsidR="00B7587D">
              <w:rPr>
                <w:sz w:val="24"/>
                <w:szCs w:val="24"/>
              </w:rPr>
              <w:t xml:space="preserve"> </w:t>
            </w:r>
            <w:r w:rsidRPr="00B7587D">
              <w:rPr>
                <w:sz w:val="24"/>
                <w:szCs w:val="24"/>
              </w:rPr>
              <w:t>взаимосвязей между</w:t>
            </w:r>
          </w:p>
          <w:p w:rsidR="006C601A" w:rsidRPr="006C601A" w:rsidRDefault="00B7587D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6C601A" w:rsidRPr="006C601A">
              <w:rPr>
                <w:sz w:val="24"/>
                <w:szCs w:val="24"/>
              </w:rPr>
              <w:t>риродными</w:t>
            </w:r>
            <w:r>
              <w:rPr>
                <w:sz w:val="24"/>
                <w:szCs w:val="24"/>
              </w:rPr>
              <w:t xml:space="preserve"> </w:t>
            </w:r>
            <w:r w:rsidR="006C601A" w:rsidRPr="006C601A">
              <w:rPr>
                <w:sz w:val="24"/>
                <w:szCs w:val="24"/>
              </w:rPr>
              <w:t>условиями и образом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жизни и внешним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видом птиц.</w:t>
            </w:r>
          </w:p>
          <w:p w:rsidR="006C601A" w:rsidRPr="006C601A" w:rsidRDefault="006C601A" w:rsidP="007838D6">
            <w:pPr>
              <w:pStyle w:val="31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Знание названий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частей скелета птицы.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• Представления о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внутреннем строении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птиц (органах</w:t>
            </w:r>
            <w:proofErr w:type="gramEnd"/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пищеварения,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дыхания,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кровообращения,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выделения).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Знание названий,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элементарных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функций основных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групп органов птицы,</w:t>
            </w:r>
          </w:p>
          <w:p w:rsidR="006C601A" w:rsidRPr="006C601A" w:rsidRDefault="006C601A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Выполнение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практических работ</w:t>
            </w:r>
          </w:p>
          <w:p w:rsidR="007838D6" w:rsidRPr="006C601A" w:rsidRDefault="006C601A" w:rsidP="007838D6">
            <w:pPr>
              <w:pStyle w:val="31"/>
              <w:shd w:val="clear" w:color="auto" w:fill="auto"/>
              <w:tabs>
                <w:tab w:val="left" w:pos="490"/>
              </w:tabs>
              <w:spacing w:line="240" w:lineRule="auto"/>
              <w:ind w:left="49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самостоятельно или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 xml:space="preserve">при </w:t>
            </w:r>
            <w:r w:rsidR="007838D6">
              <w:rPr>
                <w:sz w:val="24"/>
                <w:szCs w:val="24"/>
              </w:rPr>
              <w:t>п</w:t>
            </w:r>
            <w:r w:rsidR="007838D6" w:rsidRPr="006C601A">
              <w:rPr>
                <w:sz w:val="24"/>
                <w:szCs w:val="24"/>
              </w:rPr>
              <w:t>редварительной</w:t>
            </w:r>
            <w:r w:rsidR="007838D6">
              <w:rPr>
                <w:sz w:val="24"/>
                <w:szCs w:val="24"/>
              </w:rPr>
              <w:t xml:space="preserve"> </w:t>
            </w:r>
            <w:r w:rsidR="007838D6" w:rsidRPr="006C601A">
              <w:rPr>
                <w:sz w:val="24"/>
                <w:szCs w:val="24"/>
              </w:rPr>
              <w:t>(ориентировочной)</w:t>
            </w:r>
          </w:p>
          <w:p w:rsidR="007838D6" w:rsidRPr="006C601A" w:rsidRDefault="007838D6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помощи педагога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(описание внешнего</w:t>
            </w:r>
            <w:proofErr w:type="gramEnd"/>
          </w:p>
          <w:p w:rsidR="007838D6" w:rsidRPr="006C601A" w:rsidRDefault="007838D6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вида птицы,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нахождение на схеме</w:t>
            </w:r>
          </w:p>
          <w:p w:rsidR="007838D6" w:rsidRPr="006C601A" w:rsidRDefault="007838D6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частей скелета </w:t>
            </w:r>
            <w:r w:rsidRPr="006C601A">
              <w:rPr>
                <w:rStyle w:val="85pt0pt"/>
                <w:b w:val="0"/>
                <w:bCs w:val="0"/>
                <w:color w:val="auto"/>
                <w:spacing w:val="0"/>
                <w:sz w:val="24"/>
                <w:szCs w:val="24"/>
                <w:shd w:val="clear" w:color="auto" w:fill="auto"/>
              </w:rPr>
              <w:t>птиц</w:t>
            </w:r>
            <w:r w:rsidRPr="006C601A">
              <w:rPr>
                <w:rStyle w:val="105pt0pt0"/>
                <w:color w:val="auto"/>
                <w:spacing w:val="0"/>
                <w:sz w:val="24"/>
                <w:szCs w:val="24"/>
                <w:shd w:val="clear" w:color="auto" w:fill="auto"/>
              </w:rPr>
              <w:t>),</w:t>
            </w:r>
          </w:p>
          <w:p w:rsidR="007838D6" w:rsidRPr="006C601A" w:rsidRDefault="007838D6" w:rsidP="003D3173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Представления о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разведении и</w:t>
            </w:r>
          </w:p>
          <w:p w:rsidR="007838D6" w:rsidRPr="006C601A" w:rsidRDefault="007838D6" w:rsidP="003D3173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Выращивании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сельскохозяйственных птиц,</w:t>
            </w:r>
          </w:p>
          <w:p w:rsidR="007838D6" w:rsidRPr="006C601A" w:rsidRDefault="007838D6" w:rsidP="003D3173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Знание признаков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сходства и различия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между группами птиц.</w:t>
            </w:r>
          </w:p>
          <w:p w:rsidR="007838D6" w:rsidRPr="006C601A" w:rsidRDefault="007838D6" w:rsidP="003D3173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Выполнение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 xml:space="preserve">классификаций </w:t>
            </w:r>
            <w:proofErr w:type="gramStart"/>
            <w:r w:rsidRPr="006C601A">
              <w:rPr>
                <w:sz w:val="24"/>
                <w:szCs w:val="24"/>
              </w:rPr>
              <w:t>на</w:t>
            </w:r>
            <w:proofErr w:type="gramEnd"/>
          </w:p>
          <w:p w:rsidR="007838D6" w:rsidRPr="006C601A" w:rsidRDefault="007838D6" w:rsidP="003D3173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основе выделения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общих признаков,</w:t>
            </w:r>
          </w:p>
          <w:p w:rsidR="007838D6" w:rsidRPr="006C601A" w:rsidRDefault="007838D6" w:rsidP="003D3173">
            <w:pPr>
              <w:pStyle w:val="31"/>
              <w:shd w:val="clear" w:color="auto" w:fill="auto"/>
              <w:tabs>
                <w:tab w:val="left" w:pos="490"/>
              </w:tabs>
              <w:spacing w:line="240" w:lineRule="auto"/>
              <w:ind w:left="490" w:firstLine="75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Владение</w:t>
            </w:r>
            <w:r>
              <w:rPr>
                <w:sz w:val="24"/>
                <w:szCs w:val="24"/>
              </w:rPr>
              <w:t xml:space="preserve"> </w:t>
            </w:r>
            <w:proofErr w:type="gramStart"/>
            <w:r w:rsidRPr="006C601A">
              <w:rPr>
                <w:sz w:val="24"/>
                <w:szCs w:val="24"/>
              </w:rPr>
              <w:t>сформированными</w:t>
            </w:r>
            <w:proofErr w:type="gramEnd"/>
          </w:p>
          <w:p w:rsidR="006C601A" w:rsidRPr="006C601A" w:rsidRDefault="007838D6" w:rsidP="007838D6">
            <w:pPr>
              <w:pStyle w:val="31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знаниями и умениями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 xml:space="preserve">в учебных, </w:t>
            </w:r>
            <w:proofErr w:type="spellStart"/>
            <w:r w:rsidRPr="006C601A">
              <w:rPr>
                <w:sz w:val="24"/>
                <w:szCs w:val="24"/>
              </w:rPr>
              <w:t>учебн</w:t>
            </w:r>
            <w:proofErr w:type="gramStart"/>
            <w:r w:rsidRPr="006C601A">
              <w:rPr>
                <w:sz w:val="24"/>
                <w:szCs w:val="24"/>
              </w:rPr>
              <w:t>о</w:t>
            </w:r>
            <w:proofErr w:type="spellEnd"/>
            <w:r w:rsidRPr="006C601A">
              <w:rPr>
                <w:sz w:val="24"/>
                <w:szCs w:val="24"/>
              </w:rPr>
              <w:t>-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 xml:space="preserve">бытовых и </w:t>
            </w:r>
            <w:proofErr w:type="spellStart"/>
            <w:r w:rsidRPr="006C601A">
              <w:rPr>
                <w:sz w:val="24"/>
                <w:szCs w:val="24"/>
              </w:rPr>
              <w:t>учебно</w:t>
            </w:r>
            <w:r w:rsidRPr="006C601A">
              <w:rPr>
                <w:sz w:val="24"/>
                <w:szCs w:val="24"/>
              </w:rPr>
              <w:softHyphen/>
              <w:t>трудовых</w:t>
            </w:r>
            <w:proofErr w:type="spellEnd"/>
            <w:r w:rsidRPr="006C601A">
              <w:rPr>
                <w:sz w:val="24"/>
                <w:szCs w:val="24"/>
              </w:rPr>
              <w:t xml:space="preserve"> ситуациях (правила</w:t>
            </w:r>
            <w:r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выращивания и ухода за</w:t>
            </w:r>
            <w:r>
              <w:rPr>
                <w:sz w:val="24"/>
                <w:szCs w:val="24"/>
              </w:rPr>
              <w:t xml:space="preserve"> сельскохозяйственны</w:t>
            </w:r>
            <w:r w:rsidRPr="006C601A">
              <w:rPr>
                <w:sz w:val="24"/>
                <w:szCs w:val="24"/>
              </w:rPr>
              <w:t>ми птицами)</w:t>
            </w:r>
          </w:p>
        </w:tc>
      </w:tr>
      <w:tr w:rsidR="006C601A" w:rsidTr="00B7587D">
        <w:trPr>
          <w:trHeight w:val="276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C601A" w:rsidRPr="006C601A" w:rsidRDefault="006C601A" w:rsidP="006C601A">
            <w:pPr>
              <w:pStyle w:val="31"/>
              <w:shd w:val="clear" w:color="auto" w:fill="auto"/>
              <w:spacing w:line="260" w:lineRule="exact"/>
              <w:ind w:left="120"/>
              <w:jc w:val="left"/>
              <w:rPr>
                <w:b/>
                <w:bCs/>
                <w:color w:val="000000"/>
                <w:spacing w:val="8"/>
                <w:sz w:val="24"/>
                <w:szCs w:val="18"/>
                <w:shd w:val="clear" w:color="auto" w:fill="FFFFFF"/>
              </w:rPr>
            </w:pPr>
            <w:r w:rsidRPr="006C601A">
              <w:rPr>
                <w:rStyle w:val="0pt"/>
                <w:sz w:val="24"/>
              </w:rPr>
              <w:t>Млекопитающие</w:t>
            </w:r>
          </w:p>
        </w:tc>
        <w:tc>
          <w:tcPr>
            <w:tcW w:w="3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Представление о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млекопитающих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животных.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Знание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особенностей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внешнего вида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млекопитающих.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Представления об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образе жизни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млекопитающих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(передвижение,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питание, дыхание),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Представление о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значении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изученных групп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млекопитающих </w:t>
            </w:r>
            <w:proofErr w:type="gramStart"/>
            <w:r w:rsidRPr="006C601A">
              <w:rPr>
                <w:sz w:val="24"/>
                <w:szCs w:val="24"/>
              </w:rPr>
              <w:t>в</w:t>
            </w:r>
            <w:proofErr w:type="gramEnd"/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природе и жизни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человека,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lastRenderedPageBreak/>
              <w:t>• Узнавание и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различение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млекопитающих </w:t>
            </w:r>
            <w:proofErr w:type="gramStart"/>
            <w:r w:rsidRPr="006C601A">
              <w:rPr>
                <w:sz w:val="24"/>
                <w:szCs w:val="24"/>
              </w:rPr>
              <w:t>в</w:t>
            </w:r>
            <w:proofErr w:type="gramEnd"/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окружающем</w:t>
            </w:r>
            <w:proofErr w:type="gramEnd"/>
            <w:r w:rsidRPr="006C601A">
              <w:rPr>
                <w:sz w:val="24"/>
                <w:szCs w:val="24"/>
              </w:rPr>
              <w:t xml:space="preserve"> мире,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моделях</w:t>
            </w:r>
            <w:proofErr w:type="gramEnd"/>
            <w:r w:rsidRPr="006C601A">
              <w:rPr>
                <w:sz w:val="24"/>
                <w:szCs w:val="24"/>
              </w:rPr>
              <w:t>, макетах,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фотографиях,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рисунках,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Знание правил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 xml:space="preserve">поведения </w:t>
            </w:r>
            <w:proofErr w:type="gramStart"/>
            <w:r w:rsidRPr="006C601A">
              <w:rPr>
                <w:sz w:val="24"/>
                <w:szCs w:val="24"/>
              </w:rPr>
              <w:t>в</w:t>
            </w:r>
            <w:proofErr w:type="gramEnd"/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природе и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здорового образа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жизни.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Применение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полученных знаний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и сформированных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 xml:space="preserve">умений </w:t>
            </w:r>
            <w:proofErr w:type="gramStart"/>
            <w:r w:rsidRPr="006C601A">
              <w:rPr>
                <w:sz w:val="24"/>
                <w:szCs w:val="24"/>
              </w:rPr>
              <w:t>в</w:t>
            </w:r>
            <w:proofErr w:type="gramEnd"/>
            <w:r w:rsidRPr="006C601A">
              <w:rPr>
                <w:sz w:val="24"/>
                <w:szCs w:val="24"/>
              </w:rPr>
              <w:t xml:space="preserve"> бытовых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ситуациях</w:t>
            </w:r>
            <w:proofErr w:type="gramEnd"/>
            <w:r w:rsidRPr="006C601A">
              <w:rPr>
                <w:sz w:val="24"/>
                <w:szCs w:val="24"/>
              </w:rPr>
              <w:t>,</w:t>
            </w:r>
          </w:p>
          <w:p w:rsidR="006C601A" w:rsidRPr="006C601A" w:rsidRDefault="006C601A" w:rsidP="00B7587D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Применение</w:t>
            </w:r>
          </w:p>
          <w:p w:rsidR="006C601A" w:rsidRPr="006C601A" w:rsidRDefault="006C601A" w:rsidP="00316939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274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полученных знаний</w:t>
            </w:r>
            <w:r w:rsidR="00316939" w:rsidRPr="00D846A5">
              <w:rPr>
                <w:sz w:val="24"/>
                <w:szCs w:val="24"/>
              </w:rPr>
              <w:t xml:space="preserve"> сформированных умений в бытовых ситуациях (знание правил ухода за домашними животными (кроликами и др.))</w:t>
            </w:r>
          </w:p>
        </w:tc>
        <w:tc>
          <w:tcPr>
            <w:tcW w:w="44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lastRenderedPageBreak/>
              <w:t>• Представления о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млекопитающих как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позвоночных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животных,</w:t>
            </w:r>
          </w:p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Знание общих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признаков</w:t>
            </w:r>
          </w:p>
          <w:p w:rsidR="006C601A" w:rsidRPr="006C601A" w:rsidRDefault="00B7587D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r w:rsidR="006C601A" w:rsidRPr="006C601A">
              <w:rPr>
                <w:sz w:val="24"/>
                <w:szCs w:val="24"/>
              </w:rPr>
              <w:t>лекопитающих</w:t>
            </w:r>
            <w:r>
              <w:rPr>
                <w:sz w:val="24"/>
                <w:szCs w:val="24"/>
              </w:rPr>
              <w:t xml:space="preserve"> </w:t>
            </w:r>
            <w:r w:rsidR="006C601A" w:rsidRPr="006C601A">
              <w:rPr>
                <w:sz w:val="24"/>
                <w:szCs w:val="24"/>
              </w:rPr>
              <w:t>животных,</w:t>
            </w:r>
          </w:p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Представления об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основных частях</w:t>
            </w:r>
          </w:p>
          <w:p w:rsidR="006C601A" w:rsidRPr="006C601A" w:rsidRDefault="00B7587D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6C601A" w:rsidRPr="006C601A">
              <w:rPr>
                <w:sz w:val="24"/>
                <w:szCs w:val="24"/>
              </w:rPr>
              <w:t>келета</w:t>
            </w:r>
            <w:r>
              <w:rPr>
                <w:sz w:val="24"/>
                <w:szCs w:val="24"/>
              </w:rPr>
              <w:t xml:space="preserve"> </w:t>
            </w:r>
            <w:r w:rsidR="006C601A" w:rsidRPr="006C601A">
              <w:rPr>
                <w:sz w:val="24"/>
                <w:szCs w:val="24"/>
              </w:rPr>
              <w:t>млекопитающих,</w:t>
            </w:r>
          </w:p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Представления о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внутреннем строении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млекопитающих.</w:t>
            </w:r>
          </w:p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Знание общих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признаков отдельных</w:t>
            </w:r>
          </w:p>
          <w:p w:rsidR="006C601A" w:rsidRPr="006C601A" w:rsidRDefault="00B7587D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</w:t>
            </w:r>
            <w:r w:rsidR="006C601A" w:rsidRPr="006C601A">
              <w:rPr>
                <w:sz w:val="24"/>
                <w:szCs w:val="24"/>
              </w:rPr>
              <w:t>рупп</w:t>
            </w:r>
            <w:r>
              <w:rPr>
                <w:sz w:val="24"/>
                <w:szCs w:val="24"/>
              </w:rPr>
              <w:t xml:space="preserve"> </w:t>
            </w:r>
            <w:r w:rsidR="006C601A" w:rsidRPr="006C601A">
              <w:rPr>
                <w:sz w:val="24"/>
                <w:szCs w:val="24"/>
              </w:rPr>
              <w:t>млекопитающих.</w:t>
            </w:r>
          </w:p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Установление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 xml:space="preserve">взаимосвязи </w:t>
            </w:r>
            <w:proofErr w:type="gramStart"/>
            <w:r w:rsidRPr="006C601A">
              <w:rPr>
                <w:sz w:val="24"/>
                <w:szCs w:val="24"/>
              </w:rPr>
              <w:t>между</w:t>
            </w:r>
            <w:proofErr w:type="gramEnd"/>
          </w:p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средой обитания и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внешним видом</w:t>
            </w:r>
          </w:p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proofErr w:type="gramStart"/>
            <w:r w:rsidRPr="006C601A">
              <w:rPr>
                <w:sz w:val="24"/>
                <w:szCs w:val="24"/>
              </w:rPr>
              <w:t>млекопитающих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(строением</w:t>
            </w:r>
            <w:proofErr w:type="gramEnd"/>
          </w:p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lastRenderedPageBreak/>
              <w:t>челюстного аппарата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и кишечника, средой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обитания и формой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тела),</w:t>
            </w:r>
          </w:p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Представления о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разведении и</w:t>
            </w:r>
          </w:p>
          <w:p w:rsidR="006C601A" w:rsidRPr="006C601A" w:rsidRDefault="00B7587D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в</w:t>
            </w:r>
            <w:r w:rsidR="006C601A" w:rsidRPr="006C601A">
              <w:rPr>
                <w:sz w:val="24"/>
                <w:szCs w:val="24"/>
              </w:rPr>
              <w:t>ыращивании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r w:rsidR="006C601A" w:rsidRPr="006C601A">
              <w:rPr>
                <w:sz w:val="24"/>
                <w:szCs w:val="24"/>
              </w:rPr>
              <w:t>млекопитающих</w:t>
            </w:r>
          </w:p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(кролики, норки).</w:t>
            </w:r>
          </w:p>
          <w:p w:rsidR="006C601A" w:rsidRPr="006C601A" w:rsidRDefault="006C601A" w:rsidP="006C601A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• Выполнение</w:t>
            </w:r>
            <w:r w:rsidR="00B7587D">
              <w:rPr>
                <w:sz w:val="24"/>
                <w:szCs w:val="24"/>
              </w:rPr>
              <w:t xml:space="preserve"> </w:t>
            </w:r>
            <w:r w:rsidRPr="006C601A">
              <w:rPr>
                <w:sz w:val="24"/>
                <w:szCs w:val="24"/>
              </w:rPr>
              <w:t>практических работ</w:t>
            </w:r>
          </w:p>
          <w:p w:rsidR="00B7587D" w:rsidRPr="00D846A5" w:rsidRDefault="006C601A" w:rsidP="00B7587D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6C601A">
              <w:rPr>
                <w:sz w:val="24"/>
                <w:szCs w:val="24"/>
              </w:rPr>
              <w:t>самостоятельно или</w:t>
            </w:r>
            <w:r w:rsidR="00B7587D" w:rsidRPr="00D846A5">
              <w:rPr>
                <w:sz w:val="24"/>
                <w:szCs w:val="24"/>
              </w:rPr>
              <w:t xml:space="preserve"> при предварительной (ориентировочной) помощи педагога (нахождение на схеме частей скелета млекопитающих).</w:t>
            </w:r>
          </w:p>
          <w:p w:rsidR="00B7587D" w:rsidRPr="00D846A5" w:rsidRDefault="00B7587D" w:rsidP="00B7587D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• Владение</w:t>
            </w:r>
            <w:r>
              <w:rPr>
                <w:sz w:val="24"/>
                <w:szCs w:val="24"/>
              </w:rPr>
              <w:t xml:space="preserve"> </w:t>
            </w:r>
            <w:r w:rsidRPr="00D846A5">
              <w:rPr>
                <w:sz w:val="24"/>
                <w:szCs w:val="24"/>
              </w:rPr>
              <w:t xml:space="preserve">сформированными знаниями и умениями в учебных, </w:t>
            </w:r>
            <w:proofErr w:type="spellStart"/>
            <w:r w:rsidRPr="00D846A5">
              <w:rPr>
                <w:sz w:val="24"/>
                <w:szCs w:val="24"/>
              </w:rPr>
              <w:t>учебн</w:t>
            </w:r>
            <w:proofErr w:type="gramStart"/>
            <w:r w:rsidRPr="00D846A5">
              <w:rPr>
                <w:sz w:val="24"/>
                <w:szCs w:val="24"/>
              </w:rPr>
              <w:t>о</w:t>
            </w:r>
            <w:proofErr w:type="spellEnd"/>
            <w:r w:rsidRPr="00D846A5">
              <w:rPr>
                <w:sz w:val="24"/>
                <w:szCs w:val="24"/>
              </w:rPr>
              <w:softHyphen/>
            </w:r>
            <w:r>
              <w:rPr>
                <w:sz w:val="24"/>
                <w:szCs w:val="24"/>
              </w:rPr>
              <w:t>-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r w:rsidRPr="00D846A5">
              <w:rPr>
                <w:sz w:val="24"/>
                <w:szCs w:val="24"/>
              </w:rPr>
              <w:t xml:space="preserve">бытовых и </w:t>
            </w:r>
            <w:proofErr w:type="spellStart"/>
            <w:r w:rsidRPr="00D846A5">
              <w:rPr>
                <w:sz w:val="24"/>
                <w:szCs w:val="24"/>
              </w:rPr>
              <w:t>учебно</w:t>
            </w:r>
            <w:r w:rsidRPr="00D846A5">
              <w:rPr>
                <w:sz w:val="24"/>
                <w:szCs w:val="24"/>
              </w:rPr>
              <w:softHyphen/>
              <w:t>трудовых</w:t>
            </w:r>
            <w:proofErr w:type="spellEnd"/>
            <w:r w:rsidRPr="00D846A5">
              <w:rPr>
                <w:sz w:val="24"/>
                <w:szCs w:val="24"/>
              </w:rPr>
              <w:t xml:space="preserve"> ситуациях (правила</w:t>
            </w:r>
          </w:p>
          <w:p w:rsidR="006C601A" w:rsidRPr="006C601A" w:rsidRDefault="00B7587D" w:rsidP="00B7587D">
            <w:pPr>
              <w:pStyle w:val="31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выращивания и ухода за домашними животными)</w:t>
            </w:r>
          </w:p>
        </w:tc>
      </w:tr>
      <w:tr w:rsidR="00316939" w:rsidTr="007838D6">
        <w:trPr>
          <w:trHeight w:val="8639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16939" w:rsidRPr="00D846A5" w:rsidRDefault="00316939" w:rsidP="00D846A5">
            <w:pPr>
              <w:pStyle w:val="31"/>
              <w:shd w:val="clear" w:color="auto" w:fill="auto"/>
              <w:spacing w:line="260" w:lineRule="exact"/>
              <w:ind w:left="120"/>
              <w:jc w:val="left"/>
              <w:rPr>
                <w:b/>
                <w:bCs/>
                <w:color w:val="000000"/>
                <w:spacing w:val="8"/>
                <w:sz w:val="24"/>
                <w:szCs w:val="18"/>
                <w:shd w:val="clear" w:color="auto" w:fill="FFFFFF"/>
              </w:rPr>
            </w:pPr>
            <w:proofErr w:type="spellStart"/>
            <w:r w:rsidRPr="00D846A5">
              <w:rPr>
                <w:rStyle w:val="0pt"/>
                <w:sz w:val="24"/>
              </w:rPr>
              <w:lastRenderedPageBreak/>
              <w:t>Сельскохозяйст</w:t>
            </w:r>
            <w:proofErr w:type="spellEnd"/>
            <w:r w:rsidRPr="00D846A5">
              <w:rPr>
                <w:rStyle w:val="0pt"/>
                <w:sz w:val="24"/>
              </w:rPr>
              <w:softHyphen/>
            </w:r>
          </w:p>
          <w:p w:rsidR="00316939" w:rsidRPr="00D846A5" w:rsidRDefault="00316939" w:rsidP="00D846A5">
            <w:pPr>
              <w:pStyle w:val="31"/>
              <w:shd w:val="clear" w:color="auto" w:fill="auto"/>
              <w:spacing w:line="260" w:lineRule="exact"/>
              <w:ind w:left="120"/>
              <w:jc w:val="left"/>
              <w:rPr>
                <w:b/>
                <w:bCs/>
                <w:color w:val="000000"/>
                <w:spacing w:val="8"/>
                <w:sz w:val="24"/>
                <w:szCs w:val="18"/>
                <w:shd w:val="clear" w:color="auto" w:fill="FFFFFF"/>
              </w:rPr>
            </w:pPr>
            <w:r w:rsidRPr="00D846A5">
              <w:rPr>
                <w:rStyle w:val="0pt"/>
                <w:sz w:val="24"/>
              </w:rPr>
              <w:t>венные</w:t>
            </w:r>
          </w:p>
          <w:p w:rsidR="00316939" w:rsidRPr="00D846A5" w:rsidRDefault="00316939" w:rsidP="00D846A5">
            <w:pPr>
              <w:pStyle w:val="31"/>
              <w:shd w:val="clear" w:color="auto" w:fill="auto"/>
              <w:spacing w:line="260" w:lineRule="exact"/>
              <w:ind w:left="120"/>
              <w:jc w:val="left"/>
              <w:rPr>
                <w:b/>
                <w:bCs/>
                <w:color w:val="000000"/>
                <w:spacing w:val="8"/>
                <w:sz w:val="24"/>
                <w:szCs w:val="18"/>
                <w:shd w:val="clear" w:color="auto" w:fill="FFFFFF"/>
              </w:rPr>
            </w:pPr>
            <w:r w:rsidRPr="00D846A5">
              <w:rPr>
                <w:rStyle w:val="0pt"/>
                <w:sz w:val="24"/>
              </w:rPr>
              <w:t>млекопитающие</w:t>
            </w:r>
          </w:p>
        </w:tc>
        <w:tc>
          <w:tcPr>
            <w:tcW w:w="3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16939" w:rsidRPr="00D846A5" w:rsidRDefault="00316939" w:rsidP="005C4C46">
            <w:pPr>
              <w:pStyle w:val="31"/>
              <w:numPr>
                <w:ilvl w:val="0"/>
                <w:numId w:val="17"/>
              </w:numPr>
              <w:shd w:val="clear" w:color="auto" w:fill="auto"/>
              <w:tabs>
                <w:tab w:val="left" w:pos="415"/>
              </w:tabs>
              <w:spacing w:line="322" w:lineRule="exact"/>
              <w:ind w:left="415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 xml:space="preserve">Представления о </w:t>
            </w:r>
            <w:proofErr w:type="gramStart"/>
            <w:r w:rsidRPr="00D846A5">
              <w:rPr>
                <w:sz w:val="24"/>
                <w:szCs w:val="24"/>
              </w:rPr>
              <w:t>сельскохозяйствен</w:t>
            </w:r>
            <w:r w:rsidRPr="00D846A5">
              <w:rPr>
                <w:sz w:val="24"/>
                <w:szCs w:val="24"/>
              </w:rPr>
              <w:softHyphen/>
              <w:t>ных</w:t>
            </w:r>
            <w:proofErr w:type="gramEnd"/>
          </w:p>
          <w:p w:rsidR="00316939" w:rsidRPr="00D846A5" w:rsidRDefault="00316939" w:rsidP="00316939">
            <w:pPr>
              <w:pStyle w:val="31"/>
              <w:shd w:val="clear" w:color="auto" w:fill="auto"/>
              <w:tabs>
                <w:tab w:val="left" w:pos="-14"/>
                <w:tab w:val="left" w:pos="415"/>
              </w:tabs>
              <w:spacing w:line="322" w:lineRule="exact"/>
              <w:ind w:left="415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млекопитающих, их значении в жизни человека.</w:t>
            </w:r>
          </w:p>
          <w:p w:rsidR="00316939" w:rsidRPr="00316939" w:rsidRDefault="00316939" w:rsidP="005C4C46">
            <w:pPr>
              <w:pStyle w:val="31"/>
              <w:numPr>
                <w:ilvl w:val="0"/>
                <w:numId w:val="17"/>
              </w:numPr>
              <w:shd w:val="clear" w:color="auto" w:fill="auto"/>
              <w:tabs>
                <w:tab w:val="left" w:pos="415"/>
              </w:tabs>
              <w:spacing w:line="322" w:lineRule="exact"/>
              <w:ind w:left="415" w:hanging="360"/>
              <w:jc w:val="left"/>
              <w:rPr>
                <w:sz w:val="24"/>
                <w:szCs w:val="24"/>
              </w:rPr>
            </w:pPr>
            <w:r w:rsidRPr="00316939">
              <w:rPr>
                <w:sz w:val="24"/>
                <w:szCs w:val="24"/>
              </w:rPr>
              <w:t>Представление об образе жизни сельскохозяйствен</w:t>
            </w:r>
            <w:r w:rsidRPr="00316939">
              <w:rPr>
                <w:sz w:val="24"/>
                <w:szCs w:val="24"/>
              </w:rPr>
              <w:softHyphen/>
              <w:t>ных</w:t>
            </w:r>
            <w:r>
              <w:rPr>
                <w:sz w:val="24"/>
                <w:szCs w:val="24"/>
              </w:rPr>
              <w:t xml:space="preserve"> </w:t>
            </w:r>
            <w:r w:rsidRPr="00316939">
              <w:rPr>
                <w:sz w:val="24"/>
                <w:szCs w:val="24"/>
              </w:rPr>
              <w:t>млекопитающих.</w:t>
            </w:r>
          </w:p>
          <w:p w:rsidR="00316939" w:rsidRPr="00D846A5" w:rsidRDefault="00316939" w:rsidP="005C4C46">
            <w:pPr>
              <w:pStyle w:val="31"/>
              <w:numPr>
                <w:ilvl w:val="0"/>
                <w:numId w:val="17"/>
              </w:numPr>
              <w:shd w:val="clear" w:color="auto" w:fill="auto"/>
              <w:tabs>
                <w:tab w:val="left" w:pos="415"/>
              </w:tabs>
              <w:spacing w:line="322" w:lineRule="exact"/>
              <w:ind w:left="415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 xml:space="preserve">Представления о содержании, разведении и выращивании </w:t>
            </w:r>
            <w:proofErr w:type="gramStart"/>
            <w:r w:rsidRPr="00D846A5">
              <w:rPr>
                <w:sz w:val="24"/>
                <w:szCs w:val="24"/>
              </w:rPr>
              <w:t>сельскохозяйствен</w:t>
            </w:r>
            <w:r w:rsidRPr="00D846A5">
              <w:rPr>
                <w:sz w:val="24"/>
                <w:szCs w:val="24"/>
              </w:rPr>
              <w:softHyphen/>
              <w:t>ных</w:t>
            </w:r>
            <w:proofErr w:type="gramEnd"/>
          </w:p>
          <w:p w:rsidR="00316939" w:rsidRPr="00D846A5" w:rsidRDefault="00316939" w:rsidP="00316939">
            <w:pPr>
              <w:pStyle w:val="31"/>
              <w:shd w:val="clear" w:color="auto" w:fill="auto"/>
              <w:tabs>
                <w:tab w:val="left" w:pos="-14"/>
                <w:tab w:val="left" w:pos="415"/>
              </w:tabs>
              <w:spacing w:line="322" w:lineRule="exact"/>
              <w:ind w:left="415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млекопитающих, о значении</w:t>
            </w:r>
          </w:p>
          <w:p w:rsidR="00316939" w:rsidRPr="00D846A5" w:rsidRDefault="00316939" w:rsidP="00316939">
            <w:pPr>
              <w:pStyle w:val="31"/>
              <w:shd w:val="clear" w:color="auto" w:fill="auto"/>
              <w:tabs>
                <w:tab w:val="left" w:pos="-14"/>
                <w:tab w:val="left" w:pos="415"/>
              </w:tabs>
              <w:spacing w:line="322" w:lineRule="exact"/>
              <w:ind w:left="415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животноводческих</w:t>
            </w:r>
          </w:p>
          <w:p w:rsidR="00316939" w:rsidRPr="00D846A5" w:rsidRDefault="00316939" w:rsidP="00316939">
            <w:pPr>
              <w:pStyle w:val="31"/>
              <w:shd w:val="clear" w:color="auto" w:fill="auto"/>
              <w:tabs>
                <w:tab w:val="left" w:pos="-14"/>
                <w:tab w:val="left" w:pos="415"/>
              </w:tabs>
              <w:spacing w:line="322" w:lineRule="exact"/>
              <w:ind w:left="415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ферм.</w:t>
            </w:r>
          </w:p>
          <w:p w:rsidR="00316939" w:rsidRPr="00D846A5" w:rsidRDefault="00316939" w:rsidP="005C4C46">
            <w:pPr>
              <w:pStyle w:val="31"/>
              <w:numPr>
                <w:ilvl w:val="0"/>
                <w:numId w:val="17"/>
              </w:numPr>
              <w:shd w:val="clear" w:color="auto" w:fill="auto"/>
              <w:tabs>
                <w:tab w:val="left" w:pos="415"/>
              </w:tabs>
              <w:spacing w:line="317" w:lineRule="exact"/>
              <w:ind w:left="415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 xml:space="preserve">Узнавание и различение </w:t>
            </w:r>
            <w:proofErr w:type="gramStart"/>
            <w:r w:rsidRPr="00D846A5">
              <w:rPr>
                <w:sz w:val="24"/>
                <w:szCs w:val="24"/>
              </w:rPr>
              <w:t>сельскохозяйствен</w:t>
            </w:r>
            <w:r w:rsidRPr="00D846A5">
              <w:rPr>
                <w:sz w:val="24"/>
                <w:szCs w:val="24"/>
              </w:rPr>
              <w:softHyphen/>
              <w:t>ных</w:t>
            </w:r>
            <w:proofErr w:type="gramEnd"/>
          </w:p>
          <w:p w:rsidR="00316939" w:rsidRPr="00D846A5" w:rsidRDefault="00316939" w:rsidP="00316939">
            <w:pPr>
              <w:pStyle w:val="31"/>
              <w:shd w:val="clear" w:color="auto" w:fill="auto"/>
              <w:tabs>
                <w:tab w:val="left" w:pos="-14"/>
                <w:tab w:val="left" w:pos="415"/>
              </w:tabs>
              <w:spacing w:line="322" w:lineRule="exact"/>
              <w:ind w:left="415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млекопитающих в окружающем мире, моделях, макетах,</w:t>
            </w:r>
            <w:r>
              <w:rPr>
                <w:sz w:val="24"/>
                <w:szCs w:val="24"/>
              </w:rPr>
              <w:t xml:space="preserve"> </w:t>
            </w:r>
            <w:r w:rsidRPr="00D846A5">
              <w:rPr>
                <w:sz w:val="24"/>
                <w:szCs w:val="24"/>
              </w:rPr>
              <w:t>фотографиях,</w:t>
            </w:r>
          </w:p>
          <w:p w:rsidR="00316939" w:rsidRPr="00D846A5" w:rsidRDefault="00316939" w:rsidP="00316939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415"/>
              <w:jc w:val="left"/>
              <w:rPr>
                <w:sz w:val="24"/>
                <w:szCs w:val="24"/>
              </w:rPr>
            </w:pPr>
            <w:proofErr w:type="gramStart"/>
            <w:r w:rsidRPr="00D846A5">
              <w:rPr>
                <w:sz w:val="24"/>
                <w:szCs w:val="24"/>
              </w:rPr>
              <w:t>рисунках</w:t>
            </w:r>
            <w:proofErr w:type="gramEnd"/>
            <w:r w:rsidRPr="00D846A5">
              <w:rPr>
                <w:sz w:val="24"/>
                <w:szCs w:val="24"/>
              </w:rPr>
              <w:t>,</w:t>
            </w:r>
          </w:p>
          <w:p w:rsidR="00316939" w:rsidRPr="00D846A5" w:rsidRDefault="00316939" w:rsidP="00316939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415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• Применение</w:t>
            </w:r>
          </w:p>
          <w:p w:rsidR="00316939" w:rsidRPr="00D846A5" w:rsidRDefault="00316939" w:rsidP="00316939">
            <w:pPr>
              <w:pStyle w:val="31"/>
              <w:shd w:val="clear" w:color="auto" w:fill="auto"/>
              <w:tabs>
                <w:tab w:val="left" w:pos="415"/>
              </w:tabs>
              <w:spacing w:line="322" w:lineRule="exact"/>
              <w:ind w:left="415"/>
              <w:jc w:val="left"/>
              <w:rPr>
                <w:sz w:val="24"/>
                <w:szCs w:val="24"/>
              </w:rPr>
            </w:pPr>
            <w:proofErr w:type="gramStart"/>
            <w:r w:rsidRPr="00D846A5">
              <w:rPr>
                <w:sz w:val="24"/>
                <w:szCs w:val="24"/>
              </w:rPr>
              <w:t>полученных знаний и сформированных умений в бытовых ситуациях (знание правил ухода за сельскохозяйствен</w:t>
            </w:r>
            <w:r w:rsidRPr="00D846A5">
              <w:rPr>
                <w:sz w:val="24"/>
                <w:szCs w:val="24"/>
              </w:rPr>
              <w:softHyphen/>
              <w:t>ными</w:t>
            </w:r>
            <w:proofErr w:type="gramEnd"/>
          </w:p>
          <w:p w:rsidR="00316939" w:rsidRPr="00D846A5" w:rsidRDefault="00316939" w:rsidP="00316939">
            <w:pPr>
              <w:pStyle w:val="31"/>
              <w:tabs>
                <w:tab w:val="left" w:pos="415"/>
              </w:tabs>
              <w:spacing w:line="322" w:lineRule="exact"/>
              <w:ind w:left="415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млекопитающими)</w:t>
            </w:r>
          </w:p>
        </w:tc>
        <w:tc>
          <w:tcPr>
            <w:tcW w:w="44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6939" w:rsidRPr="00D846A5" w:rsidRDefault="00316939" w:rsidP="005C4C46">
            <w:pPr>
              <w:pStyle w:val="31"/>
              <w:numPr>
                <w:ilvl w:val="0"/>
                <w:numId w:val="18"/>
              </w:numPr>
              <w:shd w:val="clear" w:color="auto" w:fill="auto"/>
              <w:tabs>
                <w:tab w:val="left" w:pos="826"/>
              </w:tabs>
              <w:spacing w:line="322" w:lineRule="exact"/>
              <w:ind w:left="720" w:hanging="360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Представления об изученных животных как</w:t>
            </w:r>
          </w:p>
          <w:p w:rsidR="00316939" w:rsidRPr="00D846A5" w:rsidRDefault="00316939" w:rsidP="00D846A5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сельскохозяйствен</w:t>
            </w:r>
            <w:r w:rsidRPr="00D846A5">
              <w:rPr>
                <w:sz w:val="24"/>
                <w:szCs w:val="24"/>
              </w:rPr>
              <w:softHyphen/>
              <w:t>ных млекопитающих.</w:t>
            </w:r>
          </w:p>
          <w:p w:rsidR="00316939" w:rsidRPr="00D846A5" w:rsidRDefault="00316939" w:rsidP="005C4C46">
            <w:pPr>
              <w:pStyle w:val="31"/>
              <w:numPr>
                <w:ilvl w:val="0"/>
                <w:numId w:val="18"/>
              </w:numPr>
              <w:shd w:val="clear" w:color="auto" w:fill="auto"/>
              <w:tabs>
                <w:tab w:val="left" w:pos="830"/>
              </w:tabs>
              <w:spacing w:line="322" w:lineRule="exact"/>
              <w:ind w:left="720" w:hanging="360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Знание общих признаков разных групп</w:t>
            </w:r>
          </w:p>
          <w:p w:rsidR="00316939" w:rsidRPr="00D846A5" w:rsidRDefault="00316939" w:rsidP="00D846A5">
            <w:pPr>
              <w:pStyle w:val="31"/>
              <w:shd w:val="clear" w:color="auto" w:fill="auto"/>
              <w:tabs>
                <w:tab w:val="left" w:pos="826"/>
              </w:tabs>
              <w:spacing w:line="322" w:lineRule="exact"/>
              <w:ind w:left="840" w:hanging="360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сельскохозяйствен</w:t>
            </w:r>
            <w:r w:rsidRPr="00D846A5">
              <w:rPr>
                <w:sz w:val="24"/>
                <w:szCs w:val="24"/>
              </w:rPr>
              <w:softHyphen/>
              <w:t>ных млекопитающих, значения их для жизни человека.</w:t>
            </w:r>
          </w:p>
          <w:p w:rsidR="00316939" w:rsidRPr="00D846A5" w:rsidRDefault="00316939" w:rsidP="005C4C46">
            <w:pPr>
              <w:pStyle w:val="31"/>
              <w:numPr>
                <w:ilvl w:val="0"/>
                <w:numId w:val="18"/>
              </w:numPr>
              <w:shd w:val="clear" w:color="auto" w:fill="auto"/>
              <w:tabs>
                <w:tab w:val="left" w:pos="830"/>
              </w:tabs>
              <w:spacing w:line="322" w:lineRule="exact"/>
              <w:ind w:left="720" w:hanging="360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Установление взаимосвязи между средой обитания и внешним видом сельскохозяйствен</w:t>
            </w:r>
            <w:r w:rsidRPr="00D846A5">
              <w:rPr>
                <w:sz w:val="24"/>
                <w:szCs w:val="24"/>
              </w:rPr>
              <w:softHyphen/>
              <w:t>ных млекопитающих, между средой обитания и способом содержания сельскохозяйствен</w:t>
            </w:r>
            <w:r w:rsidRPr="00D846A5">
              <w:rPr>
                <w:sz w:val="24"/>
                <w:szCs w:val="24"/>
              </w:rPr>
              <w:softHyphen/>
              <w:t>ных млекопитающих.</w:t>
            </w:r>
          </w:p>
          <w:p w:rsidR="00316939" w:rsidRPr="00D846A5" w:rsidRDefault="00316939" w:rsidP="005C4C46">
            <w:pPr>
              <w:pStyle w:val="31"/>
              <w:numPr>
                <w:ilvl w:val="0"/>
                <w:numId w:val="18"/>
              </w:numPr>
              <w:shd w:val="clear" w:color="auto" w:fill="auto"/>
              <w:tabs>
                <w:tab w:val="left" w:pos="826"/>
              </w:tabs>
              <w:spacing w:line="317" w:lineRule="exact"/>
              <w:ind w:left="840" w:hanging="360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 xml:space="preserve">Владение сформированными знаниями и умениями в </w:t>
            </w:r>
            <w:proofErr w:type="gramStart"/>
            <w:r w:rsidRPr="00D846A5">
              <w:rPr>
                <w:sz w:val="24"/>
                <w:szCs w:val="24"/>
              </w:rPr>
              <w:t>учебных</w:t>
            </w:r>
            <w:proofErr w:type="gramEnd"/>
            <w:r w:rsidRPr="00D846A5">
              <w:rPr>
                <w:sz w:val="24"/>
                <w:szCs w:val="24"/>
              </w:rPr>
              <w:t xml:space="preserve">, </w:t>
            </w:r>
            <w:proofErr w:type="spellStart"/>
            <w:r w:rsidRPr="00D846A5">
              <w:rPr>
                <w:sz w:val="24"/>
                <w:szCs w:val="24"/>
              </w:rPr>
              <w:t>учебно</w:t>
            </w:r>
            <w:proofErr w:type="spellEnd"/>
            <w:r w:rsidRPr="00D846A5">
              <w:rPr>
                <w:sz w:val="24"/>
                <w:szCs w:val="24"/>
              </w:rPr>
              <w:softHyphen/>
            </w:r>
            <w:r w:rsidR="007838D6">
              <w:rPr>
                <w:sz w:val="24"/>
                <w:szCs w:val="24"/>
              </w:rPr>
              <w:t xml:space="preserve"> - </w:t>
            </w:r>
            <w:r w:rsidRPr="00D846A5">
              <w:rPr>
                <w:sz w:val="24"/>
                <w:szCs w:val="24"/>
              </w:rPr>
              <w:t xml:space="preserve">бытовых и </w:t>
            </w:r>
            <w:proofErr w:type="spellStart"/>
            <w:r w:rsidRPr="00D846A5">
              <w:rPr>
                <w:sz w:val="24"/>
                <w:szCs w:val="24"/>
              </w:rPr>
              <w:t>учебно</w:t>
            </w:r>
            <w:proofErr w:type="spellEnd"/>
            <w:r w:rsidRPr="00D846A5">
              <w:rPr>
                <w:sz w:val="24"/>
                <w:szCs w:val="24"/>
              </w:rPr>
              <w:t>-</w:t>
            </w:r>
          </w:p>
          <w:p w:rsidR="00316939" w:rsidRPr="00D846A5" w:rsidRDefault="00316939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proofErr w:type="gramStart"/>
            <w:r w:rsidRPr="00D846A5">
              <w:rPr>
                <w:sz w:val="24"/>
                <w:szCs w:val="24"/>
              </w:rPr>
              <w:t>трудовых ситуациях (правила</w:t>
            </w:r>
            <w:proofErr w:type="gramEnd"/>
          </w:p>
          <w:p w:rsidR="00316939" w:rsidRPr="00D846A5" w:rsidRDefault="00316939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 xml:space="preserve">выращивания и ухода за </w:t>
            </w:r>
            <w:proofErr w:type="gramStart"/>
            <w:r w:rsidRPr="00D846A5">
              <w:rPr>
                <w:sz w:val="24"/>
                <w:szCs w:val="24"/>
              </w:rPr>
              <w:t>сельскохозяйствен</w:t>
            </w:r>
            <w:r w:rsidRPr="00D846A5">
              <w:rPr>
                <w:sz w:val="24"/>
                <w:szCs w:val="24"/>
              </w:rPr>
              <w:softHyphen/>
              <w:t>ными</w:t>
            </w:r>
            <w:proofErr w:type="gramEnd"/>
          </w:p>
          <w:p w:rsidR="00316939" w:rsidRPr="00D846A5" w:rsidRDefault="00316939" w:rsidP="007838D6">
            <w:pPr>
              <w:pStyle w:val="31"/>
              <w:tabs>
                <w:tab w:val="left" w:pos="826"/>
              </w:tabs>
              <w:spacing w:line="240" w:lineRule="auto"/>
              <w:ind w:left="840" w:hanging="360"/>
              <w:jc w:val="left"/>
              <w:rPr>
                <w:sz w:val="24"/>
                <w:szCs w:val="24"/>
              </w:rPr>
            </w:pPr>
            <w:r w:rsidRPr="00D846A5">
              <w:rPr>
                <w:sz w:val="24"/>
                <w:szCs w:val="24"/>
              </w:rPr>
              <w:t>млекопитающими)</w:t>
            </w:r>
          </w:p>
        </w:tc>
      </w:tr>
      <w:tr w:rsidR="00316939" w:rsidTr="007838D6">
        <w:trPr>
          <w:trHeight w:val="2497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16939" w:rsidRPr="00316939" w:rsidRDefault="00316939" w:rsidP="00316939">
            <w:pPr>
              <w:pStyle w:val="31"/>
              <w:rPr>
                <w:b/>
                <w:bCs/>
                <w:color w:val="000000"/>
                <w:spacing w:val="8"/>
                <w:sz w:val="24"/>
                <w:szCs w:val="18"/>
                <w:shd w:val="clear" w:color="auto" w:fill="FFFFFF"/>
              </w:rPr>
            </w:pPr>
            <w:r w:rsidRPr="00316939">
              <w:rPr>
                <w:rStyle w:val="0pt"/>
                <w:sz w:val="24"/>
              </w:rPr>
              <w:lastRenderedPageBreak/>
              <w:t>Что вы узнали о</w:t>
            </w:r>
          </w:p>
          <w:p w:rsidR="00316939" w:rsidRPr="00316939" w:rsidRDefault="00316939" w:rsidP="00316939">
            <w:pPr>
              <w:pStyle w:val="31"/>
              <w:shd w:val="clear" w:color="auto" w:fill="auto"/>
              <w:rPr>
                <w:b/>
                <w:bCs/>
                <w:color w:val="000000"/>
                <w:spacing w:val="8"/>
                <w:sz w:val="24"/>
                <w:szCs w:val="18"/>
                <w:shd w:val="clear" w:color="auto" w:fill="FFFFFF"/>
              </w:rPr>
            </w:pPr>
            <w:r w:rsidRPr="00316939">
              <w:rPr>
                <w:rStyle w:val="0pt"/>
                <w:sz w:val="24"/>
              </w:rPr>
              <w:t>животных?</w:t>
            </w:r>
          </w:p>
        </w:tc>
        <w:tc>
          <w:tcPr>
            <w:tcW w:w="3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16939" w:rsidRPr="00316939" w:rsidRDefault="00316939" w:rsidP="007838D6">
            <w:pPr>
              <w:pStyle w:val="31"/>
              <w:tabs>
                <w:tab w:val="left" w:pos="415"/>
              </w:tabs>
              <w:spacing w:line="240" w:lineRule="auto"/>
              <w:ind w:left="415"/>
              <w:jc w:val="left"/>
              <w:rPr>
                <w:sz w:val="24"/>
                <w:szCs w:val="24"/>
              </w:rPr>
            </w:pPr>
            <w:r w:rsidRPr="00316939">
              <w:rPr>
                <w:sz w:val="24"/>
                <w:szCs w:val="24"/>
              </w:rPr>
              <w:t>• Представление о</w:t>
            </w:r>
            <w:r>
              <w:rPr>
                <w:sz w:val="24"/>
                <w:szCs w:val="24"/>
              </w:rPr>
              <w:t xml:space="preserve"> </w:t>
            </w:r>
            <w:r w:rsidRPr="00316939">
              <w:rPr>
                <w:sz w:val="24"/>
                <w:szCs w:val="24"/>
              </w:rPr>
              <w:t>животных, образе</w:t>
            </w:r>
            <w:r>
              <w:rPr>
                <w:sz w:val="24"/>
                <w:szCs w:val="24"/>
              </w:rPr>
              <w:t xml:space="preserve"> </w:t>
            </w:r>
            <w:r w:rsidRPr="00316939">
              <w:rPr>
                <w:sz w:val="24"/>
                <w:szCs w:val="24"/>
              </w:rPr>
              <w:t>жизни и среде</w:t>
            </w:r>
          </w:p>
          <w:p w:rsidR="00316939" w:rsidRPr="00316939" w:rsidRDefault="00316939" w:rsidP="007838D6">
            <w:pPr>
              <w:pStyle w:val="31"/>
              <w:tabs>
                <w:tab w:val="left" w:pos="415"/>
              </w:tabs>
              <w:spacing w:line="240" w:lineRule="auto"/>
              <w:ind w:left="415"/>
              <w:jc w:val="left"/>
              <w:rPr>
                <w:sz w:val="24"/>
                <w:szCs w:val="24"/>
              </w:rPr>
            </w:pPr>
            <w:r w:rsidRPr="00316939">
              <w:rPr>
                <w:sz w:val="24"/>
                <w:szCs w:val="24"/>
              </w:rPr>
              <w:t>обитания.</w:t>
            </w:r>
          </w:p>
          <w:p w:rsidR="00316939" w:rsidRPr="00316939" w:rsidRDefault="00316939" w:rsidP="007838D6">
            <w:pPr>
              <w:pStyle w:val="31"/>
              <w:tabs>
                <w:tab w:val="left" w:pos="415"/>
              </w:tabs>
              <w:spacing w:line="240" w:lineRule="auto"/>
              <w:ind w:left="415"/>
              <w:jc w:val="left"/>
              <w:rPr>
                <w:sz w:val="24"/>
                <w:szCs w:val="24"/>
              </w:rPr>
            </w:pPr>
            <w:r w:rsidRPr="00316939">
              <w:rPr>
                <w:sz w:val="24"/>
                <w:szCs w:val="24"/>
              </w:rPr>
              <w:t>• Узнавание и</w:t>
            </w:r>
            <w:r>
              <w:rPr>
                <w:sz w:val="24"/>
                <w:szCs w:val="24"/>
              </w:rPr>
              <w:t xml:space="preserve"> </w:t>
            </w:r>
            <w:r w:rsidRPr="00316939">
              <w:rPr>
                <w:sz w:val="24"/>
                <w:szCs w:val="24"/>
              </w:rPr>
              <w:t>различение</w:t>
            </w:r>
          </w:p>
          <w:p w:rsidR="00316939" w:rsidRPr="00316939" w:rsidRDefault="00316939" w:rsidP="007838D6">
            <w:pPr>
              <w:pStyle w:val="31"/>
              <w:tabs>
                <w:tab w:val="left" w:pos="415"/>
              </w:tabs>
              <w:spacing w:line="240" w:lineRule="auto"/>
              <w:ind w:left="415"/>
              <w:jc w:val="left"/>
              <w:rPr>
                <w:sz w:val="24"/>
                <w:szCs w:val="24"/>
              </w:rPr>
            </w:pPr>
            <w:r w:rsidRPr="00316939">
              <w:rPr>
                <w:sz w:val="24"/>
                <w:szCs w:val="24"/>
              </w:rPr>
              <w:t>животных в</w:t>
            </w:r>
            <w:r>
              <w:rPr>
                <w:sz w:val="24"/>
                <w:szCs w:val="24"/>
              </w:rPr>
              <w:t xml:space="preserve"> </w:t>
            </w:r>
            <w:r w:rsidRPr="00316939">
              <w:rPr>
                <w:sz w:val="24"/>
                <w:szCs w:val="24"/>
              </w:rPr>
              <w:t>окружающем мире, макетах, фотографиях, рисунках.</w:t>
            </w:r>
          </w:p>
          <w:p w:rsidR="00316939" w:rsidRPr="00316939" w:rsidRDefault="00316939" w:rsidP="007838D6">
            <w:pPr>
              <w:pStyle w:val="31"/>
              <w:shd w:val="clear" w:color="auto" w:fill="auto"/>
              <w:tabs>
                <w:tab w:val="left" w:pos="415"/>
              </w:tabs>
              <w:spacing w:line="240" w:lineRule="auto"/>
              <w:ind w:left="415"/>
              <w:jc w:val="left"/>
              <w:rPr>
                <w:sz w:val="24"/>
                <w:szCs w:val="24"/>
              </w:rPr>
            </w:pPr>
            <w:r w:rsidRPr="00316939">
              <w:rPr>
                <w:sz w:val="24"/>
                <w:szCs w:val="24"/>
              </w:rPr>
              <w:t>• Роль животных в природе и жизни человека</w:t>
            </w:r>
          </w:p>
        </w:tc>
        <w:tc>
          <w:tcPr>
            <w:tcW w:w="44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6939" w:rsidRPr="00316939" w:rsidRDefault="00316939" w:rsidP="007838D6">
            <w:pPr>
              <w:pStyle w:val="31"/>
              <w:tabs>
                <w:tab w:val="left" w:pos="826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316939">
              <w:rPr>
                <w:sz w:val="24"/>
                <w:szCs w:val="24"/>
              </w:rPr>
              <w:t>• Знание признаков</w:t>
            </w:r>
            <w:r>
              <w:rPr>
                <w:sz w:val="24"/>
                <w:szCs w:val="24"/>
              </w:rPr>
              <w:t xml:space="preserve"> </w:t>
            </w:r>
            <w:r w:rsidRPr="00316939">
              <w:rPr>
                <w:sz w:val="24"/>
                <w:szCs w:val="24"/>
              </w:rPr>
              <w:t>разных групп</w:t>
            </w:r>
          </w:p>
          <w:p w:rsidR="00316939" w:rsidRPr="00316939" w:rsidRDefault="00316939" w:rsidP="007838D6">
            <w:pPr>
              <w:pStyle w:val="31"/>
              <w:tabs>
                <w:tab w:val="left" w:pos="826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316939">
              <w:rPr>
                <w:sz w:val="24"/>
                <w:szCs w:val="24"/>
              </w:rPr>
              <w:t>животных.</w:t>
            </w:r>
          </w:p>
          <w:p w:rsidR="00316939" w:rsidRPr="00316939" w:rsidRDefault="00316939" w:rsidP="007838D6">
            <w:pPr>
              <w:pStyle w:val="31"/>
              <w:tabs>
                <w:tab w:val="left" w:pos="826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316939">
              <w:rPr>
                <w:sz w:val="24"/>
                <w:szCs w:val="24"/>
              </w:rPr>
              <w:t>• Выполнение</w:t>
            </w:r>
            <w:r>
              <w:rPr>
                <w:sz w:val="24"/>
                <w:szCs w:val="24"/>
              </w:rPr>
              <w:t xml:space="preserve"> </w:t>
            </w:r>
            <w:r w:rsidRPr="00316939">
              <w:rPr>
                <w:sz w:val="24"/>
                <w:szCs w:val="24"/>
              </w:rPr>
              <w:t>классификаций</w:t>
            </w:r>
          </w:p>
          <w:p w:rsidR="00316939" w:rsidRPr="00316939" w:rsidRDefault="00316939" w:rsidP="007838D6">
            <w:pPr>
              <w:pStyle w:val="31"/>
              <w:tabs>
                <w:tab w:val="left" w:pos="826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316939">
              <w:rPr>
                <w:sz w:val="24"/>
                <w:szCs w:val="24"/>
              </w:rPr>
              <w:t>животных на основе</w:t>
            </w:r>
            <w:r>
              <w:rPr>
                <w:sz w:val="24"/>
                <w:szCs w:val="24"/>
              </w:rPr>
              <w:t xml:space="preserve"> </w:t>
            </w:r>
            <w:r w:rsidRPr="00316939">
              <w:rPr>
                <w:sz w:val="24"/>
                <w:szCs w:val="24"/>
              </w:rPr>
              <w:t>выделения общих</w:t>
            </w:r>
          </w:p>
          <w:p w:rsidR="00316939" w:rsidRPr="00316939" w:rsidRDefault="00316939" w:rsidP="007838D6">
            <w:pPr>
              <w:pStyle w:val="31"/>
              <w:shd w:val="clear" w:color="auto" w:fill="auto"/>
              <w:tabs>
                <w:tab w:val="left" w:pos="826"/>
              </w:tabs>
              <w:spacing w:line="240" w:lineRule="auto"/>
              <w:ind w:left="720" w:hanging="360"/>
              <w:jc w:val="left"/>
              <w:rPr>
                <w:sz w:val="24"/>
                <w:szCs w:val="24"/>
              </w:rPr>
            </w:pPr>
            <w:r w:rsidRPr="00316939">
              <w:rPr>
                <w:sz w:val="24"/>
                <w:szCs w:val="24"/>
              </w:rPr>
              <w:t>признаков</w:t>
            </w:r>
          </w:p>
        </w:tc>
      </w:tr>
    </w:tbl>
    <w:p w:rsidR="004211CF" w:rsidRDefault="004211CF" w:rsidP="004211CF">
      <w:pPr>
        <w:pStyle w:val="60"/>
        <w:shd w:val="clear" w:color="auto" w:fill="auto"/>
        <w:spacing w:line="260" w:lineRule="exact"/>
        <w:ind w:left="709" w:firstLine="0"/>
        <w:rPr>
          <w:rStyle w:val="60pt"/>
          <w:sz w:val="32"/>
        </w:rPr>
      </w:pPr>
    </w:p>
    <w:p w:rsidR="00316939" w:rsidRDefault="00316939" w:rsidP="00316939">
      <w:pPr>
        <w:pStyle w:val="afe"/>
        <w:shd w:val="clear" w:color="auto" w:fill="auto"/>
        <w:spacing w:line="260" w:lineRule="exact"/>
      </w:pPr>
      <w:r>
        <w:t>Планируемые личностные результаты:</w:t>
      </w:r>
    </w:p>
    <w:p w:rsidR="00A56F2C" w:rsidRDefault="00A56F2C" w:rsidP="00316939">
      <w:pPr>
        <w:suppressAutoHyphens/>
        <w:snapToGrid w:val="0"/>
        <w:spacing w:after="0" w:line="240" w:lineRule="auto"/>
        <w:contextualSpacing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316939" w:rsidRDefault="00316939" w:rsidP="005C4C46">
      <w:pPr>
        <w:pStyle w:val="4"/>
        <w:numPr>
          <w:ilvl w:val="0"/>
          <w:numId w:val="20"/>
        </w:numPr>
        <w:shd w:val="clear" w:color="auto" w:fill="auto"/>
        <w:tabs>
          <w:tab w:val="left" w:pos="513"/>
        </w:tabs>
        <w:spacing w:line="240" w:lineRule="auto"/>
        <w:ind w:left="180" w:firstLine="0"/>
      </w:pPr>
      <w:r>
        <w:t>Осознание необходимости охраны природы;</w:t>
      </w:r>
    </w:p>
    <w:p w:rsidR="00316939" w:rsidRDefault="00316939" w:rsidP="005C4C46">
      <w:pPr>
        <w:pStyle w:val="4"/>
        <w:numPr>
          <w:ilvl w:val="0"/>
          <w:numId w:val="20"/>
        </w:numPr>
        <w:shd w:val="clear" w:color="auto" w:fill="auto"/>
        <w:tabs>
          <w:tab w:val="left" w:pos="513"/>
        </w:tabs>
        <w:spacing w:line="240" w:lineRule="auto"/>
        <w:ind w:left="540" w:right="100" w:hanging="380"/>
        <w:jc w:val="left"/>
      </w:pPr>
      <w:r>
        <w:t>Установление взаимосвязи между экологически грамотным поведением в природе и сохранением многообразия мира животных;</w:t>
      </w:r>
    </w:p>
    <w:p w:rsidR="00316939" w:rsidRDefault="00316939" w:rsidP="005C4C46">
      <w:pPr>
        <w:pStyle w:val="4"/>
        <w:numPr>
          <w:ilvl w:val="0"/>
          <w:numId w:val="20"/>
        </w:numPr>
        <w:shd w:val="clear" w:color="auto" w:fill="auto"/>
        <w:tabs>
          <w:tab w:val="left" w:pos="513"/>
        </w:tabs>
        <w:spacing w:line="240" w:lineRule="auto"/>
        <w:ind w:left="540" w:right="100" w:hanging="380"/>
        <w:jc w:val="left"/>
      </w:pPr>
      <w:r>
        <w:t>Формирование установки на безопасный здоровый образ жизни (правила поведения в природе, бережное отношение к животным организмам);</w:t>
      </w:r>
    </w:p>
    <w:p w:rsidR="00316939" w:rsidRDefault="00316939" w:rsidP="005C4C46">
      <w:pPr>
        <w:pStyle w:val="4"/>
        <w:numPr>
          <w:ilvl w:val="0"/>
          <w:numId w:val="20"/>
        </w:numPr>
        <w:shd w:val="clear" w:color="auto" w:fill="auto"/>
        <w:tabs>
          <w:tab w:val="left" w:pos="513"/>
        </w:tabs>
        <w:spacing w:line="240" w:lineRule="auto"/>
        <w:ind w:left="540" w:right="100" w:hanging="380"/>
        <w:jc w:val="left"/>
      </w:pPr>
      <w:r>
        <w:t>Овладение правилами личной и общественной гигиены в повседневной жизни;</w:t>
      </w:r>
    </w:p>
    <w:p w:rsidR="00316939" w:rsidRDefault="00316939" w:rsidP="005C4C46">
      <w:pPr>
        <w:pStyle w:val="4"/>
        <w:numPr>
          <w:ilvl w:val="0"/>
          <w:numId w:val="20"/>
        </w:numPr>
        <w:shd w:val="clear" w:color="auto" w:fill="auto"/>
        <w:tabs>
          <w:tab w:val="left" w:pos="513"/>
        </w:tabs>
        <w:spacing w:line="240" w:lineRule="auto"/>
        <w:ind w:left="540" w:right="100" w:hanging="380"/>
        <w:jc w:val="left"/>
      </w:pPr>
      <w:r>
        <w:t>Формирование эстетических потребностей (умение видеть красоту, гармонию окружающей природы);</w:t>
      </w:r>
    </w:p>
    <w:p w:rsidR="00316939" w:rsidRDefault="00316939" w:rsidP="005C4C46">
      <w:pPr>
        <w:pStyle w:val="4"/>
        <w:numPr>
          <w:ilvl w:val="0"/>
          <w:numId w:val="20"/>
        </w:numPr>
        <w:shd w:val="clear" w:color="auto" w:fill="auto"/>
        <w:tabs>
          <w:tab w:val="left" w:pos="513"/>
        </w:tabs>
        <w:spacing w:line="240" w:lineRule="auto"/>
        <w:ind w:left="540" w:right="100" w:hanging="380"/>
        <w:jc w:val="left"/>
      </w:pPr>
      <w:r>
        <w:t>Формирование готовности к самостоятельной жизни (знание правил ухода за животными в доме, на ферме и т. п.);</w:t>
      </w:r>
    </w:p>
    <w:p w:rsidR="00316939" w:rsidRDefault="00316939" w:rsidP="005C4C46">
      <w:pPr>
        <w:pStyle w:val="4"/>
        <w:numPr>
          <w:ilvl w:val="0"/>
          <w:numId w:val="20"/>
        </w:numPr>
        <w:shd w:val="clear" w:color="auto" w:fill="auto"/>
        <w:tabs>
          <w:tab w:val="left" w:pos="461"/>
        </w:tabs>
        <w:spacing w:line="240" w:lineRule="auto"/>
        <w:ind w:left="540" w:right="360" w:hanging="420"/>
        <w:jc w:val="left"/>
      </w:pPr>
      <w:r>
        <w:t xml:space="preserve">Развитие навыков сотрудничества </w:t>
      </w:r>
      <w:proofErr w:type="gramStart"/>
      <w:r>
        <w:t>со</w:t>
      </w:r>
      <w:proofErr w:type="gramEnd"/>
      <w:r>
        <w:t xml:space="preserve"> взрослыми и сверстниками в различных социальных ситуациях (в классе и на пришкольном участке);</w:t>
      </w:r>
    </w:p>
    <w:p w:rsidR="00316939" w:rsidRDefault="00316939" w:rsidP="005C4C46">
      <w:pPr>
        <w:pStyle w:val="4"/>
        <w:numPr>
          <w:ilvl w:val="0"/>
          <w:numId w:val="20"/>
        </w:numPr>
        <w:shd w:val="clear" w:color="auto" w:fill="auto"/>
        <w:tabs>
          <w:tab w:val="left" w:pos="461"/>
        </w:tabs>
        <w:spacing w:line="240" w:lineRule="auto"/>
        <w:ind w:left="540" w:right="360" w:hanging="420"/>
        <w:jc w:val="left"/>
      </w:pPr>
      <w:r>
        <w:t>Владение навыками коммуникации и принятыми нормами социального взаимодействия при выполнении практических работ в классе и на пришкольном участке.</w:t>
      </w:r>
    </w:p>
    <w:p w:rsidR="00AB1557" w:rsidRDefault="00AB1557" w:rsidP="00AB1557">
      <w:pPr>
        <w:pStyle w:val="60"/>
        <w:shd w:val="clear" w:color="auto" w:fill="auto"/>
        <w:ind w:left="40" w:firstLine="0"/>
        <w:jc w:val="left"/>
        <w:rPr>
          <w:rStyle w:val="60pt"/>
          <w:b/>
        </w:rPr>
      </w:pPr>
      <w:bookmarkStart w:id="0" w:name="bookmark34"/>
    </w:p>
    <w:p w:rsidR="00AB1557" w:rsidRPr="00AB1557" w:rsidRDefault="00AB1557" w:rsidP="00AB1557">
      <w:pPr>
        <w:pStyle w:val="60"/>
        <w:shd w:val="clear" w:color="auto" w:fill="auto"/>
        <w:ind w:left="40" w:firstLine="0"/>
        <w:jc w:val="left"/>
        <w:rPr>
          <w:b w:val="0"/>
        </w:rPr>
      </w:pPr>
      <w:r w:rsidRPr="00B349E5">
        <w:rPr>
          <w:rStyle w:val="60pt"/>
          <w:b/>
        </w:rPr>
        <w:t xml:space="preserve">СОДЕРЖАНИЕ УЧЕБНОГО КУРСА «БИОЛОГИЯ» В </w:t>
      </w:r>
      <w:r>
        <w:rPr>
          <w:rStyle w:val="60pt"/>
          <w:b/>
        </w:rPr>
        <w:t>8</w:t>
      </w:r>
      <w:r w:rsidRPr="00B349E5">
        <w:rPr>
          <w:rStyle w:val="60pt"/>
          <w:b/>
        </w:rPr>
        <w:t xml:space="preserve"> КЛАСС</w:t>
      </w:r>
      <w:bookmarkEnd w:id="0"/>
      <w:r>
        <w:rPr>
          <w:rStyle w:val="60pt"/>
          <w:b/>
        </w:rPr>
        <w:t>Е «</w:t>
      </w:r>
      <w:r>
        <w:rPr>
          <w:rStyle w:val="0pt1"/>
        </w:rPr>
        <w:t>Животные»</w:t>
      </w:r>
    </w:p>
    <w:p w:rsidR="00AB1557" w:rsidRPr="00AB1557" w:rsidRDefault="00AB1557" w:rsidP="00AB1557">
      <w:pPr>
        <w:pStyle w:val="4"/>
        <w:shd w:val="clear" w:color="auto" w:fill="auto"/>
        <w:spacing w:line="240" w:lineRule="auto"/>
        <w:ind w:left="20" w:firstLine="0"/>
        <w:jc w:val="center"/>
        <w:rPr>
          <w:b/>
          <w:sz w:val="24"/>
        </w:rPr>
      </w:pPr>
      <w:r w:rsidRPr="00AB1557">
        <w:rPr>
          <w:rStyle w:val="0pt1"/>
          <w:b/>
          <w:sz w:val="24"/>
        </w:rPr>
        <w:t>(2 часа в неделю)</w:t>
      </w:r>
    </w:p>
    <w:p w:rsidR="00A63E95" w:rsidRPr="00B349E5" w:rsidRDefault="00A63E95" w:rsidP="00A63E95">
      <w:pPr>
        <w:pStyle w:val="60"/>
        <w:shd w:val="clear" w:color="auto" w:fill="auto"/>
        <w:ind w:left="40" w:firstLine="0"/>
        <w:rPr>
          <w:b w:val="0"/>
        </w:rPr>
      </w:pPr>
      <w:r>
        <w:rPr>
          <w:b w:val="0"/>
          <w:sz w:val="24"/>
          <w:szCs w:val="24"/>
        </w:rPr>
        <w:t xml:space="preserve"> </w:t>
      </w:r>
      <w:r w:rsidRPr="00B349E5">
        <w:rPr>
          <w:rStyle w:val="60pt"/>
          <w:b/>
        </w:rPr>
        <w:t xml:space="preserve">СОДЕРЖАНИЕ УЧЕБНОГО КУРСА «БИОЛОГИЯ» В </w:t>
      </w:r>
      <w:r>
        <w:rPr>
          <w:rStyle w:val="60pt"/>
          <w:b/>
        </w:rPr>
        <w:t>8</w:t>
      </w:r>
      <w:r w:rsidRPr="00B349E5">
        <w:rPr>
          <w:rStyle w:val="60pt"/>
          <w:b/>
        </w:rPr>
        <w:t xml:space="preserve">  КЛАССЕ</w:t>
      </w:r>
    </w:p>
    <w:p w:rsidR="00A63E95" w:rsidRPr="006C4910" w:rsidRDefault="00A63E95" w:rsidP="00A63E95">
      <w:pPr>
        <w:pStyle w:val="60"/>
        <w:shd w:val="clear" w:color="auto" w:fill="auto"/>
        <w:spacing w:line="240" w:lineRule="auto"/>
        <w:ind w:left="40" w:firstLine="0"/>
        <w:rPr>
          <w:bCs w:val="0"/>
          <w:color w:val="000000"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6C4910">
        <w:rPr>
          <w:rFonts w:ascii="Times New Roman" w:hAnsi="Times New Roman"/>
          <w:b/>
          <w:bCs/>
          <w:sz w:val="24"/>
          <w:szCs w:val="24"/>
        </w:rPr>
        <w:t>ЖИВОТНЫЕ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6C4910">
        <w:rPr>
          <w:rFonts w:ascii="Times New Roman" w:hAnsi="Times New Roman"/>
          <w:b/>
          <w:bCs/>
          <w:sz w:val="24"/>
          <w:szCs w:val="24"/>
        </w:rPr>
        <w:t>(66 ч в год, 2 ч в неделю)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6C4910">
        <w:rPr>
          <w:rFonts w:ascii="Times New Roman" w:hAnsi="Times New Roman"/>
          <w:b/>
          <w:bCs/>
          <w:sz w:val="24"/>
          <w:szCs w:val="24"/>
        </w:rPr>
        <w:t>Введение (2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Разнообразие животного мира. Позвоночные и беспозвоночные животные. Дикие и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домашние животные.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Места обитания животных и приспособленность их к условиям жизни (форма тела,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покров, способ передвижения, дыхание, окраска: защитная, предостерегающая).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Значение животных и их охрана. Животные, занесенные в Красную книгу.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6C4910">
        <w:rPr>
          <w:rFonts w:ascii="Times New Roman" w:hAnsi="Times New Roman"/>
          <w:b/>
          <w:bCs/>
          <w:sz w:val="24"/>
          <w:szCs w:val="24"/>
        </w:rPr>
        <w:t>Беспозвоночные животные (10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hAnsi="Times New Roman"/>
          <w:b/>
          <w:bCs/>
          <w:sz w:val="24"/>
          <w:szCs w:val="24"/>
        </w:rPr>
        <w:t xml:space="preserve">Общее знакомство </w:t>
      </w:r>
      <w:r w:rsidRPr="006C4910">
        <w:rPr>
          <w:rFonts w:ascii="Times New Roman" w:eastAsia="TimesNewRomanPSMT" w:hAnsi="Times New Roman"/>
          <w:sz w:val="24"/>
          <w:szCs w:val="24"/>
        </w:rPr>
        <w:t>(1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Общие признаки беспозвоночных (отсутствие позвоночника и внутреннего скелета).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Многообразие беспозвоночных: черви, медузы, раки, пауки, насекомые.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hAnsi="Times New Roman"/>
          <w:b/>
          <w:bCs/>
          <w:sz w:val="24"/>
          <w:szCs w:val="24"/>
        </w:rPr>
        <w:t xml:space="preserve">Дождевой червь </w:t>
      </w:r>
      <w:r w:rsidRPr="006C4910">
        <w:rPr>
          <w:rFonts w:ascii="Times New Roman" w:eastAsia="TimesNewRomanPSMT" w:hAnsi="Times New Roman"/>
          <w:sz w:val="24"/>
          <w:szCs w:val="24"/>
        </w:rPr>
        <w:t>(1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Внешний вид дождевого червя, образ жизни, питание, особенности дыхания, способ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передвижения.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Роль дождевого червя в почвообразовании.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hAnsi="Times New Roman"/>
          <w:b/>
          <w:bCs/>
          <w:sz w:val="24"/>
          <w:szCs w:val="24"/>
        </w:rPr>
        <w:t xml:space="preserve">Демонстрация </w:t>
      </w:r>
      <w:r w:rsidRPr="006C4910">
        <w:rPr>
          <w:rFonts w:ascii="Times New Roman" w:eastAsia="TimesNewRomanPSMT" w:hAnsi="Times New Roman"/>
          <w:sz w:val="24"/>
          <w:szCs w:val="24"/>
        </w:rPr>
        <w:t>живого объекта или влажного препарата.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hAnsi="Times New Roman"/>
          <w:b/>
          <w:bCs/>
          <w:sz w:val="24"/>
          <w:szCs w:val="24"/>
        </w:rPr>
        <w:t xml:space="preserve">Насекомые </w:t>
      </w:r>
      <w:r w:rsidRPr="006C4910">
        <w:rPr>
          <w:rFonts w:ascii="Times New Roman" w:eastAsia="TimesNewRomanPSMT" w:hAnsi="Times New Roman"/>
          <w:sz w:val="24"/>
          <w:szCs w:val="24"/>
        </w:rPr>
        <w:t>(8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lastRenderedPageBreak/>
        <w:t>Многообразие насекомых (стрекозы, тараканы и др.). Различие по внешнему виду,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местам обитания, питанию.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hAnsi="Times New Roman"/>
          <w:i/>
          <w:iCs/>
          <w:sz w:val="24"/>
          <w:szCs w:val="24"/>
        </w:rPr>
        <w:t xml:space="preserve">Бабочки. </w:t>
      </w:r>
      <w:r w:rsidRPr="006C4910">
        <w:rPr>
          <w:rFonts w:ascii="Times New Roman" w:eastAsia="TimesNewRomanPSMT" w:hAnsi="Times New Roman"/>
          <w:sz w:val="24"/>
          <w:szCs w:val="24"/>
        </w:rPr>
        <w:t>Отличительные признаки. Размножение и развитие (яйца, гусеница, куколка).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Характеристика на примере одной из бабочек.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Павлиний глаз, траурница, адмирал и др. Их значение.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Яблонная плодожорка, бабочка-капустница. Наносимый вред. Меры борьбы.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hAnsi="Times New Roman"/>
          <w:i/>
          <w:iCs/>
          <w:sz w:val="24"/>
          <w:szCs w:val="24"/>
        </w:rPr>
        <w:t xml:space="preserve">Тутовый шелкопряд. </w:t>
      </w:r>
      <w:r w:rsidRPr="006C4910">
        <w:rPr>
          <w:rFonts w:ascii="Times New Roman" w:eastAsia="TimesNewRomanPSMT" w:hAnsi="Times New Roman"/>
          <w:sz w:val="24"/>
          <w:szCs w:val="24"/>
        </w:rPr>
        <w:t>Внешний вид, образ жизни, питание, способ передвижения,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польза, разведение.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Жуки. </w:t>
      </w:r>
      <w:r w:rsidRPr="006C4910">
        <w:rPr>
          <w:rFonts w:ascii="Times New Roman" w:eastAsia="TimesNewRomanPSMT" w:hAnsi="Times New Roman"/>
          <w:sz w:val="24"/>
          <w:szCs w:val="24"/>
        </w:rPr>
        <w:t>Отличительные признаки. Значение в природе. Размножение и развитие.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Сравнительная характеристика (майский жук, колорадский жук, божья коровка или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другие — по выбору учителя).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Комнатная муха. </w:t>
      </w:r>
      <w:r w:rsidRPr="006C4910">
        <w:rPr>
          <w:rFonts w:ascii="Times New Roman" w:eastAsia="TimesNewRomanPSMT" w:hAnsi="Times New Roman"/>
          <w:sz w:val="24"/>
          <w:szCs w:val="24"/>
        </w:rPr>
        <w:t>Характерные особенности. Вред. Меры борьбы. Правила гигиены.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Медоносная пчела. </w:t>
      </w:r>
      <w:r w:rsidRPr="006C4910">
        <w:rPr>
          <w:rFonts w:ascii="Times New Roman" w:eastAsia="TimesNewRomanPSMT" w:hAnsi="Times New Roman"/>
          <w:sz w:val="24"/>
          <w:szCs w:val="24"/>
        </w:rPr>
        <w:t>Внешнее строение. Жизнь пчелиной семьи (состав семьи).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 xml:space="preserve">Разведение пчел (пчеловодство). </w:t>
      </w: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Использование продуктов пчеловодства (целебные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свойства меда, пыльцы, прополиса).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Муравьи — </w:t>
      </w:r>
      <w:r w:rsidRPr="006C4910">
        <w:rPr>
          <w:rFonts w:ascii="Times New Roman" w:eastAsia="TimesNewRomanPSMT" w:hAnsi="Times New Roman"/>
          <w:sz w:val="24"/>
          <w:szCs w:val="24"/>
        </w:rPr>
        <w:t>санитары леса. Внешний вид. Состав семьи. Особенности жизни. Польза.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Правила поведения в лесу. Охрана муравейников.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Демонстрация </w:t>
      </w:r>
      <w:r w:rsidRPr="006C4910">
        <w:rPr>
          <w:rFonts w:ascii="Times New Roman" w:eastAsia="TimesNewRomanPSMT" w:hAnsi="Times New Roman"/>
          <w:sz w:val="24"/>
          <w:szCs w:val="24"/>
        </w:rPr>
        <w:t>живых насекомых, коллекций насекомых — вредителей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сельскохозяйственных растений, показ видеофильмов.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>Практическая работа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Зарисовка насекомых в тетрадях.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Экскурсия </w:t>
      </w:r>
      <w:r w:rsidRPr="006C4910">
        <w:rPr>
          <w:rFonts w:ascii="Times New Roman" w:eastAsia="TimesNewRomanPSMT" w:hAnsi="Times New Roman"/>
          <w:sz w:val="24"/>
          <w:szCs w:val="24"/>
        </w:rPr>
        <w:t>в природу для наблюдения за насекомыми.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NewRomanPSMT" w:hAnsi="Times New Roman"/>
          <w:b/>
          <w:bCs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>Позвоночные животные (5</w:t>
      </w:r>
      <w:r w:rsidR="001B0A1A">
        <w:rPr>
          <w:rFonts w:ascii="Times New Roman" w:eastAsia="TimesNewRomanPSMT" w:hAnsi="Times New Roman"/>
          <w:b/>
          <w:bCs/>
          <w:sz w:val="24"/>
          <w:szCs w:val="24"/>
        </w:rPr>
        <w:t>4</w:t>
      </w: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Общие признаки позвоночных животных </w:t>
      </w:r>
      <w:r w:rsidRPr="006C4910">
        <w:rPr>
          <w:rFonts w:ascii="Times New Roman" w:eastAsia="TimesNewRomanPSMT" w:hAnsi="Times New Roman"/>
          <w:sz w:val="24"/>
          <w:szCs w:val="24"/>
        </w:rPr>
        <w:t>(1 ч)</w:t>
      </w:r>
    </w:p>
    <w:p w:rsidR="00A63E95" w:rsidRPr="006C4910" w:rsidRDefault="00A63E95" w:rsidP="003D3173">
      <w:pPr>
        <w:autoSpaceDE w:val="0"/>
        <w:autoSpaceDN w:val="0"/>
        <w:adjustRightInd w:val="0"/>
        <w:spacing w:after="0" w:line="240" w:lineRule="auto"/>
        <w:ind w:right="-711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Наличие позвоночника и внутреннего скелета. Классификация животных: рыбы,</w:t>
      </w:r>
      <w:r w:rsidR="003D3173">
        <w:rPr>
          <w:rFonts w:ascii="Times New Roman" w:eastAsia="TimesNewRomanPSMT" w:hAnsi="Times New Roman"/>
          <w:sz w:val="24"/>
          <w:szCs w:val="24"/>
        </w:rPr>
        <w:t xml:space="preserve"> </w:t>
      </w:r>
      <w:r w:rsidRPr="006C4910">
        <w:rPr>
          <w:rFonts w:ascii="Times New Roman" w:eastAsia="TimesNewRomanPSMT" w:hAnsi="Times New Roman"/>
          <w:sz w:val="24"/>
          <w:szCs w:val="24"/>
        </w:rPr>
        <w:t>земноводные, пресмыкающиеся, птицы, млекопитающие.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Рыбы </w:t>
      </w:r>
      <w:r w:rsidRPr="006C4910">
        <w:rPr>
          <w:rFonts w:ascii="Times New Roman" w:eastAsia="TimesNewRomanPSMT" w:hAnsi="Times New Roman"/>
          <w:sz w:val="24"/>
          <w:szCs w:val="24"/>
        </w:rPr>
        <w:t>(7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Общие признаки рыб. Среда обитания.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Речные рыбы </w:t>
      </w:r>
      <w:r w:rsidRPr="006C4910">
        <w:rPr>
          <w:rFonts w:ascii="Times New Roman" w:eastAsia="TimesNewRomanPSMT" w:hAnsi="Times New Roman"/>
          <w:sz w:val="24"/>
          <w:szCs w:val="24"/>
        </w:rPr>
        <w:t>(пресноводные): окунь, щука, карп.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Морские рыбы: </w:t>
      </w:r>
      <w:r w:rsidRPr="006C4910">
        <w:rPr>
          <w:rFonts w:ascii="Times New Roman" w:eastAsia="TimesNewRomanPSMT" w:hAnsi="Times New Roman"/>
          <w:sz w:val="24"/>
          <w:szCs w:val="24"/>
        </w:rPr>
        <w:t>треска, сельдь или другие, обитающие в данной местности.</w:t>
      </w:r>
    </w:p>
    <w:p w:rsidR="00A63E95" w:rsidRPr="006C4910" w:rsidRDefault="00A63E95" w:rsidP="003D3173">
      <w:pPr>
        <w:autoSpaceDE w:val="0"/>
        <w:autoSpaceDN w:val="0"/>
        <w:adjustRightInd w:val="0"/>
        <w:spacing w:after="0" w:line="240" w:lineRule="auto"/>
        <w:ind w:right="-286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Внешнее строение, образ жизни, питание (особенности питания хищных рыб),</w:t>
      </w:r>
      <w:r w:rsidR="003D3173">
        <w:rPr>
          <w:rFonts w:ascii="Times New Roman" w:eastAsia="TimesNewRomanPSMT" w:hAnsi="Times New Roman"/>
          <w:sz w:val="24"/>
          <w:szCs w:val="24"/>
        </w:rPr>
        <w:t xml:space="preserve"> </w:t>
      </w:r>
      <w:r w:rsidRPr="006C4910">
        <w:rPr>
          <w:rFonts w:ascii="Times New Roman" w:eastAsia="TimesNewRomanPSMT" w:hAnsi="Times New Roman"/>
          <w:sz w:val="24"/>
          <w:szCs w:val="24"/>
        </w:rPr>
        <w:t>дыхание, способ передвижения. Размножение рыб. Рыбоводство (разведение рыбы, ее</w:t>
      </w:r>
      <w:r w:rsidR="003D3173">
        <w:rPr>
          <w:rFonts w:ascii="Times New Roman" w:eastAsia="TimesNewRomanPSMT" w:hAnsi="Times New Roman"/>
          <w:sz w:val="24"/>
          <w:szCs w:val="24"/>
        </w:rPr>
        <w:t xml:space="preserve"> </w:t>
      </w:r>
      <w:r w:rsidRPr="006C4910">
        <w:rPr>
          <w:rFonts w:ascii="Times New Roman" w:eastAsia="TimesNewRomanPSMT" w:hAnsi="Times New Roman"/>
          <w:sz w:val="24"/>
          <w:szCs w:val="24"/>
        </w:rPr>
        <w:t>охрана и рациональное использование). Рыболовство. Рациональное использование.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Домашний аквариум. </w:t>
      </w:r>
      <w:r w:rsidRPr="006C4910">
        <w:rPr>
          <w:rFonts w:ascii="Times New Roman" w:eastAsia="TimesNewRomanPSMT" w:hAnsi="Times New Roman"/>
          <w:sz w:val="24"/>
          <w:szCs w:val="24"/>
        </w:rPr>
        <w:t>Виды аквариумных рыб. Среда обитания (освещение,</w:t>
      </w:r>
      <w:r w:rsidR="003D3173">
        <w:rPr>
          <w:rFonts w:ascii="Times New Roman" w:eastAsia="TimesNewRomanPSMT" w:hAnsi="Times New Roman"/>
          <w:sz w:val="24"/>
          <w:szCs w:val="24"/>
        </w:rPr>
        <w:t xml:space="preserve"> </w:t>
      </w:r>
      <w:r w:rsidRPr="006C4910">
        <w:rPr>
          <w:rFonts w:ascii="Times New Roman" w:eastAsia="TimesNewRomanPSMT" w:hAnsi="Times New Roman"/>
          <w:sz w:val="24"/>
          <w:szCs w:val="24"/>
        </w:rPr>
        <w:t>температура воды). Особенности размножения (живородящие). Питание. Кормление</w:t>
      </w:r>
      <w:r w:rsidR="003D3173">
        <w:rPr>
          <w:rFonts w:ascii="Times New Roman" w:eastAsia="TimesNewRomanPSMT" w:hAnsi="Times New Roman"/>
          <w:sz w:val="24"/>
          <w:szCs w:val="24"/>
        </w:rPr>
        <w:t xml:space="preserve"> </w:t>
      </w:r>
      <w:r w:rsidRPr="006C4910">
        <w:rPr>
          <w:rFonts w:ascii="Times New Roman" w:eastAsia="TimesNewRomanPSMT" w:hAnsi="Times New Roman"/>
          <w:sz w:val="24"/>
          <w:szCs w:val="24"/>
        </w:rPr>
        <w:t>(виды корма), уход.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Демонстрация </w:t>
      </w:r>
      <w:r w:rsidRPr="006C4910">
        <w:rPr>
          <w:rFonts w:ascii="Times New Roman" w:eastAsia="TimesNewRomanPSMT" w:hAnsi="Times New Roman"/>
          <w:sz w:val="24"/>
          <w:szCs w:val="24"/>
        </w:rPr>
        <w:t>живых рыб и наблюдение за ними.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Экскурсия </w:t>
      </w:r>
      <w:r w:rsidRPr="006C4910">
        <w:rPr>
          <w:rFonts w:ascii="Times New Roman" w:eastAsia="TimesNewRomanPSMT" w:hAnsi="Times New Roman"/>
          <w:sz w:val="24"/>
          <w:szCs w:val="24"/>
        </w:rPr>
        <w:t>к водоему для наблюдений за рыбной ловлей (в зависимости от местных</w:t>
      </w:r>
      <w:r w:rsidR="003D3173">
        <w:rPr>
          <w:rFonts w:ascii="Times New Roman" w:eastAsia="TimesNewRomanPSMT" w:hAnsi="Times New Roman"/>
          <w:sz w:val="24"/>
          <w:szCs w:val="24"/>
        </w:rPr>
        <w:t xml:space="preserve"> </w:t>
      </w:r>
      <w:r w:rsidRPr="006C4910">
        <w:rPr>
          <w:rFonts w:ascii="Times New Roman" w:eastAsia="TimesNewRomanPSMT" w:hAnsi="Times New Roman"/>
          <w:sz w:val="24"/>
          <w:szCs w:val="24"/>
        </w:rPr>
        <w:t>условий).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Земноводные </w:t>
      </w:r>
      <w:r w:rsidRPr="006C4910">
        <w:rPr>
          <w:rFonts w:ascii="Times New Roman" w:eastAsia="TimesNewRomanPSMT" w:hAnsi="Times New Roman"/>
          <w:sz w:val="24"/>
          <w:szCs w:val="24"/>
        </w:rPr>
        <w:t>(3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Общие признаки земноводных.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Лягушка. </w:t>
      </w:r>
      <w:r w:rsidRPr="006C4910">
        <w:rPr>
          <w:rFonts w:ascii="Times New Roman" w:eastAsia="TimesNewRomanPSMT" w:hAnsi="Times New Roman"/>
          <w:sz w:val="24"/>
          <w:szCs w:val="24"/>
        </w:rPr>
        <w:t>Место обитания, образ жизни. Внешнее строение, способ передвижения.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Питание, дыхание, размножение (цикл развития).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Знакомство с многообразием земноводных (жаба, тритон, саламандра). Особенности</w:t>
      </w:r>
      <w:r w:rsidR="003D3173">
        <w:rPr>
          <w:rFonts w:ascii="Times New Roman" w:eastAsia="TimesNewRomanPSMT" w:hAnsi="Times New Roman"/>
          <w:sz w:val="24"/>
          <w:szCs w:val="24"/>
        </w:rPr>
        <w:t xml:space="preserve"> </w:t>
      </w:r>
      <w:r w:rsidRPr="006C4910">
        <w:rPr>
          <w:rFonts w:ascii="Times New Roman" w:eastAsia="TimesNewRomanPSMT" w:hAnsi="Times New Roman"/>
          <w:sz w:val="24"/>
          <w:szCs w:val="24"/>
        </w:rPr>
        <w:t>внешнего вида и образа жизни. Значение в природе.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Черты сходства и различия земноводных и рыб.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Польза земноводных и их охрана.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Демонстрация </w:t>
      </w:r>
      <w:r w:rsidRPr="006C4910">
        <w:rPr>
          <w:rFonts w:ascii="Times New Roman" w:eastAsia="TimesNewRomanPSMT" w:hAnsi="Times New Roman"/>
          <w:sz w:val="24"/>
          <w:szCs w:val="24"/>
        </w:rPr>
        <w:t>живой лягушки или влажного препарата.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>Практические работы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Зарисовка в тетрадях.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Черчение таблицы (сходство и различие).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lastRenderedPageBreak/>
        <w:t xml:space="preserve">Пресмыкающиеся </w:t>
      </w:r>
      <w:r w:rsidRPr="006C4910">
        <w:rPr>
          <w:rFonts w:ascii="Times New Roman" w:eastAsia="TimesNewRomanPSMT" w:hAnsi="Times New Roman"/>
          <w:sz w:val="24"/>
          <w:szCs w:val="24"/>
        </w:rPr>
        <w:t>(5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Общие признаки пресмыкающихся. Внешнее строение, питание, дыхание.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Размножение пресмыкающихся (цикл развития).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Ящерица </w:t>
      </w:r>
      <w:r w:rsidRPr="006C4910">
        <w:rPr>
          <w:rFonts w:ascii="Times New Roman" w:eastAsia="TimesNewRomanPSMT" w:hAnsi="Times New Roman"/>
          <w:sz w:val="24"/>
          <w:szCs w:val="24"/>
        </w:rPr>
        <w:t>прыткая. Места обитания, образ жизни, особенности питания.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Змеи. </w:t>
      </w:r>
      <w:r w:rsidRPr="006C4910">
        <w:rPr>
          <w:rFonts w:ascii="Times New Roman" w:eastAsia="TimesNewRomanPSMT" w:hAnsi="Times New Roman"/>
          <w:sz w:val="24"/>
          <w:szCs w:val="24"/>
        </w:rPr>
        <w:t>Отличительные _</w:t>
      </w:r>
      <w:r>
        <w:rPr>
          <w:rFonts w:ascii="Times New Roman" w:eastAsia="TimesNewRomanPSMT" w:hAnsi="Times New Roman"/>
          <w:sz w:val="24"/>
          <w:szCs w:val="24"/>
        </w:rPr>
        <w:t xml:space="preserve"> </w:t>
      </w:r>
      <w:r w:rsidRPr="006C4910">
        <w:rPr>
          <w:rFonts w:ascii="Times New Roman" w:eastAsia="TimesNewRomanPSMT" w:hAnsi="Times New Roman"/>
          <w:sz w:val="24"/>
          <w:szCs w:val="24"/>
        </w:rPr>
        <w:t>особенности животных. Сравнительная характеристика: гадюка,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уж (места обитания, питание, размножение и развитие, отличительные признаки).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Использование змеиного яда в медицине. Скорая помощь при укусах змей.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Черепахи, крокодилы. </w:t>
      </w:r>
      <w:r w:rsidRPr="006C4910">
        <w:rPr>
          <w:rFonts w:ascii="Times New Roman" w:eastAsia="TimesNewRomanPSMT" w:hAnsi="Times New Roman"/>
          <w:sz w:val="24"/>
          <w:szCs w:val="24"/>
        </w:rPr>
        <w:t>Отличительные признаки, среда обитания, питание,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размножение и развитие.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Сравнительная характеристика пресмыкающихся и земноводных (по внешнему виду,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образу жизни, циклу развития).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Демонстрация </w:t>
      </w:r>
      <w:r w:rsidRPr="006C4910">
        <w:rPr>
          <w:rFonts w:ascii="Times New Roman" w:eastAsia="TimesNewRomanPSMT" w:hAnsi="Times New Roman"/>
          <w:sz w:val="24"/>
          <w:szCs w:val="24"/>
        </w:rPr>
        <w:t>живой черепахи или влажных препаратов змей. Показ кин</w:t>
      </w: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о-</w:t>
      </w:r>
      <w:proofErr w:type="gramEnd"/>
      <w:r w:rsidRPr="006C4910">
        <w:rPr>
          <w:rFonts w:ascii="Times New Roman" w:eastAsia="TimesNewRomanPSMT" w:hAnsi="Times New Roman"/>
          <w:sz w:val="24"/>
          <w:szCs w:val="24"/>
        </w:rPr>
        <w:t xml:space="preserve"> и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видеофильмов.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>Практические работы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 xml:space="preserve">Зарисовки в тетрадях. 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Черчение таблицы.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Птицы </w:t>
      </w:r>
      <w:r w:rsidRPr="006C4910">
        <w:rPr>
          <w:rFonts w:ascii="Times New Roman" w:eastAsia="TimesNewRomanPSMT" w:hAnsi="Times New Roman"/>
          <w:sz w:val="24"/>
          <w:szCs w:val="24"/>
        </w:rPr>
        <w:t>(10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Дикие птицы. </w:t>
      </w:r>
      <w:r w:rsidRPr="006C4910">
        <w:rPr>
          <w:rFonts w:ascii="Times New Roman" w:eastAsia="TimesNewRomanPSMT" w:hAnsi="Times New Roman"/>
          <w:sz w:val="24"/>
          <w:szCs w:val="24"/>
        </w:rPr>
        <w:t>Общая характеристика птиц: наличие крыльев, пуха и перьев на теле.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Особенности размножения: кладка яиц и выведение птенцов.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Многообразие птиц, среда обитания, образ жизни, питание, приспособление к среде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обитания. Птицы перелетные и неперелетные (зимующие, оседлые).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Птицы леса: </w:t>
      </w:r>
      <w:r w:rsidRPr="006C4910">
        <w:rPr>
          <w:rFonts w:ascii="Times New Roman" w:eastAsia="TimesNewRomanPSMT" w:hAnsi="Times New Roman"/>
          <w:sz w:val="24"/>
          <w:szCs w:val="24"/>
        </w:rPr>
        <w:t>большой пестрый дятел, синица.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Хищные птицы: </w:t>
      </w:r>
      <w:r w:rsidRPr="006C4910">
        <w:rPr>
          <w:rFonts w:ascii="Times New Roman" w:eastAsia="TimesNewRomanPSMT" w:hAnsi="Times New Roman"/>
          <w:sz w:val="24"/>
          <w:szCs w:val="24"/>
        </w:rPr>
        <w:t>сова, орел.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Птицы, кормящиеся в воздухе: </w:t>
      </w:r>
      <w:r w:rsidRPr="006C4910">
        <w:rPr>
          <w:rFonts w:ascii="Times New Roman" w:eastAsia="TimesNewRomanPSMT" w:hAnsi="Times New Roman"/>
          <w:sz w:val="24"/>
          <w:szCs w:val="24"/>
        </w:rPr>
        <w:t>ласточка, стриж.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Водоплавающие птицы: </w:t>
      </w:r>
      <w:r w:rsidRPr="006C4910">
        <w:rPr>
          <w:rFonts w:ascii="Times New Roman" w:eastAsia="TimesNewRomanPSMT" w:hAnsi="Times New Roman"/>
          <w:sz w:val="24"/>
          <w:szCs w:val="24"/>
        </w:rPr>
        <w:t>утка-кряква, лебедь, пеликан.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Птицы, обитающие близ жилища человека: </w:t>
      </w:r>
      <w:r w:rsidRPr="006C4910">
        <w:rPr>
          <w:rFonts w:ascii="Times New Roman" w:eastAsia="TimesNewRomanPSMT" w:hAnsi="Times New Roman"/>
          <w:sz w:val="24"/>
          <w:szCs w:val="24"/>
        </w:rPr>
        <w:t>голубь, ворона, воробей, трясогузка или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другие местные представители пернатых.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Особенности образа жизни каждой группы птиц. Гнездование и забота о потомстве.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Охрана птиц.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Птицы в живом уголке. </w:t>
      </w:r>
      <w:r w:rsidRPr="006C4910">
        <w:rPr>
          <w:rFonts w:ascii="Times New Roman" w:eastAsia="TimesNewRomanPSMT" w:hAnsi="Times New Roman"/>
          <w:sz w:val="24"/>
          <w:szCs w:val="24"/>
        </w:rPr>
        <w:t>Попугаи, канарейки, щеглы. Уход за ними.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Домашние птицы. </w:t>
      </w:r>
      <w:r w:rsidRPr="006C4910">
        <w:rPr>
          <w:rFonts w:ascii="Times New Roman" w:eastAsia="TimesNewRomanPSMT" w:hAnsi="Times New Roman"/>
          <w:sz w:val="24"/>
          <w:szCs w:val="24"/>
        </w:rPr>
        <w:t>Курица, гусь, утка, индюшка. Особенности внешнего строения,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 xml:space="preserve">питания, размножения и развития. Строение яйца (на примере куриного). Уход </w:t>
      </w: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за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домашними птицами.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Содержание, кормление, разведение. Значение птицеводства.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Демонстрация </w:t>
      </w:r>
      <w:r w:rsidRPr="006C4910">
        <w:rPr>
          <w:rFonts w:ascii="Times New Roman" w:eastAsia="TimesNewRomanPSMT" w:hAnsi="Times New Roman"/>
          <w:sz w:val="24"/>
          <w:szCs w:val="24"/>
        </w:rPr>
        <w:t>скелета курицы, чучел птиц.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Прослушивание голосов птиц.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Показ видеофильмов.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proofErr w:type="gramStart"/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Экскурсия </w:t>
      </w:r>
      <w:r w:rsidRPr="006C4910">
        <w:rPr>
          <w:rFonts w:ascii="Times New Roman" w:eastAsia="TimesNewRomanPSMT" w:hAnsi="Times New Roman"/>
          <w:sz w:val="24"/>
          <w:szCs w:val="24"/>
        </w:rPr>
        <w:t>для наблюдения за поведением птиц в природе (или экскурсия на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птицеферму).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>Практические работы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1. Подкормка зимующих птиц.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2. Наблюдение и уход за птицами в живом уголке.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Млекопитающие животные </w:t>
      </w:r>
      <w:r w:rsidRPr="006C4910">
        <w:rPr>
          <w:rFonts w:ascii="Times New Roman" w:eastAsia="TimesNewRomanPSMT" w:hAnsi="Times New Roman"/>
          <w:sz w:val="24"/>
          <w:szCs w:val="24"/>
        </w:rPr>
        <w:t>(27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Общие сведения (1 ч). Разнообразие млекопитающих животных. Общие признаки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млекопитающих (рождение живых детенышей и вскармливание их молоком).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Классификация млекопитающих животных: дикие (грызуны, зайцеобразные, хищные,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пушные звери, морские, приматы) и сельскохозяйственные.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Дикие млекопитающие животные </w:t>
      </w:r>
      <w:r w:rsidRPr="006C4910">
        <w:rPr>
          <w:rFonts w:ascii="Times New Roman" w:eastAsia="TimesNewRomanPSMT" w:hAnsi="Times New Roman"/>
          <w:sz w:val="24"/>
          <w:szCs w:val="24"/>
        </w:rPr>
        <w:t>(13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Грызуны. </w:t>
      </w:r>
      <w:r w:rsidRPr="006C4910">
        <w:rPr>
          <w:rFonts w:ascii="Times New Roman" w:eastAsia="TimesNewRomanPSMT" w:hAnsi="Times New Roman"/>
          <w:sz w:val="24"/>
          <w:szCs w:val="24"/>
        </w:rPr>
        <w:t>Общие признаки грызунов: внешний вид, среда обитания, образ жизни,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питание, размножение.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lastRenderedPageBreak/>
        <w:t>Мышь (полевая и серая полевка), белка, суслик, бобр. Отличительные особенности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каждого животного. Значение грызунов в природе и хозяйственной деятельности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 xml:space="preserve">человека. Польза и вред, </w:t>
      </w: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приносимые</w:t>
      </w:r>
      <w:proofErr w:type="gramEnd"/>
      <w:r w:rsidRPr="006C4910">
        <w:rPr>
          <w:rFonts w:ascii="Times New Roman" w:eastAsia="TimesNewRomanPSMT" w:hAnsi="Times New Roman"/>
          <w:sz w:val="24"/>
          <w:szCs w:val="24"/>
        </w:rPr>
        <w:t xml:space="preserve"> грызунами. Охрана белок и бобров.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Зайцеобразные. </w:t>
      </w:r>
      <w:r w:rsidRPr="006C4910">
        <w:rPr>
          <w:rFonts w:ascii="Times New Roman" w:eastAsia="TimesNewRomanPSMT" w:hAnsi="Times New Roman"/>
          <w:sz w:val="24"/>
          <w:szCs w:val="24"/>
        </w:rPr>
        <w:t>Общие признаки: внешний вид, среда обитания, образ жизни, питание,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значение в природе (заяц-русак, заяц-беляк).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Хищные звери. </w:t>
      </w:r>
      <w:r w:rsidRPr="006C4910">
        <w:rPr>
          <w:rFonts w:ascii="Times New Roman" w:eastAsia="TimesNewRomanPSMT" w:hAnsi="Times New Roman"/>
          <w:sz w:val="24"/>
          <w:szCs w:val="24"/>
        </w:rPr>
        <w:t xml:space="preserve">Общие признаки хищных зверей. Внешний вид, </w:t>
      </w: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отличительные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особенности. Особенности некоторых из них. Образ жизни. Добыча пищи. Черты сходства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и различия.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Псовые</w:t>
      </w:r>
      <w:proofErr w:type="gramEnd"/>
      <w:r w:rsidRPr="006C4910">
        <w:rPr>
          <w:rFonts w:ascii="Times New Roman" w:eastAsia="TimesNewRomanPSMT" w:hAnsi="Times New Roman"/>
          <w:sz w:val="24"/>
          <w:szCs w:val="24"/>
        </w:rPr>
        <w:t xml:space="preserve"> (собачьи): волк, лисица.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Медвежьи: медведи (бурый, белый).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Кошачьи</w:t>
      </w:r>
      <w:proofErr w:type="gramEnd"/>
      <w:r w:rsidRPr="006C4910">
        <w:rPr>
          <w:rFonts w:ascii="Times New Roman" w:eastAsia="TimesNewRomanPSMT" w:hAnsi="Times New Roman"/>
          <w:sz w:val="24"/>
          <w:szCs w:val="24"/>
        </w:rPr>
        <w:t>: снежный барс, рысь, лев, тигр. Сравнительные характеристики.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Пушные звери: </w:t>
      </w:r>
      <w:r w:rsidRPr="006C4910">
        <w:rPr>
          <w:rFonts w:ascii="Times New Roman" w:eastAsia="TimesNewRomanPSMT" w:hAnsi="Times New Roman"/>
          <w:sz w:val="24"/>
          <w:szCs w:val="24"/>
        </w:rPr>
        <w:t xml:space="preserve">соболь, куница, норка, песец. Пушные звери в природе. Разведение </w:t>
      </w: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на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зверофермах</w:t>
      </w:r>
      <w:proofErr w:type="gramEnd"/>
      <w:r w:rsidRPr="006C4910">
        <w:rPr>
          <w:rFonts w:ascii="Times New Roman" w:eastAsia="TimesNewRomanPSMT" w:hAnsi="Times New Roman"/>
          <w:sz w:val="24"/>
          <w:szCs w:val="24"/>
        </w:rPr>
        <w:t>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Копытные </w:t>
      </w:r>
      <w:r w:rsidRPr="006C4910">
        <w:rPr>
          <w:rFonts w:ascii="Times New Roman" w:eastAsia="TimesNewRomanPSMT" w:hAnsi="Times New Roman"/>
          <w:sz w:val="24"/>
          <w:szCs w:val="24"/>
        </w:rPr>
        <w:t>(</w:t>
      </w: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>парнокопытные, непарнокопытные</w:t>
      </w:r>
      <w:r w:rsidRPr="006C4910">
        <w:rPr>
          <w:rFonts w:ascii="Times New Roman" w:eastAsia="TimesNewRomanPSMT" w:hAnsi="Times New Roman"/>
          <w:sz w:val="24"/>
          <w:szCs w:val="24"/>
        </w:rPr>
        <w:t xml:space="preserve">) </w:t>
      </w: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дикие животные: </w:t>
      </w:r>
      <w:r w:rsidRPr="006C4910">
        <w:rPr>
          <w:rFonts w:ascii="Times New Roman" w:eastAsia="TimesNewRomanPSMT" w:hAnsi="Times New Roman"/>
          <w:sz w:val="24"/>
          <w:szCs w:val="24"/>
        </w:rPr>
        <w:t>кабан, лось.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Общие признаки, внешний вид и отличительные особенности. Образ жизни, питание,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места обитания. Охрана животных.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Морские животные. </w:t>
      </w:r>
      <w:r w:rsidRPr="006C4910">
        <w:rPr>
          <w:rFonts w:ascii="Times New Roman" w:eastAsia="TimesNewRomanPSMT" w:hAnsi="Times New Roman"/>
          <w:sz w:val="24"/>
          <w:szCs w:val="24"/>
        </w:rPr>
        <w:t>Ластоногие: тюлень, морж. Общие признаки, внешний вид, среда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обитания, питание, размножение и развитие. Отличительные особенности,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распространение и значение.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Китообразные</w:t>
      </w:r>
      <w:proofErr w:type="gramEnd"/>
      <w:r w:rsidRPr="006C4910">
        <w:rPr>
          <w:rFonts w:ascii="Times New Roman" w:eastAsia="TimesNewRomanPSMT" w:hAnsi="Times New Roman"/>
          <w:sz w:val="24"/>
          <w:szCs w:val="24"/>
        </w:rPr>
        <w:t>: кит, дельфин. Внешний вид, места обитания, питание. Способ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 xml:space="preserve">передвижения. Особенности вскармливания детенышей. Значение </w:t>
      </w: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китообразных</w:t>
      </w:r>
      <w:proofErr w:type="gramEnd"/>
      <w:r w:rsidRPr="006C4910">
        <w:rPr>
          <w:rFonts w:ascii="Times New Roman" w:eastAsia="TimesNewRomanPSMT" w:hAnsi="Times New Roman"/>
          <w:sz w:val="24"/>
          <w:szCs w:val="24"/>
        </w:rPr>
        <w:t>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Охрана морских млекопитающих. Морские животные, занесенные в Красную книгу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(нерпа, пятнистый тюлень и др.).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Приматы. </w:t>
      </w:r>
      <w:r w:rsidRPr="006C4910">
        <w:rPr>
          <w:rFonts w:ascii="Times New Roman" w:eastAsia="TimesNewRomanPSMT" w:hAnsi="Times New Roman"/>
          <w:sz w:val="24"/>
          <w:szCs w:val="24"/>
        </w:rPr>
        <w:t>Общая характеристика. Знакомство с отличительными особенностями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различных групп. Питание. Уход за потомством. Места обитания.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Демонстрация </w:t>
      </w:r>
      <w:r w:rsidRPr="006C4910">
        <w:rPr>
          <w:rFonts w:ascii="Times New Roman" w:eastAsia="TimesNewRomanPSMT" w:hAnsi="Times New Roman"/>
          <w:sz w:val="24"/>
          <w:szCs w:val="24"/>
        </w:rPr>
        <w:t>видеофильмов о жизни млекопитающих животных.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Экскурсия </w:t>
      </w:r>
      <w:r w:rsidRPr="006C4910">
        <w:rPr>
          <w:rFonts w:ascii="Times New Roman" w:eastAsia="TimesNewRomanPSMT" w:hAnsi="Times New Roman"/>
          <w:sz w:val="24"/>
          <w:szCs w:val="24"/>
        </w:rPr>
        <w:t>в зоопарк, краеведческий музей (дельфинарий, морской аквариум).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>Практические работы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Зарисовки в тетрадях.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Игры (зоологическое лото и др.).</w:t>
      </w:r>
    </w:p>
    <w:p w:rsidR="00A63E95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b/>
          <w:bCs/>
          <w:sz w:val="24"/>
          <w:szCs w:val="24"/>
        </w:rPr>
      </w:pP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Сельскохозяйственные животные </w:t>
      </w:r>
      <w:r w:rsidRPr="006C4910">
        <w:rPr>
          <w:rFonts w:ascii="Times New Roman" w:eastAsia="TimesNewRomanPSMT" w:hAnsi="Times New Roman"/>
          <w:sz w:val="24"/>
          <w:szCs w:val="24"/>
        </w:rPr>
        <w:t>(10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Кролик. </w:t>
      </w:r>
      <w:r w:rsidRPr="006C4910">
        <w:rPr>
          <w:rFonts w:ascii="Times New Roman" w:eastAsia="TimesNewRomanPSMT" w:hAnsi="Times New Roman"/>
          <w:sz w:val="24"/>
          <w:szCs w:val="24"/>
        </w:rPr>
        <w:t>Внешний вид и характерные особенности кроликов. Питание. Содержание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кроликов. Разведение.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Корова. </w:t>
      </w:r>
      <w:r w:rsidRPr="006C4910">
        <w:rPr>
          <w:rFonts w:ascii="Times New Roman" w:eastAsia="TimesNewRomanPSMT" w:hAnsi="Times New Roman"/>
          <w:sz w:val="24"/>
          <w:szCs w:val="24"/>
        </w:rPr>
        <w:t>Отличительные особенности внешнего строения. Особенности питания.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Корма для коров. Молочная продуктивность коров. Вскармливание телят. Некоторые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местные породы. Современные фермы: содержание коров, телят.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Овца. </w:t>
      </w:r>
      <w:r w:rsidRPr="006C4910">
        <w:rPr>
          <w:rFonts w:ascii="Times New Roman" w:eastAsia="TimesNewRomanPSMT" w:hAnsi="Times New Roman"/>
          <w:sz w:val="24"/>
          <w:szCs w:val="24"/>
        </w:rPr>
        <w:t>Характерные особенности внешнего вида. Распространение овец. Питание.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 xml:space="preserve">Способность к поеданию низкорослых растений, а также растений, имеющих </w:t>
      </w: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горький</w:t>
      </w:r>
      <w:proofErr w:type="gramEnd"/>
      <w:r w:rsidRPr="006C4910">
        <w:rPr>
          <w:rFonts w:ascii="Times New Roman" w:eastAsia="TimesNewRomanPSMT" w:hAnsi="Times New Roman"/>
          <w:sz w:val="24"/>
          <w:szCs w:val="24"/>
        </w:rPr>
        <w:t xml:space="preserve"> и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соленый вкус. Значение овец в экономике страны. Некоторые породы овец. Содержание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овец в зимний и летний периоды.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Свинья. </w:t>
      </w:r>
      <w:r w:rsidRPr="006C4910">
        <w:rPr>
          <w:rFonts w:ascii="Times New Roman" w:eastAsia="TimesNewRomanPSMT" w:hAnsi="Times New Roman"/>
          <w:sz w:val="24"/>
          <w:szCs w:val="24"/>
        </w:rPr>
        <w:t xml:space="preserve">Внешнее строение. </w:t>
      </w: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Особенности внешнего вида, кожного покрова (жировая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прослойка). Уход и кормление (откорм). Свиноводческие фермы.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Лошадь. </w:t>
      </w:r>
      <w:r w:rsidRPr="006C4910">
        <w:rPr>
          <w:rFonts w:ascii="Times New Roman" w:eastAsia="TimesNewRomanPSMT" w:hAnsi="Times New Roman"/>
          <w:sz w:val="24"/>
          <w:szCs w:val="24"/>
        </w:rPr>
        <w:t xml:space="preserve">Внешний вид, особенности. Уход и кормление. Значение в </w:t>
      </w: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народном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proofErr w:type="gramStart"/>
      <w:r w:rsidRPr="006C4910">
        <w:rPr>
          <w:rFonts w:ascii="Times New Roman" w:eastAsia="TimesNewRomanPSMT" w:hAnsi="Times New Roman"/>
          <w:sz w:val="24"/>
          <w:szCs w:val="24"/>
        </w:rPr>
        <w:t>хозяйстве</w:t>
      </w:r>
      <w:proofErr w:type="gramEnd"/>
      <w:r w:rsidRPr="006C4910">
        <w:rPr>
          <w:rFonts w:ascii="Times New Roman" w:eastAsia="TimesNewRomanPSMT" w:hAnsi="Times New Roman"/>
          <w:sz w:val="24"/>
          <w:szCs w:val="24"/>
        </w:rPr>
        <w:t>. Верховые лошади, тяжеловозы, рысаки.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Северный олень. </w:t>
      </w:r>
      <w:r w:rsidRPr="006C4910">
        <w:rPr>
          <w:rFonts w:ascii="Times New Roman" w:eastAsia="TimesNewRomanPSMT" w:hAnsi="Times New Roman"/>
          <w:sz w:val="24"/>
          <w:szCs w:val="24"/>
        </w:rPr>
        <w:t>Внешний вид. Особенности питания. Приспособленность к условиям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жизни. Значение. Оленеводство.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Верблюд. </w:t>
      </w:r>
      <w:r w:rsidRPr="006C4910">
        <w:rPr>
          <w:rFonts w:ascii="Times New Roman" w:eastAsia="TimesNewRomanPSMT" w:hAnsi="Times New Roman"/>
          <w:sz w:val="24"/>
          <w:szCs w:val="24"/>
        </w:rPr>
        <w:t>Внешний вид. Особенности питания. Приспособленность к условиям жизни.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Значение для человека.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Демонстрация </w:t>
      </w:r>
      <w:r w:rsidRPr="006C4910">
        <w:rPr>
          <w:rFonts w:ascii="Times New Roman" w:eastAsia="TimesNewRomanPSMT" w:hAnsi="Times New Roman"/>
          <w:sz w:val="24"/>
          <w:szCs w:val="24"/>
        </w:rPr>
        <w:t>видеофильмов (для городских школ).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proofErr w:type="gramStart"/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Экскурсия </w:t>
      </w:r>
      <w:r w:rsidRPr="006C4910">
        <w:rPr>
          <w:rFonts w:ascii="Times New Roman" w:eastAsia="TimesNewRomanPSMT" w:hAnsi="Times New Roman"/>
          <w:sz w:val="24"/>
          <w:szCs w:val="24"/>
        </w:rPr>
        <w:t>на ферму: участие в раздаче кормов, уборке помещения (для сельских</w:t>
      </w:r>
      <w:proofErr w:type="gramEnd"/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школ).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b/>
          <w:bCs/>
          <w:sz w:val="24"/>
          <w:szCs w:val="24"/>
        </w:rPr>
        <w:t xml:space="preserve">Домашние питомцы </w:t>
      </w:r>
      <w:r w:rsidRPr="006C4910">
        <w:rPr>
          <w:rFonts w:ascii="Times New Roman" w:eastAsia="TimesNewRomanPSMT" w:hAnsi="Times New Roman"/>
          <w:sz w:val="24"/>
          <w:szCs w:val="24"/>
        </w:rPr>
        <w:t>(4 ч)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lastRenderedPageBreak/>
        <w:t xml:space="preserve">Собаки. </w:t>
      </w:r>
      <w:r w:rsidRPr="006C4910">
        <w:rPr>
          <w:rFonts w:ascii="Times New Roman" w:eastAsia="TimesNewRomanPSMT" w:hAnsi="Times New Roman"/>
          <w:sz w:val="24"/>
          <w:szCs w:val="24"/>
        </w:rPr>
        <w:t>Особенности внешнего вида. Породы. Содержание и уход. Санитарно-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гигиенические требования к их содержанию. Заболевания и оказание первой помощи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животным.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i/>
          <w:iCs/>
          <w:sz w:val="24"/>
          <w:szCs w:val="24"/>
        </w:rPr>
        <w:t xml:space="preserve">Кошки. </w:t>
      </w:r>
      <w:r w:rsidRPr="006C4910">
        <w:rPr>
          <w:rFonts w:ascii="Times New Roman" w:eastAsia="TimesNewRomanPSMT" w:hAnsi="Times New Roman"/>
          <w:sz w:val="24"/>
          <w:szCs w:val="24"/>
        </w:rPr>
        <w:t>Особенности внешнего вида. Породы. Содержание и уход. Санитарно-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гигиенические требования. Заболевания и оказание им первой помощи.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Животные в живом уголке (хомяки, черепахи, белые мыши, белки и др.). Образ жизни.</w:t>
      </w:r>
    </w:p>
    <w:p w:rsidR="00A63E95" w:rsidRPr="006C4910" w:rsidRDefault="00A63E95" w:rsidP="00A63E95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/>
          <w:sz w:val="24"/>
          <w:szCs w:val="24"/>
        </w:rPr>
      </w:pPr>
      <w:r w:rsidRPr="006C4910">
        <w:rPr>
          <w:rFonts w:ascii="Times New Roman" w:eastAsia="TimesNewRomanPSMT" w:hAnsi="Times New Roman"/>
          <w:sz w:val="24"/>
          <w:szCs w:val="24"/>
        </w:rPr>
        <w:t>Уход. Кормление. Уборка их жилища.</w:t>
      </w:r>
    </w:p>
    <w:p w:rsidR="00AB1557" w:rsidRPr="00AB1557" w:rsidRDefault="00AB1557" w:rsidP="00AB1557">
      <w:pPr>
        <w:pStyle w:val="4"/>
        <w:shd w:val="clear" w:color="auto" w:fill="auto"/>
        <w:spacing w:after="900" w:line="240" w:lineRule="auto"/>
        <w:ind w:left="20" w:right="20" w:firstLine="680"/>
        <w:jc w:val="left"/>
        <w:rPr>
          <w:b/>
          <w:sz w:val="24"/>
          <w:szCs w:val="24"/>
        </w:rPr>
      </w:pPr>
    </w:p>
    <w:p w:rsidR="00316939" w:rsidRPr="007F2667" w:rsidRDefault="00316939" w:rsidP="00316939">
      <w:pPr>
        <w:suppressAutoHyphens/>
        <w:snapToGrid w:val="0"/>
        <w:spacing w:after="0" w:line="240" w:lineRule="auto"/>
        <w:contextualSpacing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A56F2C" w:rsidRPr="000A02EA" w:rsidRDefault="00A56F2C" w:rsidP="00A56F2C">
      <w:pPr>
        <w:spacing w:line="240" w:lineRule="auto"/>
        <w:contextualSpacing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A56F2C" w:rsidRPr="00AD291C" w:rsidRDefault="00A56F2C" w:rsidP="00A56F2C">
      <w:pPr>
        <w:widowControl w:val="0"/>
        <w:autoSpaceDE w:val="0"/>
        <w:autoSpaceDN w:val="0"/>
        <w:adjustRightInd w:val="0"/>
        <w:spacing w:after="0" w:line="240" w:lineRule="auto"/>
        <w:ind w:left="720"/>
        <w:contextualSpacing/>
        <w:jc w:val="center"/>
        <w:rPr>
          <w:rFonts w:ascii="Times New Roman" w:hAnsi="Times New Roman" w:cs="Times New Roman"/>
          <w:b/>
          <w:bCs/>
          <w:sz w:val="28"/>
          <w:szCs w:val="24"/>
        </w:rPr>
      </w:pPr>
      <w:r w:rsidRPr="00AD291C">
        <w:rPr>
          <w:rFonts w:ascii="Times New Roman" w:hAnsi="Times New Roman" w:cs="Times New Roman"/>
          <w:b/>
          <w:bCs/>
          <w:sz w:val="28"/>
          <w:szCs w:val="24"/>
        </w:rPr>
        <w:t>Тематическое планирование</w:t>
      </w:r>
    </w:p>
    <w:p w:rsidR="00EC186A" w:rsidRDefault="00EC186A" w:rsidP="00A56F2C">
      <w:pPr>
        <w:widowControl w:val="0"/>
        <w:autoSpaceDE w:val="0"/>
        <w:autoSpaceDN w:val="0"/>
        <w:adjustRightInd w:val="0"/>
        <w:spacing w:after="0" w:line="240" w:lineRule="auto"/>
        <w:ind w:left="720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Ind w:w="720" w:type="dxa"/>
        <w:tblLook w:val="04A0"/>
      </w:tblPr>
      <w:tblGrid>
        <w:gridCol w:w="849"/>
        <w:gridCol w:w="2934"/>
        <w:gridCol w:w="2409"/>
        <w:gridCol w:w="3508"/>
      </w:tblGrid>
      <w:tr w:rsidR="00A63E95" w:rsidTr="007A5691">
        <w:tc>
          <w:tcPr>
            <w:tcW w:w="849" w:type="dxa"/>
          </w:tcPr>
          <w:p w:rsidR="00A63E95" w:rsidRDefault="00A63E95" w:rsidP="00A56F2C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№ </w:t>
            </w:r>
            <w:proofErr w:type="spellStart"/>
            <w:proofErr w:type="gramStart"/>
            <w:r>
              <w:rPr>
                <w:b/>
                <w:bCs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b/>
                <w:bCs/>
                <w:sz w:val="24"/>
                <w:szCs w:val="24"/>
              </w:rPr>
              <w:t>/</w:t>
            </w:r>
            <w:proofErr w:type="spellStart"/>
            <w:r>
              <w:rPr>
                <w:b/>
                <w:bCs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934" w:type="dxa"/>
          </w:tcPr>
          <w:p w:rsidR="00A63E95" w:rsidRDefault="00A63E95" w:rsidP="00A56F2C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Тема </w:t>
            </w:r>
          </w:p>
        </w:tc>
        <w:tc>
          <w:tcPr>
            <w:tcW w:w="2409" w:type="dxa"/>
          </w:tcPr>
          <w:p w:rsidR="00A63E95" w:rsidRDefault="00A63E95" w:rsidP="00A56F2C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Количество часов </w:t>
            </w:r>
          </w:p>
        </w:tc>
        <w:tc>
          <w:tcPr>
            <w:tcW w:w="3508" w:type="dxa"/>
          </w:tcPr>
          <w:p w:rsidR="00A63E95" w:rsidRDefault="00A63E95" w:rsidP="00A56F2C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Лабораторные и практические работы</w:t>
            </w:r>
          </w:p>
        </w:tc>
      </w:tr>
      <w:tr w:rsidR="00A63E95" w:rsidTr="007A5691">
        <w:trPr>
          <w:trHeight w:val="480"/>
        </w:trPr>
        <w:tc>
          <w:tcPr>
            <w:tcW w:w="849" w:type="dxa"/>
          </w:tcPr>
          <w:p w:rsidR="00A63E95" w:rsidRPr="00956DB6" w:rsidRDefault="00A63E95" w:rsidP="00A56F2C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Cs/>
                <w:sz w:val="24"/>
                <w:szCs w:val="24"/>
              </w:rPr>
            </w:pPr>
            <w:r w:rsidRPr="00956DB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2934" w:type="dxa"/>
          </w:tcPr>
          <w:p w:rsidR="00A63E95" w:rsidRPr="007838D6" w:rsidRDefault="00A63E95" w:rsidP="00316939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7838D6">
              <w:rPr>
                <w:rStyle w:val="10pt0pt"/>
                <w:b w:val="0"/>
                <w:sz w:val="24"/>
              </w:rPr>
              <w:t xml:space="preserve">Введение  </w:t>
            </w:r>
          </w:p>
        </w:tc>
        <w:tc>
          <w:tcPr>
            <w:tcW w:w="2409" w:type="dxa"/>
          </w:tcPr>
          <w:p w:rsidR="00A63E95" w:rsidRPr="00956DB6" w:rsidRDefault="00A63E95" w:rsidP="00A63E95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3508" w:type="dxa"/>
          </w:tcPr>
          <w:p w:rsidR="00A63E95" w:rsidRPr="00956DB6" w:rsidRDefault="00A63E95" w:rsidP="00956DB6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Cs/>
                <w:sz w:val="24"/>
                <w:szCs w:val="24"/>
              </w:rPr>
            </w:pPr>
          </w:p>
        </w:tc>
      </w:tr>
      <w:tr w:rsidR="00A63E95" w:rsidTr="007A5691">
        <w:trPr>
          <w:trHeight w:val="540"/>
        </w:trPr>
        <w:tc>
          <w:tcPr>
            <w:tcW w:w="849" w:type="dxa"/>
          </w:tcPr>
          <w:p w:rsidR="00A63E95" w:rsidRPr="00956DB6" w:rsidRDefault="00A63E95" w:rsidP="00A56F2C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2934" w:type="dxa"/>
          </w:tcPr>
          <w:p w:rsidR="00A63E95" w:rsidRPr="007838D6" w:rsidRDefault="00A63E95" w:rsidP="00A56F2C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7838D6">
              <w:rPr>
                <w:rStyle w:val="10pt0pt"/>
                <w:b w:val="0"/>
                <w:sz w:val="24"/>
              </w:rPr>
              <w:t>Беспозвоночные животные</w:t>
            </w:r>
          </w:p>
        </w:tc>
        <w:tc>
          <w:tcPr>
            <w:tcW w:w="2409" w:type="dxa"/>
          </w:tcPr>
          <w:p w:rsidR="00A63E95" w:rsidRPr="00956DB6" w:rsidRDefault="00A63E95" w:rsidP="00956DB6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10</w:t>
            </w:r>
          </w:p>
        </w:tc>
        <w:tc>
          <w:tcPr>
            <w:tcW w:w="3508" w:type="dxa"/>
          </w:tcPr>
          <w:p w:rsidR="00A63E95" w:rsidRPr="00956DB6" w:rsidRDefault="00A63E95" w:rsidP="00A63E95">
            <w:pPr>
              <w:widowControl w:val="0"/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Практическая работа № 1 «Зарисовка насекомых в  тетради»</w:t>
            </w:r>
          </w:p>
        </w:tc>
      </w:tr>
      <w:tr w:rsidR="00A63E95" w:rsidTr="007A5691">
        <w:trPr>
          <w:trHeight w:val="615"/>
        </w:trPr>
        <w:tc>
          <w:tcPr>
            <w:tcW w:w="849" w:type="dxa"/>
          </w:tcPr>
          <w:p w:rsidR="00A63E95" w:rsidRPr="00956DB6" w:rsidRDefault="00A63E95" w:rsidP="00A56F2C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</w:tc>
        <w:tc>
          <w:tcPr>
            <w:tcW w:w="2934" w:type="dxa"/>
          </w:tcPr>
          <w:p w:rsidR="00A63E95" w:rsidRPr="007838D6" w:rsidRDefault="00A63E95" w:rsidP="005B4242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7838D6">
              <w:rPr>
                <w:rStyle w:val="10pt0pt"/>
                <w:b w:val="0"/>
                <w:sz w:val="24"/>
              </w:rPr>
              <w:t>Позвоночные животные</w:t>
            </w:r>
          </w:p>
        </w:tc>
        <w:tc>
          <w:tcPr>
            <w:tcW w:w="2409" w:type="dxa"/>
          </w:tcPr>
          <w:p w:rsidR="00A63E95" w:rsidRPr="00956DB6" w:rsidRDefault="00A63E95" w:rsidP="001B0A1A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5</w:t>
            </w:r>
            <w:r w:rsidR="001B0A1A"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3508" w:type="dxa"/>
          </w:tcPr>
          <w:p w:rsidR="00A63E95" w:rsidRDefault="00A63E95" w:rsidP="00A63E95">
            <w:pPr>
              <w:widowControl w:val="0"/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Практическая работа № 2 «Зарисовка в тетрадях Земноводных»</w:t>
            </w:r>
          </w:p>
          <w:p w:rsidR="00A63E95" w:rsidRDefault="00A63E95" w:rsidP="00A63E95">
            <w:pPr>
              <w:widowControl w:val="0"/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Практическая работа № 3 «Черчение таблицы «Сходства и различия Земноводных»</w:t>
            </w:r>
          </w:p>
          <w:p w:rsidR="00A63E95" w:rsidRDefault="00A63E95" w:rsidP="00A63E95">
            <w:pPr>
              <w:widowControl w:val="0"/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Практическая работа № 4</w:t>
            </w:r>
            <w:r w:rsidR="001B0A1A">
              <w:rPr>
                <w:bCs/>
                <w:sz w:val="24"/>
                <w:szCs w:val="24"/>
              </w:rPr>
              <w:t xml:space="preserve"> «Зарисовка в тетрадях  Пресмыкающихся»</w:t>
            </w:r>
          </w:p>
          <w:p w:rsidR="001B0A1A" w:rsidRDefault="001B0A1A" w:rsidP="00A63E95">
            <w:pPr>
              <w:widowControl w:val="0"/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Практическая работа № 5 «Черчение таблицы  Пресмыкающиеся» Практическая работа № 6  «Подкормка зимующих птиц»</w:t>
            </w:r>
          </w:p>
          <w:p w:rsidR="001B0A1A" w:rsidRDefault="001B0A1A" w:rsidP="00A63E95">
            <w:pPr>
              <w:widowControl w:val="0"/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Практическая работа № 7 «Наблюдение и уход за птицами в живом уголке»</w:t>
            </w:r>
          </w:p>
          <w:p w:rsidR="001B0A1A" w:rsidRDefault="001B0A1A" w:rsidP="001B0A1A">
            <w:pPr>
              <w:widowControl w:val="0"/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Практическая работа № 8 «Зарисовка в тетради птиц» Практическая работа № 9 «Игры (зоологическое лото и </w:t>
            </w:r>
            <w:proofErr w:type="spellStart"/>
            <w:proofErr w:type="gramStart"/>
            <w:r>
              <w:rPr>
                <w:bCs/>
                <w:sz w:val="24"/>
                <w:szCs w:val="24"/>
              </w:rPr>
              <w:t>др</w:t>
            </w:r>
            <w:proofErr w:type="spellEnd"/>
            <w:proofErr w:type="gramEnd"/>
            <w:r>
              <w:rPr>
                <w:bCs/>
                <w:sz w:val="24"/>
                <w:szCs w:val="24"/>
              </w:rPr>
              <w:t>)»</w:t>
            </w:r>
          </w:p>
          <w:p w:rsidR="001B0A1A" w:rsidRPr="00956DB6" w:rsidRDefault="001B0A1A" w:rsidP="001B0A1A">
            <w:pPr>
              <w:widowControl w:val="0"/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</w:p>
        </w:tc>
      </w:tr>
      <w:tr w:rsidR="00A63E95" w:rsidTr="007A5691">
        <w:trPr>
          <w:trHeight w:val="269"/>
        </w:trPr>
        <w:tc>
          <w:tcPr>
            <w:tcW w:w="849" w:type="dxa"/>
          </w:tcPr>
          <w:p w:rsidR="00A63E95" w:rsidRPr="00956DB6" w:rsidRDefault="00A63E95" w:rsidP="00EC186A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2934" w:type="dxa"/>
          </w:tcPr>
          <w:p w:rsidR="00A63E95" w:rsidRPr="00956DB6" w:rsidRDefault="00A63E95" w:rsidP="00EC186A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2409" w:type="dxa"/>
          </w:tcPr>
          <w:p w:rsidR="00A63E95" w:rsidRPr="00956DB6" w:rsidRDefault="00A63E95" w:rsidP="001B0A1A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  <w:r w:rsidR="001B0A1A"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3508" w:type="dxa"/>
          </w:tcPr>
          <w:p w:rsidR="00A63E95" w:rsidRPr="00956DB6" w:rsidRDefault="00A63E95" w:rsidP="00EC186A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Cs/>
                <w:sz w:val="24"/>
                <w:szCs w:val="24"/>
              </w:rPr>
            </w:pPr>
          </w:p>
        </w:tc>
      </w:tr>
    </w:tbl>
    <w:p w:rsidR="00EC186A" w:rsidRDefault="00EC186A" w:rsidP="00A56F2C">
      <w:pPr>
        <w:widowControl w:val="0"/>
        <w:autoSpaceDE w:val="0"/>
        <w:autoSpaceDN w:val="0"/>
        <w:adjustRightInd w:val="0"/>
        <w:spacing w:after="0" w:line="240" w:lineRule="auto"/>
        <w:ind w:left="720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EC186A" w:rsidRDefault="00EC186A" w:rsidP="00A56F2C">
      <w:pPr>
        <w:widowControl w:val="0"/>
        <w:autoSpaceDE w:val="0"/>
        <w:autoSpaceDN w:val="0"/>
        <w:adjustRightInd w:val="0"/>
        <w:spacing w:after="0" w:line="240" w:lineRule="auto"/>
        <w:ind w:left="720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EC186A" w:rsidRDefault="00EC186A" w:rsidP="00A56F2C">
      <w:pPr>
        <w:widowControl w:val="0"/>
        <w:autoSpaceDE w:val="0"/>
        <w:autoSpaceDN w:val="0"/>
        <w:adjustRightInd w:val="0"/>
        <w:spacing w:after="0" w:line="240" w:lineRule="auto"/>
        <w:ind w:left="720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A56F2C" w:rsidRPr="000A02EA" w:rsidRDefault="00EC186A" w:rsidP="00A56F2C">
      <w:pPr>
        <w:spacing w:line="240" w:lineRule="auto"/>
        <w:contextualSpacing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A56F2C" w:rsidRPr="000A02EA" w:rsidRDefault="00A56F2C" w:rsidP="00A56F2C">
      <w:pPr>
        <w:spacing w:line="240" w:lineRule="auto"/>
        <w:contextualSpacing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A56F2C" w:rsidRDefault="00A56F2C" w:rsidP="00A56F2C">
      <w:pPr>
        <w:spacing w:line="240" w:lineRule="auto"/>
        <w:contextualSpacing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B349E5" w:rsidRDefault="00B349E5" w:rsidP="00A56F2C">
      <w:pPr>
        <w:spacing w:line="240" w:lineRule="auto"/>
        <w:contextualSpacing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7838D6" w:rsidRDefault="007838D6" w:rsidP="00A56F2C">
      <w:pPr>
        <w:spacing w:line="240" w:lineRule="auto"/>
        <w:contextualSpacing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D20A15" w:rsidRDefault="00D20A15" w:rsidP="00F176A7">
      <w:pPr>
        <w:shd w:val="clear" w:color="auto" w:fill="FFFFFF"/>
        <w:adjustRightInd w:val="0"/>
        <w:spacing w:after="0" w:line="240" w:lineRule="auto"/>
        <w:ind w:left="720"/>
        <w:contextualSpacing/>
        <w:jc w:val="center"/>
        <w:rPr>
          <w:rFonts w:ascii="Times New Roman" w:hAnsi="Times New Roman"/>
          <w:b/>
          <w:sz w:val="24"/>
          <w:szCs w:val="24"/>
        </w:rPr>
        <w:sectPr w:rsidR="00D20A15" w:rsidSect="00EC7CEE">
          <w:pgSz w:w="11906" w:h="16838"/>
          <w:pgMar w:top="851" w:right="851" w:bottom="851" w:left="851" w:header="709" w:footer="709" w:gutter="0"/>
          <w:cols w:space="708"/>
          <w:docGrid w:linePitch="360"/>
        </w:sectPr>
      </w:pPr>
    </w:p>
    <w:p w:rsidR="00F176A7" w:rsidRPr="00884CBA" w:rsidRDefault="00F176A7" w:rsidP="00F176A7">
      <w:pPr>
        <w:shd w:val="clear" w:color="auto" w:fill="FFFFFF"/>
        <w:adjustRightInd w:val="0"/>
        <w:spacing w:after="0" w:line="240" w:lineRule="auto"/>
        <w:ind w:left="720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884CBA">
        <w:rPr>
          <w:rFonts w:ascii="Times New Roman" w:hAnsi="Times New Roman"/>
          <w:b/>
          <w:sz w:val="24"/>
          <w:szCs w:val="24"/>
        </w:rPr>
        <w:lastRenderedPageBreak/>
        <w:t>КАЛЕНДАРНО - ТЕМАТИЧЕСКОЕ ПЛАНИРОВАНИЕ</w:t>
      </w:r>
    </w:p>
    <w:p w:rsidR="00F176A7" w:rsidRDefault="00F176A7" w:rsidP="00F176A7">
      <w:pPr>
        <w:shd w:val="clear" w:color="auto" w:fill="FFFFFF"/>
        <w:adjustRightInd w:val="0"/>
        <w:spacing w:after="0" w:line="240" w:lineRule="auto"/>
        <w:ind w:left="720"/>
        <w:contextualSpacing/>
        <w:jc w:val="center"/>
        <w:rPr>
          <w:rFonts w:ascii="Times New Roman" w:hAnsi="Times New Roman"/>
          <w:b/>
          <w:sz w:val="24"/>
          <w:szCs w:val="24"/>
        </w:rPr>
      </w:pPr>
      <w:proofErr w:type="gramStart"/>
      <w:r w:rsidRPr="00884CBA">
        <w:rPr>
          <w:rFonts w:ascii="Times New Roman" w:hAnsi="Times New Roman"/>
          <w:b/>
          <w:sz w:val="24"/>
          <w:szCs w:val="24"/>
        </w:rPr>
        <w:t>Жидких</w:t>
      </w:r>
      <w:proofErr w:type="gramEnd"/>
      <w:r w:rsidRPr="00884CBA">
        <w:rPr>
          <w:rFonts w:ascii="Times New Roman" w:hAnsi="Times New Roman"/>
          <w:b/>
          <w:sz w:val="24"/>
          <w:szCs w:val="24"/>
        </w:rPr>
        <w:t xml:space="preserve">   Лариса Валерьевна</w:t>
      </w:r>
    </w:p>
    <w:tbl>
      <w:tblPr>
        <w:tblW w:w="15899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682"/>
        <w:gridCol w:w="2270"/>
        <w:gridCol w:w="1311"/>
        <w:gridCol w:w="2410"/>
        <w:gridCol w:w="1704"/>
        <w:gridCol w:w="1579"/>
        <w:gridCol w:w="43"/>
        <w:gridCol w:w="1138"/>
        <w:gridCol w:w="38"/>
        <w:gridCol w:w="34"/>
        <w:gridCol w:w="878"/>
        <w:gridCol w:w="39"/>
        <w:gridCol w:w="1920"/>
        <w:gridCol w:w="1853"/>
      </w:tblGrid>
      <w:tr w:rsidR="00D20A15" w:rsidRPr="007A5691" w:rsidTr="00D65E33">
        <w:trPr>
          <w:trHeight w:val="531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№</w:t>
            </w:r>
          </w:p>
          <w:p w:rsidR="00D20A15" w:rsidRPr="007A5691" w:rsidRDefault="00D20A15" w:rsidP="00D65E33">
            <w:pPr>
              <w:pStyle w:val="4"/>
              <w:spacing w:line="240" w:lineRule="auto"/>
              <w:ind w:left="120"/>
              <w:jc w:val="left"/>
              <w:rPr>
                <w:sz w:val="24"/>
                <w:szCs w:val="24"/>
              </w:rPr>
            </w:pPr>
            <w:proofErr w:type="spellStart"/>
            <w:proofErr w:type="gramStart"/>
            <w:r w:rsidRPr="007A5691">
              <w:rPr>
                <w:rStyle w:val="105pt0pt1"/>
                <w:sz w:val="24"/>
                <w:szCs w:val="24"/>
              </w:rPr>
              <w:t>п</w:t>
            </w:r>
            <w:proofErr w:type="spellEnd"/>
            <w:proofErr w:type="gramEnd"/>
            <w:r w:rsidRPr="007A5691">
              <w:rPr>
                <w:rStyle w:val="105pt0pt1"/>
                <w:sz w:val="24"/>
                <w:szCs w:val="24"/>
              </w:rPr>
              <w:t>/</w:t>
            </w:r>
            <w:proofErr w:type="spellStart"/>
            <w:r w:rsidRPr="007A5691">
              <w:rPr>
                <w:rStyle w:val="105pt0pt1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D65E33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Тема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D65E33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Тип</w:t>
            </w:r>
          </w:p>
          <w:p w:rsidR="00D20A15" w:rsidRPr="007A5691" w:rsidRDefault="00D20A15" w:rsidP="00D65E33">
            <w:pPr>
              <w:pStyle w:val="4"/>
              <w:spacing w:line="240" w:lineRule="auto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урока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Основные понятия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D65E33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 xml:space="preserve">Опорные знания </w:t>
            </w:r>
          </w:p>
          <w:p w:rsidR="00D20A15" w:rsidRPr="007A5691" w:rsidRDefault="00D20A15" w:rsidP="00D65E33">
            <w:pPr>
              <w:pStyle w:val="4"/>
              <w:spacing w:line="240" w:lineRule="auto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знания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D65E33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Проверка знаний</w:t>
            </w:r>
          </w:p>
          <w:p w:rsidR="00D20A15" w:rsidRPr="007A5691" w:rsidRDefault="00D20A15" w:rsidP="00D65E33">
            <w:pPr>
              <w:pStyle w:val="4"/>
              <w:spacing w:line="240" w:lineRule="auto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знаний</w:t>
            </w:r>
          </w:p>
        </w:tc>
        <w:tc>
          <w:tcPr>
            <w:tcW w:w="1253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D65E33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Учебник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D65E33">
            <w:pPr>
              <w:pStyle w:val="4"/>
              <w:shd w:val="clear" w:color="auto" w:fill="auto"/>
              <w:spacing w:line="240" w:lineRule="auto"/>
              <w:ind w:left="20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Тет</w:t>
            </w:r>
            <w:r w:rsidRPr="007A5691">
              <w:rPr>
                <w:rStyle w:val="105pt0pt1"/>
                <w:sz w:val="24"/>
                <w:szCs w:val="24"/>
              </w:rPr>
              <w:softHyphen/>
              <w:t xml:space="preserve">радь </w:t>
            </w:r>
          </w:p>
          <w:p w:rsidR="00D20A15" w:rsidRPr="007A5691" w:rsidRDefault="00D20A15" w:rsidP="00D65E33">
            <w:pPr>
              <w:pStyle w:val="4"/>
              <w:spacing w:line="240" w:lineRule="auto"/>
              <w:ind w:left="200"/>
              <w:jc w:val="left"/>
              <w:rPr>
                <w:sz w:val="24"/>
                <w:szCs w:val="24"/>
              </w:rPr>
            </w:pPr>
            <w:proofErr w:type="spellStart"/>
            <w:r w:rsidRPr="007A5691">
              <w:rPr>
                <w:rStyle w:val="105pt0pt1"/>
                <w:sz w:val="24"/>
                <w:szCs w:val="24"/>
              </w:rPr>
              <w:t>радь</w:t>
            </w:r>
            <w:proofErr w:type="spellEnd"/>
          </w:p>
        </w:tc>
        <w:tc>
          <w:tcPr>
            <w:tcW w:w="195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D65E33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Практические работы</w:t>
            </w:r>
          </w:p>
          <w:p w:rsidR="00D20A15" w:rsidRPr="007A5691" w:rsidRDefault="00D20A15" w:rsidP="00D65E33">
            <w:pPr>
              <w:pStyle w:val="4"/>
              <w:spacing w:line="240" w:lineRule="auto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работы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D65E33">
            <w:pPr>
              <w:pStyle w:val="4"/>
              <w:shd w:val="clear" w:color="auto" w:fill="auto"/>
              <w:spacing w:line="240" w:lineRule="auto"/>
              <w:ind w:left="168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Демонстрационные опыты</w:t>
            </w:r>
          </w:p>
        </w:tc>
      </w:tr>
      <w:tr w:rsidR="00D20A15" w:rsidRPr="007A5691" w:rsidTr="00F052B2">
        <w:trPr>
          <w:trHeight w:hRule="exact" w:val="370"/>
        </w:trPr>
        <w:tc>
          <w:tcPr>
            <w:tcW w:w="15899" w:type="dxa"/>
            <w:gridSpan w:val="1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Введение (2 ч)</w:t>
            </w:r>
          </w:p>
        </w:tc>
      </w:tr>
      <w:tr w:rsidR="00D20A15" w:rsidRPr="007A5691" w:rsidTr="00F052B2">
        <w:trPr>
          <w:trHeight w:hRule="exact" w:val="2496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1.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Многообразие животного мира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Урок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изучения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новых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знаний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Животные.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Различие животных по величине, способам питания, дыхания, передвижения, строению. Дикие животные.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Домашние животные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 xml:space="preserve">Природоведе 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ние</w:t>
            </w:r>
            <w:proofErr w:type="spellEnd"/>
            <w:proofErr w:type="gramEnd"/>
            <w:r w:rsidRPr="007A5691">
              <w:rPr>
                <w:rStyle w:val="0pt1"/>
                <w:sz w:val="24"/>
                <w:szCs w:val="24"/>
              </w:rPr>
              <w:t>».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Животные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3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3-6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20A15" w:rsidRPr="007A5691" w:rsidTr="00F052B2">
        <w:trPr>
          <w:trHeight w:hRule="exact" w:val="1114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2.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Значение животных и их охрана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Животные. Польза. Охрана. Меры по охране животных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Многообра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зие</w:t>
            </w:r>
            <w:proofErr w:type="spellEnd"/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животного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мира</w:t>
            </w:r>
          </w:p>
        </w:tc>
        <w:tc>
          <w:tcPr>
            <w:tcW w:w="1253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6-9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20A15" w:rsidRPr="007A5691" w:rsidTr="00F052B2">
        <w:trPr>
          <w:trHeight w:hRule="exact" w:val="370"/>
        </w:trPr>
        <w:tc>
          <w:tcPr>
            <w:tcW w:w="15899" w:type="dxa"/>
            <w:gridSpan w:val="1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Беспозвоночные животные (10 ч)</w:t>
            </w:r>
          </w:p>
        </w:tc>
      </w:tr>
      <w:tr w:rsidR="00D20A15" w:rsidRPr="007A5691" w:rsidTr="00F052B2">
        <w:trPr>
          <w:trHeight w:hRule="exact" w:val="1666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3.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2D53FC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Общие признаки беспозвоночных животных. Общие признаки червей. Дождевой червь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Беспозвоночные. Черви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.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 xml:space="preserve"> 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п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>очвенные черви. Черви паразиты. Дождевые черви. Щетинки. Условия жизни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Многообра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зие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 xml:space="preserve"> животного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мира</w:t>
            </w:r>
          </w:p>
        </w:tc>
        <w:tc>
          <w:tcPr>
            <w:tcW w:w="1253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11-15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 живого червя или влажного препарата.</w:t>
            </w:r>
          </w:p>
        </w:tc>
      </w:tr>
      <w:tr w:rsidR="00D20A15" w:rsidRPr="007A5691" w:rsidTr="00F052B2">
        <w:trPr>
          <w:trHeight w:hRule="exact" w:val="405"/>
        </w:trPr>
        <w:tc>
          <w:tcPr>
            <w:tcW w:w="15899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Черви (1 ч)</w:t>
            </w:r>
          </w:p>
        </w:tc>
      </w:tr>
      <w:tr w:rsidR="00D20A15" w:rsidRPr="007A5691" w:rsidTr="00F052B2">
        <w:trPr>
          <w:trHeight w:hRule="exact" w:val="1402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4.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Круглые черви - паразиты человека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Круглые черви. Паразиты человека. Аскариды. Глисты. Правила гигиены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Общие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признаки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червей.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Дождевой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червь</w:t>
            </w:r>
          </w:p>
        </w:tc>
        <w:tc>
          <w:tcPr>
            <w:tcW w:w="12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15-19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20A15" w:rsidRPr="007A5691" w:rsidTr="00D65E33">
        <w:trPr>
          <w:trHeight w:hRule="exact" w:val="525"/>
        </w:trPr>
        <w:tc>
          <w:tcPr>
            <w:tcW w:w="15899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Насекомые (8 ч)</w:t>
            </w:r>
          </w:p>
        </w:tc>
      </w:tr>
      <w:tr w:rsidR="00D20A15" w:rsidRPr="007A5691" w:rsidTr="00E77BD0">
        <w:trPr>
          <w:trHeight w:hRule="exact" w:val="2628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lastRenderedPageBreak/>
              <w:t>5.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Общие признаки насекомых. Внешнее строение и образ жизни насекомых</w:t>
            </w:r>
            <w:r w:rsidR="00E77BD0">
              <w:rPr>
                <w:sz w:val="24"/>
                <w:szCs w:val="24"/>
              </w:rPr>
              <w:t xml:space="preserve"> </w:t>
            </w:r>
            <w:r w:rsidR="00E77BD0" w:rsidRPr="00E77BD0">
              <w:rPr>
                <w:b/>
                <w:sz w:val="24"/>
                <w:szCs w:val="24"/>
              </w:rPr>
              <w:t>Практическая работа № 1 «Зарисовка насекомого в тетради»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Урок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изучения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новых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знаний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Беспозвоночные.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Насекомые.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Строение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насекомых. Голова. Грудь. Брюшко. Глаза. Усики. Рот. Дыхальца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 xml:space="preserve">Природоведе 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ние</w:t>
            </w:r>
            <w:proofErr w:type="spellEnd"/>
            <w:proofErr w:type="gramEnd"/>
            <w:r w:rsidRPr="007A5691">
              <w:rPr>
                <w:rStyle w:val="0pt1"/>
                <w:sz w:val="24"/>
                <w:szCs w:val="24"/>
              </w:rPr>
              <w:t>».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Насекомые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20-23</w:t>
            </w:r>
          </w:p>
        </w:tc>
        <w:tc>
          <w:tcPr>
            <w:tcW w:w="91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E77BD0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1 «Зарисовка насекомого в тетради»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живых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насекомых,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коллекций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насекомых</w:t>
            </w:r>
          </w:p>
        </w:tc>
      </w:tr>
      <w:tr w:rsidR="00D20A15" w:rsidRPr="007A5691" w:rsidTr="00F052B2">
        <w:trPr>
          <w:trHeight w:hRule="exact" w:val="1676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6.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Бабочка-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капустница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Бабочка-капустница. Хоботок. Личинки. Гусеница. Куколка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 xml:space="preserve">Природоведе 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ние</w:t>
            </w:r>
            <w:proofErr w:type="spellEnd"/>
            <w:proofErr w:type="gramEnd"/>
            <w:r w:rsidRPr="007A5691">
              <w:rPr>
                <w:rStyle w:val="0pt1"/>
                <w:sz w:val="24"/>
                <w:szCs w:val="24"/>
              </w:rPr>
              <w:t>».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Насекомые.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Бабочка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Внешнее строение и образ жизни насекомых</w:t>
            </w:r>
          </w:p>
        </w:tc>
        <w:tc>
          <w:tcPr>
            <w:tcW w:w="121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С.23-25</w:t>
            </w:r>
          </w:p>
        </w:tc>
        <w:tc>
          <w:tcPr>
            <w:tcW w:w="91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бабочки-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капустницы,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коллекций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бабочек</w:t>
            </w:r>
          </w:p>
        </w:tc>
      </w:tr>
      <w:tr w:rsidR="00D20A15" w:rsidRPr="007A5691" w:rsidTr="00F052B2">
        <w:trPr>
          <w:trHeight w:hRule="exact" w:val="2496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7.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Яблонная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плодожорка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Яблонная плодожорка. Вредитель плодовых садов. Борьба с яблонной плодожоркой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Бабочка-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before="120"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капустница</w:t>
            </w:r>
          </w:p>
        </w:tc>
        <w:tc>
          <w:tcPr>
            <w:tcW w:w="121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25-27</w:t>
            </w:r>
          </w:p>
        </w:tc>
        <w:tc>
          <w:tcPr>
            <w:tcW w:w="91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 яблонной плодожорки, а также коллекций насекомых, вредящих сельскохозяйст</w:t>
            </w:r>
            <w:r w:rsidRPr="007A5691">
              <w:rPr>
                <w:rStyle w:val="0pt1"/>
                <w:sz w:val="24"/>
                <w:szCs w:val="24"/>
              </w:rPr>
              <w:softHyphen/>
              <w:t>венным растениям</w:t>
            </w:r>
          </w:p>
        </w:tc>
      </w:tr>
      <w:tr w:rsidR="00D20A15" w:rsidRPr="007A5691" w:rsidTr="00F052B2">
        <w:trPr>
          <w:trHeight w:hRule="exact" w:val="1392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8.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Майский жук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Майский жук. Усы. Щупики. Челюсти. Кожистые крылья. Перепончатые крылья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«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Природоведе</w:t>
            </w:r>
            <w:proofErr w:type="gramEnd"/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ние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>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Яблонная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before="120"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плодожорка</w:t>
            </w:r>
          </w:p>
        </w:tc>
        <w:tc>
          <w:tcPr>
            <w:tcW w:w="12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27-29</w:t>
            </w:r>
          </w:p>
        </w:tc>
        <w:tc>
          <w:tcPr>
            <w:tcW w:w="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 майского жука, а также коллекций насекомых</w:t>
            </w:r>
          </w:p>
        </w:tc>
      </w:tr>
      <w:tr w:rsidR="007A5691" w:rsidRPr="007A5691" w:rsidTr="00D65E33">
        <w:trPr>
          <w:trHeight w:val="112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9.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Комнатная муха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Комнатная муха. Питание. Личинки. Муха - переносчик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кишечных</w:t>
            </w:r>
          </w:p>
          <w:p w:rsidR="007A5691" w:rsidRPr="007A5691" w:rsidRDefault="007A5691" w:rsidP="007A5691">
            <w:pPr>
              <w:pStyle w:val="4"/>
              <w:spacing w:line="240" w:lineRule="auto"/>
              <w:ind w:left="12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заболеваний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Майский жук</w:t>
            </w:r>
          </w:p>
        </w:tc>
        <w:tc>
          <w:tcPr>
            <w:tcW w:w="12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С.29-31</w:t>
            </w:r>
          </w:p>
        </w:tc>
        <w:tc>
          <w:tcPr>
            <w:tcW w:w="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20A15" w:rsidRPr="007A5691" w:rsidTr="00D65E33">
        <w:trPr>
          <w:trHeight w:hRule="exact" w:val="1430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lastRenderedPageBreak/>
              <w:t>10.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Медоносная пчела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Пчела. Матка. Трутень. Рабочие пчелы.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Обязанности.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Роение.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Пчеловодство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«Мир природы и человека», «Природове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  <w:t>дение»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Комнатная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муха</w:t>
            </w:r>
          </w:p>
        </w:tc>
        <w:tc>
          <w:tcPr>
            <w:tcW w:w="12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С.31-35</w:t>
            </w:r>
          </w:p>
        </w:tc>
        <w:tc>
          <w:tcPr>
            <w:tcW w:w="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Демонстрация пчелы, а также коллекций насекомых</w:t>
            </w:r>
          </w:p>
        </w:tc>
      </w:tr>
      <w:tr w:rsidR="00D20A15" w:rsidRPr="007A5691" w:rsidTr="00F052B2">
        <w:trPr>
          <w:trHeight w:hRule="exact" w:val="1583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ll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>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Тутовый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шелкопряд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Тутовый шелкопряд. Домашнее животное. Кокон. Куколка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Медоносная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пчела</w:t>
            </w:r>
          </w:p>
        </w:tc>
        <w:tc>
          <w:tcPr>
            <w:tcW w:w="12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С.35-37</w:t>
            </w:r>
          </w:p>
        </w:tc>
        <w:tc>
          <w:tcPr>
            <w:tcW w:w="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Демонстрация тутового шелкопряда, а также коллекций насекомых</w:t>
            </w:r>
          </w:p>
        </w:tc>
      </w:tr>
      <w:tr w:rsidR="00D20A15" w:rsidRPr="007A5691" w:rsidTr="00F052B2">
        <w:trPr>
          <w:trHeight w:hRule="exact" w:val="845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12.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Беспозвоночные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животные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Обоб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щающий</w:t>
            </w:r>
            <w:proofErr w:type="spellEnd"/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Черви. Насекомые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2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20A15" w:rsidRPr="007A5691" w:rsidTr="00F052B2">
        <w:trPr>
          <w:trHeight w:hRule="exact" w:val="485"/>
        </w:trPr>
        <w:tc>
          <w:tcPr>
            <w:tcW w:w="15899" w:type="dxa"/>
            <w:gridSpan w:val="1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 xml:space="preserve">Позвоночные животные </w:t>
            </w:r>
            <w:r w:rsidRPr="007A5691">
              <w:rPr>
                <w:rStyle w:val="105pt0pt1"/>
                <w:sz w:val="24"/>
                <w:szCs w:val="24"/>
                <w:lang w:val="en-US"/>
              </w:rPr>
              <w:t xml:space="preserve">(56 </w:t>
            </w:r>
            <w:r w:rsidRPr="007A5691">
              <w:rPr>
                <w:rStyle w:val="105pt0pt1"/>
                <w:sz w:val="24"/>
                <w:szCs w:val="24"/>
              </w:rPr>
              <w:t>ч)</w:t>
            </w:r>
          </w:p>
        </w:tc>
      </w:tr>
      <w:tr w:rsidR="00D20A15" w:rsidRPr="007A5691" w:rsidTr="00F052B2">
        <w:trPr>
          <w:trHeight w:hRule="exact" w:val="485"/>
        </w:trPr>
        <w:tc>
          <w:tcPr>
            <w:tcW w:w="15899" w:type="dxa"/>
            <w:gridSpan w:val="1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Рыбы (7 ч)</w:t>
            </w:r>
          </w:p>
        </w:tc>
      </w:tr>
      <w:tr w:rsidR="00D20A15" w:rsidRPr="007A5691" w:rsidTr="00F052B2">
        <w:trPr>
          <w:trHeight w:hRule="exact" w:val="1944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13.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Общие признаки позвоночных животных. Общие признаки рыб. Внешнее строение и скелет рыб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Урок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изучения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новых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знаний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Позвоночные животные. Скелет. Рыбы. Голова. Туловище. Хвост. Чешуйки. Слизь. Боковая линия. Плавники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7A5691">
              <w:rPr>
                <w:rStyle w:val="0pt1"/>
                <w:sz w:val="24"/>
                <w:szCs w:val="24"/>
              </w:rPr>
              <w:softHyphen/>
              <w:t>дение». Рыбы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С.45-49</w:t>
            </w:r>
          </w:p>
        </w:tc>
        <w:tc>
          <w:tcPr>
            <w:tcW w:w="951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 живой рыбы (в аквариуме), скелета рыбы</w:t>
            </w:r>
          </w:p>
        </w:tc>
      </w:tr>
      <w:tr w:rsidR="00D20A15" w:rsidRPr="007A5691" w:rsidTr="00F052B2">
        <w:trPr>
          <w:trHeight w:hRule="exact" w:val="1723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14.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Внутреннее строение рыб. Органы дыхания и кровообращения рыб.</w:t>
            </w:r>
          </w:p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Нервная система рыб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3D317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Органы дыхания. Кровообращения. Нервная система. Жабры. Сердце. Сосуды. Головной и спинной мозг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Внешнее строение и скелет рыб</w:t>
            </w:r>
          </w:p>
        </w:tc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С.50-52</w:t>
            </w:r>
          </w:p>
        </w:tc>
        <w:tc>
          <w:tcPr>
            <w:tcW w:w="9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20A15" w:rsidRPr="007A5691" w:rsidRDefault="00D20A15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863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15.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Размножение рыб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3D317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Икринки. Зародыш. Питательное вещество. Личинка. Малек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Внутреннее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строение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рыб.</w:t>
            </w:r>
          </w:p>
        </w:tc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С.52-54</w:t>
            </w:r>
          </w:p>
        </w:tc>
        <w:tc>
          <w:tcPr>
            <w:tcW w:w="9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863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lastRenderedPageBreak/>
              <w:t>16.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Речные рыбы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Речные рыбы. Речной окунь. Щука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«</w:t>
            </w: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Природове</w:t>
            </w:r>
            <w:proofErr w:type="spellEnd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</w:r>
          </w:p>
          <w:p w:rsidR="007A5691" w:rsidRPr="007A5691" w:rsidRDefault="007A5691" w:rsidP="007A56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дение</w:t>
            </w:r>
            <w:proofErr w:type="spellEnd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Размножение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рыб</w:t>
            </w:r>
          </w:p>
        </w:tc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С.54-56</w:t>
            </w:r>
          </w:p>
        </w:tc>
        <w:tc>
          <w:tcPr>
            <w:tcW w:w="9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889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17.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Морские рыбы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Морские рыбы. Треска.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Океаническая сельдь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«</w:t>
            </w: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Природове</w:t>
            </w:r>
            <w:proofErr w:type="spellEnd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</w:r>
          </w:p>
          <w:p w:rsidR="007A5691" w:rsidRPr="007A5691" w:rsidRDefault="007A5691" w:rsidP="007A56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дение</w:t>
            </w:r>
            <w:proofErr w:type="spellEnd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Речные рыбы</w:t>
            </w:r>
          </w:p>
        </w:tc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С.56-58</w:t>
            </w:r>
          </w:p>
        </w:tc>
        <w:tc>
          <w:tcPr>
            <w:tcW w:w="9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D65E33">
        <w:trPr>
          <w:trHeight w:hRule="exact" w:val="163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18.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Рыболовство и рыбоводство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Рыбный промысел. Трал. Невод. Рыболовство. Рыбоводство. Карп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E77BD0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«Г</w:t>
            </w:r>
            <w:r w:rsidR="007A5691"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еография. 7 класс». Занятия населения России. Естествоз</w:t>
            </w:r>
            <w:r w:rsidR="007A5691"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  <w:t>нание. Речные рыбы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Морские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рыбы</w:t>
            </w:r>
          </w:p>
        </w:tc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С.59-61</w:t>
            </w:r>
          </w:p>
        </w:tc>
        <w:tc>
          <w:tcPr>
            <w:tcW w:w="9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E77BD0">
        <w:trPr>
          <w:trHeight w:hRule="exact" w:val="142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4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19.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Рациональное использование рыб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Правила рыболовства. Искусственное разведение ценных промысловых рыб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Рыболовство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и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рыбоводство</w:t>
            </w:r>
          </w:p>
        </w:tc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С.61-62</w:t>
            </w:r>
          </w:p>
        </w:tc>
        <w:tc>
          <w:tcPr>
            <w:tcW w:w="9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485"/>
        </w:trPr>
        <w:tc>
          <w:tcPr>
            <w:tcW w:w="15899" w:type="dxa"/>
            <w:gridSpan w:val="1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Земноводные (3 ч)</w:t>
            </w:r>
          </w:p>
        </w:tc>
      </w:tr>
      <w:tr w:rsidR="007A5691" w:rsidRPr="007A5691" w:rsidTr="00E77BD0">
        <w:trPr>
          <w:trHeight w:hRule="exact" w:val="2585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20.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A5691" w:rsidRPr="007A5691" w:rsidRDefault="007A5691" w:rsidP="00E77BD0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Общие признаки земноводных. Среда обитания и внешнее строение лягушки</w:t>
            </w:r>
            <w:r w:rsidR="00E77BD0" w:rsidRPr="00E77BD0">
              <w:rPr>
                <w:b/>
                <w:sz w:val="24"/>
                <w:szCs w:val="24"/>
              </w:rPr>
              <w:t xml:space="preserve"> Практическая работа № </w:t>
            </w:r>
            <w:r w:rsidR="00E77BD0">
              <w:rPr>
                <w:b/>
                <w:sz w:val="24"/>
                <w:szCs w:val="24"/>
              </w:rPr>
              <w:t>2</w:t>
            </w:r>
            <w:r w:rsidR="00E77BD0" w:rsidRPr="00E77BD0">
              <w:rPr>
                <w:b/>
                <w:sz w:val="24"/>
                <w:szCs w:val="24"/>
              </w:rPr>
              <w:t xml:space="preserve"> «Зарисовка </w:t>
            </w:r>
            <w:r w:rsidR="00E77BD0">
              <w:rPr>
                <w:b/>
                <w:sz w:val="24"/>
                <w:szCs w:val="24"/>
              </w:rPr>
              <w:t xml:space="preserve">земноводного </w:t>
            </w:r>
            <w:r w:rsidR="00E77BD0" w:rsidRPr="00E77BD0">
              <w:rPr>
                <w:b/>
                <w:sz w:val="24"/>
                <w:szCs w:val="24"/>
              </w:rPr>
              <w:t xml:space="preserve"> в тетради»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Земноводные. Лягушки. Жабы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.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 xml:space="preserve"> 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т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>ритоны. Лягушка. Внешнее строение. Передвигается прыжками. Плавает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«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Природове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дение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>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С.72-74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A5691" w:rsidRPr="00E77BD0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A5691" w:rsidRPr="00E77BD0" w:rsidRDefault="00E77BD0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7BD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2 «Зарисовка земноводного  в тетради»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 живой лягушки или влажного препарата</w:t>
            </w:r>
          </w:p>
        </w:tc>
      </w:tr>
      <w:tr w:rsidR="007A5691" w:rsidRPr="007A5691" w:rsidTr="00E77BD0">
        <w:trPr>
          <w:trHeight w:val="70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21.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Внутреннее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строение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земноводных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Костный скелет. Череп. Органы дыхания</w:t>
            </w:r>
            <w:r>
              <w:rPr>
                <w:rStyle w:val="0pt1"/>
                <w:sz w:val="24"/>
                <w:szCs w:val="24"/>
              </w:rPr>
              <w:t>.</w:t>
            </w:r>
          </w:p>
          <w:p w:rsidR="007A5691" w:rsidRPr="007A5691" w:rsidRDefault="007A5691" w:rsidP="007A5691">
            <w:pPr>
              <w:pStyle w:val="4"/>
              <w:spacing w:line="240" w:lineRule="auto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 xml:space="preserve">пищеварения. Кровообращения. Нервная 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сис</w:t>
            </w:r>
            <w:proofErr w:type="spellEnd"/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Среда обитания и внешнее</w:t>
            </w:r>
            <w:r>
              <w:rPr>
                <w:rStyle w:val="0pt1"/>
                <w:sz w:val="24"/>
                <w:szCs w:val="24"/>
              </w:rPr>
              <w:t xml:space="preserve"> строение</w:t>
            </w:r>
          </w:p>
          <w:p w:rsidR="007A5691" w:rsidRPr="007A5691" w:rsidRDefault="00E77BD0" w:rsidP="007A5691">
            <w:pPr>
              <w:pStyle w:val="4"/>
              <w:spacing w:line="240" w:lineRule="auto"/>
              <w:ind w:left="120"/>
              <w:jc w:val="left"/>
              <w:rPr>
                <w:sz w:val="24"/>
                <w:szCs w:val="24"/>
              </w:rPr>
            </w:pPr>
            <w:r>
              <w:rPr>
                <w:rStyle w:val="0pt1"/>
                <w:sz w:val="24"/>
                <w:szCs w:val="24"/>
              </w:rPr>
              <w:t>строен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75-77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E77BD0">
        <w:trPr>
          <w:trHeight w:hRule="exact" w:val="2696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lastRenderedPageBreak/>
              <w:t>22.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rStyle w:val="0pt1"/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Размножение и развитие лягушки</w:t>
            </w:r>
          </w:p>
          <w:p w:rsidR="00E77BD0" w:rsidRPr="007A5691" w:rsidRDefault="00E77BD0" w:rsidP="00E77BD0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E77BD0">
              <w:rPr>
                <w:b/>
                <w:sz w:val="24"/>
                <w:szCs w:val="24"/>
              </w:rPr>
              <w:t xml:space="preserve">Практическая работа № </w:t>
            </w:r>
            <w:r>
              <w:rPr>
                <w:b/>
                <w:sz w:val="24"/>
                <w:szCs w:val="24"/>
              </w:rPr>
              <w:t xml:space="preserve">3 </w:t>
            </w:r>
            <w:r w:rsidRPr="00E77BD0">
              <w:rPr>
                <w:b/>
                <w:sz w:val="24"/>
                <w:szCs w:val="24"/>
              </w:rPr>
              <w:t>«</w:t>
            </w:r>
            <w:r>
              <w:rPr>
                <w:b/>
                <w:sz w:val="24"/>
                <w:szCs w:val="24"/>
              </w:rPr>
              <w:t>Черчение таблицы «Сходство и различия земноводных»»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Икринки.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Головастики.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Лягушонок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 77-79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E77BD0" w:rsidRDefault="00E77BD0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7BD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3 «Черчение таблицы «Сходство и различия земноводных»»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val="345"/>
        </w:trPr>
        <w:tc>
          <w:tcPr>
            <w:tcW w:w="15899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Пресмыкающиеся (3 ч)</w:t>
            </w:r>
          </w:p>
        </w:tc>
      </w:tr>
      <w:tr w:rsidR="007A5691" w:rsidRPr="007A5691" w:rsidTr="00D65E33">
        <w:trPr>
          <w:trHeight w:hRule="exact" w:val="3050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23.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rStyle w:val="0pt1"/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Общие признаки пресмыкающихся. Среда обитания и внешнее строение пресмыкающихся</w:t>
            </w:r>
          </w:p>
          <w:p w:rsidR="00E77BD0" w:rsidRPr="007A5691" w:rsidRDefault="00E77BD0" w:rsidP="00E77BD0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E77BD0">
              <w:rPr>
                <w:b/>
                <w:sz w:val="24"/>
                <w:szCs w:val="24"/>
              </w:rPr>
              <w:t>Практическая работа №</w:t>
            </w:r>
            <w:r>
              <w:rPr>
                <w:b/>
                <w:sz w:val="24"/>
                <w:szCs w:val="24"/>
              </w:rPr>
              <w:t xml:space="preserve"> 4 </w:t>
            </w:r>
            <w:r w:rsidRPr="00E77BD0">
              <w:rPr>
                <w:b/>
                <w:sz w:val="24"/>
                <w:szCs w:val="24"/>
              </w:rPr>
              <w:t>«</w:t>
            </w:r>
            <w:r>
              <w:rPr>
                <w:b/>
                <w:sz w:val="24"/>
                <w:szCs w:val="24"/>
              </w:rPr>
              <w:t>Зарисовка в тетради пресмыкающегося»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Пресмыкающиеся. Внешний вид. Прыткая ящерица. Уж. Гадюка. Отличие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«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Природове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дение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>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С.82-84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E77BD0" w:rsidRDefault="00E77BD0" w:rsidP="00E77BD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7BD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4 «Зарисовка в тетради пресмыкающегося»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влажных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препаратов</w:t>
            </w:r>
          </w:p>
        </w:tc>
      </w:tr>
      <w:tr w:rsidR="007A5691" w:rsidRPr="007A5691" w:rsidTr="00D65E33">
        <w:trPr>
          <w:trHeight w:hRule="exact" w:val="1440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24.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Внутреннее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строение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пресмыкающихся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 xml:space="preserve">Легкие. Ноздри. 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Трехкамерное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 xml:space="preserve"> сердце. Скелет. Нервная система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Среда обитания и внешнее строение пресмы</w:t>
            </w:r>
            <w:r w:rsidRPr="007A5691">
              <w:rPr>
                <w:rStyle w:val="0pt1"/>
                <w:sz w:val="24"/>
                <w:szCs w:val="24"/>
              </w:rPr>
              <w:softHyphen/>
              <w:t>кающихся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85-87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3D3173">
        <w:trPr>
          <w:trHeight w:hRule="exact" w:val="2595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25.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Размножение и развитие</w:t>
            </w:r>
          </w:p>
          <w:p w:rsidR="007A5691" w:rsidRDefault="00E77BD0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rStyle w:val="0pt1"/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П</w:t>
            </w:r>
            <w:r w:rsidR="007A5691" w:rsidRPr="007A5691">
              <w:rPr>
                <w:rStyle w:val="0pt1"/>
                <w:sz w:val="24"/>
                <w:szCs w:val="24"/>
              </w:rPr>
              <w:t>ресмыкающихся</w:t>
            </w:r>
          </w:p>
          <w:p w:rsidR="00E77BD0" w:rsidRPr="007A5691" w:rsidRDefault="00E77BD0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E77BD0">
              <w:rPr>
                <w:b/>
                <w:sz w:val="24"/>
                <w:szCs w:val="24"/>
              </w:rPr>
              <w:t>Практическая работа №</w:t>
            </w:r>
            <w:r>
              <w:rPr>
                <w:b/>
                <w:sz w:val="24"/>
                <w:szCs w:val="24"/>
              </w:rPr>
              <w:t xml:space="preserve"> </w:t>
            </w:r>
            <w:r w:rsidR="00D65E33">
              <w:rPr>
                <w:b/>
                <w:sz w:val="24"/>
                <w:szCs w:val="24"/>
              </w:rPr>
              <w:t xml:space="preserve">5 </w:t>
            </w:r>
            <w:r w:rsidRPr="00E77BD0">
              <w:rPr>
                <w:b/>
                <w:sz w:val="24"/>
                <w:szCs w:val="24"/>
              </w:rPr>
              <w:t>«</w:t>
            </w:r>
            <w:r>
              <w:rPr>
                <w:b/>
                <w:sz w:val="24"/>
                <w:szCs w:val="24"/>
              </w:rPr>
              <w:t>Черчение таблицы «Пресмыкающиеся»»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Яйца. Плотная кожистая оболочка. Земляные, песчаные рамки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Внутреннее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строение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пресмы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кающихся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87-89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E77BD0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E77BD0" w:rsidRDefault="00E77BD0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7BD0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</w:t>
            </w:r>
            <w:r w:rsidR="00D65E33">
              <w:rPr>
                <w:rFonts w:ascii="Times New Roman" w:hAnsi="Times New Roman" w:cs="Times New Roman"/>
                <w:sz w:val="24"/>
                <w:szCs w:val="24"/>
              </w:rPr>
              <w:t xml:space="preserve">5 </w:t>
            </w:r>
            <w:r w:rsidRPr="00E77BD0">
              <w:rPr>
                <w:rFonts w:ascii="Times New Roman" w:hAnsi="Times New Roman" w:cs="Times New Roman"/>
                <w:sz w:val="24"/>
                <w:szCs w:val="24"/>
              </w:rPr>
              <w:t>«Черчение таблицы «Пресмыкающиеся»»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485"/>
        </w:trPr>
        <w:tc>
          <w:tcPr>
            <w:tcW w:w="15899" w:type="dxa"/>
            <w:gridSpan w:val="1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lastRenderedPageBreak/>
              <w:t>Птицы (12 ч)</w:t>
            </w:r>
          </w:p>
        </w:tc>
      </w:tr>
      <w:tr w:rsidR="007A5691" w:rsidRPr="007A5691" w:rsidTr="003D3173">
        <w:trPr>
          <w:trHeight w:hRule="exact" w:val="2075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26.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Общие признаки птиц. Особенности внешнего строения птиц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Урок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изучения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новых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знаний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Признаки птиц. Перья. Внешние контурные перья. Пуховые перья. Внешнее строение. Ноздри. Слуховые отверстия. Маховые перья. Рулевые перья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7A5691">
              <w:rPr>
                <w:rStyle w:val="0pt1"/>
                <w:sz w:val="24"/>
                <w:szCs w:val="24"/>
              </w:rPr>
              <w:softHyphen/>
              <w:t>дение». Птицы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Размножение и развитие пресмы</w:t>
            </w:r>
            <w:r w:rsidRPr="007A5691">
              <w:rPr>
                <w:rStyle w:val="0pt1"/>
                <w:sz w:val="24"/>
                <w:szCs w:val="24"/>
              </w:rPr>
              <w:softHyphen/>
              <w:t>кающихся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 чучел птиц</w:t>
            </w:r>
          </w:p>
        </w:tc>
      </w:tr>
      <w:tr w:rsidR="007A5691" w:rsidRPr="007A5691" w:rsidTr="00F052B2">
        <w:trPr>
          <w:trHeight w:hRule="exact" w:val="1142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27.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Особенности скелета птиц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Череп. Позвоночник. Скелет конечностей. Клюв. Высокий гребень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Особенности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внешнего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строения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С. 97-98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 скелета птицы, чучел птиц</w:t>
            </w:r>
          </w:p>
        </w:tc>
      </w:tr>
      <w:tr w:rsidR="007A5691" w:rsidRPr="007A5691" w:rsidTr="00F052B2">
        <w:trPr>
          <w:trHeight w:hRule="exact" w:val="988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28.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Особенности внутреннего строения птиц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Внутренние органы.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Четырехкамерное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сердце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Особенности скелета птиц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С. 99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</w:r>
            <w:r w:rsid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 xml:space="preserve">- 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101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288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29.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Размножение и развитие птиц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Яйца. Желток. Зародыш. Скорлупа. Птенцы. Различия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Природове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дение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>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Особенности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внутреннего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строения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С. 101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</w:r>
            <w:r w:rsid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 xml:space="preserve">- 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104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 влажного препарата, модели строения яйца</w:t>
            </w:r>
          </w:p>
        </w:tc>
      </w:tr>
      <w:tr w:rsidR="007A5691" w:rsidRPr="007A5691" w:rsidTr="00F052B2">
        <w:trPr>
          <w:trHeight w:hRule="exact" w:val="1146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30.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Птицы, кормящиеся в воздухе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 xml:space="preserve">Насекомоядные птицы. </w:t>
            </w:r>
            <w:r w:rsidR="00F052B2">
              <w:rPr>
                <w:rStyle w:val="0pt1"/>
                <w:sz w:val="24"/>
                <w:szCs w:val="24"/>
              </w:rPr>
              <w:t>Л</w:t>
            </w:r>
            <w:r w:rsidRPr="007A5691">
              <w:rPr>
                <w:rStyle w:val="0pt1"/>
                <w:sz w:val="24"/>
                <w:szCs w:val="24"/>
              </w:rPr>
              <w:t>асточки. Стрижи. Перелетные птицы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Размножение и развитие птиц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С. 105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</w:r>
            <w:r w:rsid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 xml:space="preserve">- 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107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275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3l.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 леса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 xml:space="preserve">Большой пестрый дятел. Синицы. 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Синичники</w:t>
            </w:r>
            <w:proofErr w:type="spellEnd"/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7A5691">
              <w:rPr>
                <w:rStyle w:val="0pt1"/>
                <w:sz w:val="24"/>
                <w:szCs w:val="24"/>
              </w:rPr>
              <w:softHyphen/>
              <w:t>дение». Птицы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Птицы, кормящиеся в воздухе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С. 107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</w:r>
            <w:r w:rsid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 xml:space="preserve">- 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110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854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32.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Хищные птицы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 xml:space="preserve">Хищные птицы. </w:t>
            </w:r>
            <w:r w:rsidR="00F052B2">
              <w:rPr>
                <w:rStyle w:val="0pt1"/>
                <w:sz w:val="24"/>
                <w:szCs w:val="24"/>
              </w:rPr>
              <w:t>С</w:t>
            </w:r>
            <w:r w:rsidRPr="007A5691">
              <w:rPr>
                <w:rStyle w:val="0pt1"/>
                <w:sz w:val="24"/>
                <w:szCs w:val="24"/>
              </w:rPr>
              <w:t>тепной орел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 леса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С. 110</w:t>
            </w:r>
            <w:r w:rsid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 xml:space="preserve">- 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  <w:t>113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136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lastRenderedPageBreak/>
              <w:t>33.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 пресных водоемов и болот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Утка-кряква. Плавательные перепонки. Цапли. Перелетные птицы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7A5691">
              <w:rPr>
                <w:rStyle w:val="0pt1"/>
                <w:sz w:val="24"/>
                <w:szCs w:val="24"/>
              </w:rPr>
              <w:softHyphen/>
              <w:t>дение»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Хищные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С.113- 116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F052B2" w:rsidRPr="007A5691" w:rsidTr="00F052B2">
        <w:trPr>
          <w:trHeight w:val="1104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34.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Птицы, обитающие вблизи жилья человека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Сизый голубь. Воробей. Трясогузка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</w:t>
            </w:r>
          </w:p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Природове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дение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>».</w:t>
            </w:r>
          </w:p>
          <w:p w:rsidR="00F052B2" w:rsidRPr="007A5691" w:rsidRDefault="00F052B2" w:rsidP="007A5691">
            <w:pPr>
              <w:pStyle w:val="4"/>
              <w:spacing w:line="240" w:lineRule="auto"/>
              <w:ind w:left="12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 пресных водоемов и</w:t>
            </w:r>
            <w:r>
              <w:rPr>
                <w:rStyle w:val="0pt1"/>
                <w:sz w:val="24"/>
                <w:szCs w:val="24"/>
              </w:rPr>
              <w:t xml:space="preserve"> болот</w:t>
            </w:r>
          </w:p>
          <w:p w:rsidR="00F052B2" w:rsidRPr="007A5691" w:rsidRDefault="00F052B2" w:rsidP="007A5691">
            <w:pPr>
              <w:pStyle w:val="4"/>
              <w:spacing w:line="240" w:lineRule="auto"/>
              <w:ind w:left="12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болот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С.</w:t>
            </w:r>
            <w:r w:rsid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 xml:space="preserve"> 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ll7- 119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2232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35.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Домашние куры. Домашние утки и гуси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Домашние куры. Красный зубчатый гребень. Красные сережки. Петухи. Серповидные перья в хвосте. Острые шпоры. Яйца. Цыплята. Инкубаторы. Домашние гуси и утки.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Водоплавающие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7A5691">
              <w:rPr>
                <w:rStyle w:val="0pt1"/>
                <w:sz w:val="24"/>
                <w:szCs w:val="24"/>
              </w:rPr>
              <w:softHyphen/>
              <w:t>дение». Птицы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Птицы, обитающие вблизи жилья человека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С. 127</w:t>
            </w:r>
            <w:r w:rsid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 xml:space="preserve">-  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129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E77BD0">
        <w:trPr>
          <w:trHeight w:hRule="exact" w:val="2038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36.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rStyle w:val="0pt1"/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Птицеводство</w:t>
            </w:r>
          </w:p>
          <w:p w:rsidR="00E77BD0" w:rsidRPr="007A5691" w:rsidRDefault="00E77BD0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E77BD0">
              <w:rPr>
                <w:b/>
                <w:sz w:val="24"/>
                <w:szCs w:val="24"/>
              </w:rPr>
              <w:t>Практическая работа №</w:t>
            </w:r>
            <w:r>
              <w:rPr>
                <w:b/>
                <w:sz w:val="24"/>
                <w:szCs w:val="24"/>
              </w:rPr>
              <w:t xml:space="preserve"> </w:t>
            </w:r>
            <w:r w:rsidR="00D65E33">
              <w:rPr>
                <w:b/>
                <w:sz w:val="24"/>
                <w:szCs w:val="24"/>
              </w:rPr>
              <w:t xml:space="preserve">6 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E77BD0">
              <w:rPr>
                <w:b/>
                <w:sz w:val="24"/>
                <w:szCs w:val="24"/>
              </w:rPr>
              <w:t>«</w:t>
            </w:r>
            <w:r>
              <w:rPr>
                <w:b/>
                <w:sz w:val="24"/>
                <w:szCs w:val="24"/>
              </w:rPr>
              <w:t>Подкормка зимующих птиц»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Птицеводческая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фабрика.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Инкубаторный цех. Птицеферма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7A5691">
              <w:rPr>
                <w:rStyle w:val="0pt1"/>
                <w:sz w:val="24"/>
                <w:szCs w:val="24"/>
              </w:rPr>
              <w:softHyphen/>
              <w:t>дение».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Домашние куры. Домашние утки и гуси.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С. 130</w:t>
            </w:r>
            <w:r w:rsid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 xml:space="preserve">- 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  <w:t>134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E77BD0" w:rsidRDefault="00E77BD0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7BD0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</w:t>
            </w:r>
            <w:r w:rsidR="00D65E3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E77BD0">
              <w:rPr>
                <w:rFonts w:ascii="Times New Roman" w:hAnsi="Times New Roman" w:cs="Times New Roman"/>
                <w:sz w:val="24"/>
                <w:szCs w:val="24"/>
              </w:rPr>
              <w:t xml:space="preserve"> «Подкормка зимующих птиц»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D65E33">
        <w:trPr>
          <w:trHeight w:hRule="exact" w:val="1855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37.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rStyle w:val="0pt1"/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Птицы</w:t>
            </w:r>
          </w:p>
          <w:p w:rsidR="00D65E33" w:rsidRDefault="00D65E33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rStyle w:val="0pt1"/>
                <w:sz w:val="24"/>
                <w:szCs w:val="24"/>
              </w:rPr>
            </w:pPr>
            <w:r w:rsidRPr="00E77BD0">
              <w:rPr>
                <w:b/>
                <w:sz w:val="24"/>
                <w:szCs w:val="24"/>
              </w:rPr>
              <w:t>Практическая работа №</w:t>
            </w:r>
            <w:r>
              <w:rPr>
                <w:b/>
                <w:sz w:val="24"/>
                <w:szCs w:val="24"/>
              </w:rPr>
              <w:t xml:space="preserve"> 7 </w:t>
            </w:r>
            <w:r w:rsidRPr="00E77BD0">
              <w:rPr>
                <w:b/>
                <w:sz w:val="24"/>
                <w:szCs w:val="24"/>
              </w:rPr>
              <w:t>«</w:t>
            </w:r>
            <w:r>
              <w:rPr>
                <w:b/>
                <w:sz w:val="24"/>
                <w:szCs w:val="24"/>
              </w:rPr>
              <w:t xml:space="preserve">Наблюдение и уход за птицами в живом уголке» </w:t>
            </w:r>
          </w:p>
          <w:p w:rsidR="00E77BD0" w:rsidRPr="007A5691" w:rsidRDefault="00E77BD0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Обоб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щающий</w:t>
            </w:r>
            <w:proofErr w:type="spellEnd"/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Птицы. Строение. Разнообразие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«Биология. 8 класс», раздел «Птицы»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Птицеводст</w:t>
            </w:r>
            <w:r w:rsidRPr="007A5691">
              <w:rPr>
                <w:rStyle w:val="0pt1"/>
                <w:sz w:val="24"/>
                <w:szCs w:val="24"/>
              </w:rPr>
              <w:softHyphen/>
              <w:t xml:space="preserve">во, 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развдение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 xml:space="preserve"> птиц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5E33" w:rsidRPr="00D65E33" w:rsidRDefault="00D65E33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rStyle w:val="0pt1"/>
                <w:sz w:val="24"/>
                <w:szCs w:val="24"/>
              </w:rPr>
            </w:pPr>
            <w:r w:rsidRPr="00D65E33">
              <w:rPr>
                <w:sz w:val="24"/>
                <w:szCs w:val="24"/>
              </w:rPr>
              <w:t xml:space="preserve">Практическая работа № 7 «Наблюдение и уход за птицами в живом уголке» </w:t>
            </w:r>
          </w:p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D65E33">
        <w:trPr>
          <w:trHeight w:hRule="exact" w:val="525"/>
        </w:trPr>
        <w:tc>
          <w:tcPr>
            <w:tcW w:w="15899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pStyle w:val="4"/>
              <w:shd w:val="clear" w:color="auto" w:fill="auto"/>
              <w:spacing w:line="240" w:lineRule="auto"/>
              <w:ind w:left="120"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Млекопитающие (17 ч)</w:t>
            </w:r>
          </w:p>
        </w:tc>
      </w:tr>
      <w:tr w:rsidR="00F052B2" w:rsidRPr="007A5691" w:rsidTr="00F052B2">
        <w:trPr>
          <w:trHeight w:val="1616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lastRenderedPageBreak/>
              <w:t>38.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Default="00F052B2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rStyle w:val="0pt1"/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Общие признаки млекопитающих. Внешнее строение млекопитающих</w:t>
            </w:r>
          </w:p>
          <w:p w:rsidR="00D65E33" w:rsidRDefault="00D65E33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rStyle w:val="0pt1"/>
                <w:sz w:val="24"/>
                <w:szCs w:val="24"/>
              </w:rPr>
            </w:pPr>
            <w:r w:rsidRPr="00E77BD0">
              <w:rPr>
                <w:b/>
                <w:sz w:val="24"/>
                <w:szCs w:val="24"/>
              </w:rPr>
              <w:t>Практическая работа №</w:t>
            </w:r>
            <w:r>
              <w:rPr>
                <w:b/>
                <w:sz w:val="24"/>
                <w:szCs w:val="24"/>
              </w:rPr>
              <w:t xml:space="preserve"> 8 </w:t>
            </w:r>
            <w:r w:rsidRPr="00E77BD0">
              <w:rPr>
                <w:b/>
                <w:sz w:val="24"/>
                <w:szCs w:val="24"/>
              </w:rPr>
              <w:t>«</w:t>
            </w:r>
            <w:r>
              <w:rPr>
                <w:b/>
                <w:sz w:val="24"/>
                <w:szCs w:val="24"/>
              </w:rPr>
              <w:t xml:space="preserve">Зарисовка в тетради млекопитающих» </w:t>
            </w:r>
          </w:p>
          <w:p w:rsidR="00D65E33" w:rsidRPr="007A5691" w:rsidRDefault="00D65E33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Урок</w:t>
            </w:r>
          </w:p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изучения</w:t>
            </w:r>
          </w:p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новых</w:t>
            </w:r>
          </w:p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знаний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Млекопитающие.</w:t>
            </w:r>
          </w:p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Виды.</w:t>
            </w:r>
          </w:p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Волосяной покров. Линька. Ноги под туловищем. Наружная ушная раковина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7A5691">
              <w:rPr>
                <w:rStyle w:val="0pt1"/>
                <w:sz w:val="24"/>
                <w:szCs w:val="24"/>
              </w:rPr>
              <w:softHyphen/>
              <w:t>дение». Млекопи</w:t>
            </w:r>
            <w:r w:rsidRPr="007A5691">
              <w:rPr>
                <w:rStyle w:val="0pt1"/>
                <w:sz w:val="24"/>
                <w:szCs w:val="24"/>
              </w:rPr>
              <w:softHyphen/>
              <w:t>тающие.</w:t>
            </w:r>
            <w:r>
              <w:rPr>
                <w:rStyle w:val="0pt1"/>
                <w:sz w:val="24"/>
                <w:szCs w:val="24"/>
              </w:rPr>
              <w:t xml:space="preserve"> Звери</w:t>
            </w:r>
          </w:p>
          <w:p w:rsidR="00F052B2" w:rsidRPr="007A5691" w:rsidRDefault="00F052B2" w:rsidP="007A5691">
            <w:pPr>
              <w:pStyle w:val="4"/>
              <w:spacing w:line="240" w:lineRule="auto"/>
              <w:ind w:left="12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Звери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136</w:t>
            </w:r>
            <w:r w:rsidR="00D65E33">
              <w:rPr>
                <w:rStyle w:val="0pt1"/>
                <w:sz w:val="24"/>
                <w:szCs w:val="24"/>
              </w:rPr>
              <w:t xml:space="preserve">-  </w:t>
            </w:r>
            <w:r w:rsidRPr="007A5691">
              <w:rPr>
                <w:rStyle w:val="0pt1"/>
                <w:sz w:val="24"/>
                <w:szCs w:val="24"/>
              </w:rPr>
              <w:t>140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5E33" w:rsidRPr="00D65E33" w:rsidRDefault="00D65E33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rStyle w:val="0pt1"/>
                <w:sz w:val="24"/>
                <w:szCs w:val="24"/>
              </w:rPr>
            </w:pPr>
            <w:r w:rsidRPr="00D65E33">
              <w:rPr>
                <w:sz w:val="24"/>
                <w:szCs w:val="24"/>
              </w:rPr>
              <w:t xml:space="preserve">Практическая работа № 8 «Зарисовка в тетради млекопитающих» </w:t>
            </w:r>
          </w:p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 чучел млекопи</w:t>
            </w:r>
            <w:r w:rsidRPr="007A5691">
              <w:rPr>
                <w:rStyle w:val="0pt1"/>
                <w:sz w:val="24"/>
                <w:szCs w:val="24"/>
              </w:rPr>
              <w:softHyphen/>
              <w:t>тающих</w:t>
            </w:r>
          </w:p>
        </w:tc>
      </w:tr>
      <w:tr w:rsidR="007A5691" w:rsidRPr="007A5691" w:rsidTr="00F052B2">
        <w:trPr>
          <w:trHeight w:hRule="exact" w:val="1109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39.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Особенности скелета и нервной системы млекопитающих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Скелет. Позвоночник. Отделы позвоночника. Нервная система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Внешнее</w:t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строение</w:t>
            </w:r>
          </w:p>
          <w:p w:rsidR="007A5691" w:rsidRPr="007A5691" w:rsidRDefault="007A5691" w:rsidP="00D65E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млекопитающих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 140</w:t>
            </w:r>
            <w:r w:rsidR="00D65E33">
              <w:rPr>
                <w:rStyle w:val="0pt1"/>
                <w:sz w:val="24"/>
                <w:szCs w:val="24"/>
              </w:rPr>
              <w:t>-</w:t>
            </w:r>
            <w:r w:rsidRPr="007A5691">
              <w:rPr>
                <w:rStyle w:val="0pt1"/>
                <w:sz w:val="24"/>
                <w:szCs w:val="24"/>
              </w:rPr>
              <w:softHyphen/>
              <w:t>142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скелета</w:t>
            </w:r>
          </w:p>
          <w:p w:rsidR="007A5691" w:rsidRPr="007A5691" w:rsidRDefault="007A5691" w:rsidP="00F052B2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млекопи</w:t>
            </w:r>
            <w:r w:rsidRPr="007A5691">
              <w:rPr>
                <w:rStyle w:val="0pt1"/>
                <w:sz w:val="24"/>
                <w:szCs w:val="24"/>
              </w:rPr>
              <w:softHyphen/>
              <w:t>тающего</w:t>
            </w:r>
          </w:p>
        </w:tc>
      </w:tr>
      <w:tr w:rsidR="007A5691" w:rsidRPr="007A5691" w:rsidTr="00F052B2">
        <w:trPr>
          <w:trHeight w:hRule="exact" w:val="1692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40.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Внутренние органы млекопитающих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Органы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пищеварения,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дыхания,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кровообращения,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выделения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Особенности скелета и нервной системы млекопи</w:t>
            </w: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  <w:t>тающих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С.143- 145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Демонстрация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скелета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млекопитающего,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влажных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препаратов</w:t>
            </w:r>
          </w:p>
        </w:tc>
      </w:tr>
      <w:tr w:rsidR="007A5691" w:rsidRPr="007A5691" w:rsidTr="00F052B2">
        <w:trPr>
          <w:trHeight w:hRule="exact" w:val="1135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41.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Грызуны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Мелкие грызуны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.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 xml:space="preserve"> 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м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>ыши. Белки. Бобр</w:t>
            </w:r>
            <w:r w:rsidR="00F052B2">
              <w:rPr>
                <w:rStyle w:val="0pt1"/>
                <w:sz w:val="24"/>
                <w:szCs w:val="24"/>
              </w:rPr>
              <w:t>ы - растительноядные млекопитаю</w:t>
            </w:r>
            <w:r w:rsidRPr="007A5691">
              <w:rPr>
                <w:rStyle w:val="0pt1"/>
                <w:sz w:val="24"/>
                <w:szCs w:val="24"/>
              </w:rPr>
              <w:t>щие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3D317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Внутренние</w:t>
            </w:r>
          </w:p>
          <w:p w:rsidR="007A5691" w:rsidRPr="007A5691" w:rsidRDefault="007A5691" w:rsidP="003D317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органы</w:t>
            </w:r>
          </w:p>
          <w:p w:rsidR="007A5691" w:rsidRPr="007A5691" w:rsidRDefault="007A5691" w:rsidP="003D317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млекопитающих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С.146- 148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690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42.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Значение грызунов в природе и жизни человека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Наносят вред сельскому хозяйству. Суслики. Полевые мыши. Переносчики болезней. Крысы. Мыши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Грызуны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С.149- 151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949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lastRenderedPageBreak/>
              <w:t>43.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Зайцеобразные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Зайцеобразные - растительноядные животные. Зая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ц-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 xml:space="preserve"> беляк. Заяц-русак. Дикие кролики. Внешний вид. Образ жизни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Значение грызунов в природе и жизни человека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С.151- 153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F052B2" w:rsidRPr="007A5691" w:rsidTr="00F052B2">
        <w:trPr>
          <w:trHeight w:val="2119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44.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Разведение</w:t>
            </w:r>
            <w:r w:rsidR="00EC7F93">
              <w:rPr>
                <w:rStyle w:val="0pt1"/>
                <w:sz w:val="24"/>
                <w:szCs w:val="24"/>
              </w:rPr>
              <w:t xml:space="preserve"> </w:t>
            </w:r>
            <w:r w:rsidRPr="007A5691">
              <w:rPr>
                <w:rStyle w:val="0pt1"/>
                <w:sz w:val="24"/>
                <w:szCs w:val="24"/>
              </w:rPr>
              <w:t>домашних</w:t>
            </w:r>
          </w:p>
          <w:p w:rsidR="00F052B2" w:rsidRPr="007A5691" w:rsidRDefault="00F052B2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кроликов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F052B2">
            <w:pPr>
              <w:pStyle w:val="4"/>
              <w:shd w:val="clear" w:color="auto" w:fill="auto"/>
              <w:spacing w:line="240" w:lineRule="auto"/>
              <w:ind w:right="-435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F052B2">
            <w:pPr>
              <w:pStyle w:val="4"/>
              <w:shd w:val="clear" w:color="auto" w:fill="auto"/>
              <w:spacing w:line="240" w:lineRule="auto"/>
              <w:ind w:left="120" w:right="274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Домашние кролики. Польза. Клетки. Кролиководческая</w:t>
            </w:r>
            <w:r>
              <w:rPr>
                <w:rStyle w:val="0pt1"/>
                <w:sz w:val="24"/>
                <w:szCs w:val="24"/>
              </w:rPr>
              <w:t xml:space="preserve">  ферма</w:t>
            </w:r>
            <w:r w:rsidRPr="007A5691">
              <w:rPr>
                <w:rStyle w:val="0pt1"/>
                <w:sz w:val="24"/>
                <w:szCs w:val="24"/>
              </w:rPr>
              <w:t xml:space="preserve">. </w:t>
            </w:r>
            <w:r>
              <w:rPr>
                <w:rStyle w:val="0pt1"/>
              </w:rPr>
              <w:t>Условия содержания кроликов. Породы кроликов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F052B2">
            <w:pPr>
              <w:pStyle w:val="4"/>
              <w:spacing w:line="240" w:lineRule="auto"/>
              <w:ind w:left="12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Зайцеобраз</w:t>
            </w:r>
            <w:proofErr w:type="spellEnd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</w:r>
          </w:p>
          <w:p w:rsidR="00F052B2" w:rsidRPr="007A5691" w:rsidRDefault="00F052B2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ные</w:t>
            </w:r>
            <w:proofErr w:type="spellEnd"/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F052B2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С.153- 156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F052B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F052B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052B2" w:rsidRPr="007A5691" w:rsidRDefault="00F052B2" w:rsidP="00F052B2">
            <w:pPr>
              <w:pStyle w:val="4"/>
              <w:spacing w:line="240" w:lineRule="auto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41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45.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Хищные звери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Млекопитающие. Хищные звери. Волки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.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 xml:space="preserve"> 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б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>урый медведь. Рысь. Тигр. Лев. Внешний вид. Образ жизни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Разведение</w:t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домашних</w:t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кроликов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 159</w:t>
            </w:r>
            <w:r w:rsidRPr="007A5691">
              <w:rPr>
                <w:rStyle w:val="0pt1"/>
                <w:sz w:val="24"/>
                <w:szCs w:val="24"/>
              </w:rPr>
              <w:softHyphen/>
            </w:r>
            <w:r w:rsidR="00F052B2">
              <w:rPr>
                <w:rStyle w:val="0pt1"/>
                <w:sz w:val="24"/>
                <w:szCs w:val="24"/>
              </w:rPr>
              <w:t xml:space="preserve"> - </w:t>
            </w:r>
            <w:r w:rsidRPr="007A5691">
              <w:rPr>
                <w:rStyle w:val="0pt1"/>
                <w:sz w:val="24"/>
                <w:szCs w:val="24"/>
              </w:rPr>
              <w:t>165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423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46.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Дикие пушные хищные звери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Соболь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.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 xml:space="preserve"> 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л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>есная куница. Европейская норка. Лисица. Внешний вид. Образ жизни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 xml:space="preserve">Г 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еография</w:t>
            </w:r>
            <w:proofErr w:type="spellEnd"/>
            <w:proofErr w:type="gramEnd"/>
            <w:r w:rsidRPr="007A5691">
              <w:rPr>
                <w:rStyle w:val="0pt1"/>
                <w:sz w:val="24"/>
                <w:szCs w:val="24"/>
              </w:rPr>
              <w:t>. 7 класс». Пушные звери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Хищные</w:t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звери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 165</w:t>
            </w:r>
            <w:r w:rsidRPr="007A5691">
              <w:rPr>
                <w:rStyle w:val="0pt1"/>
                <w:sz w:val="24"/>
                <w:szCs w:val="24"/>
              </w:rPr>
              <w:softHyphen/>
            </w:r>
            <w:r w:rsidR="00F052B2">
              <w:rPr>
                <w:rStyle w:val="0pt1"/>
                <w:sz w:val="24"/>
                <w:szCs w:val="24"/>
              </w:rPr>
              <w:t xml:space="preserve"> - </w:t>
            </w:r>
            <w:r w:rsidRPr="007A5691">
              <w:rPr>
                <w:rStyle w:val="0pt1"/>
                <w:sz w:val="24"/>
                <w:szCs w:val="24"/>
              </w:rPr>
              <w:t>168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132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47.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Разведение норки на звероферме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Звероферма. Американская норка. Условия разведения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Дикие</w:t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пушные</w:t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хищные</w:t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звери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С.168- 170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148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48.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Домашние хищные звери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Домашняя кошка. Домашняя собака. Внешний вид образ жизни. Повадки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7A5691">
              <w:rPr>
                <w:rStyle w:val="0pt1"/>
                <w:sz w:val="24"/>
                <w:szCs w:val="24"/>
              </w:rPr>
              <w:softHyphen/>
              <w:t>дение»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Разведение норки на звероферме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С.172- 176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972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lastRenderedPageBreak/>
              <w:t>49.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Ластоногие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Ластоногие. Тюлени. Моржи. Ласты - толстые широкие пластины. Моржи. Тюлени. Белек. Морской котик. Внешний вид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Природове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дение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>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Домашние</w:t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хищные</w:t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звери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С.176- 178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F052B2" w:rsidRPr="007A5691" w:rsidTr="00F052B2">
        <w:trPr>
          <w:trHeight w:val="1126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50.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Китообразные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F052B2">
            <w:pPr>
              <w:pStyle w:val="4"/>
              <w:shd w:val="clear" w:color="auto" w:fill="auto"/>
              <w:spacing w:line="240" w:lineRule="auto"/>
              <w:ind w:left="309"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Комби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F052B2" w:rsidRPr="007A5691" w:rsidRDefault="00F052B2" w:rsidP="00F052B2">
            <w:pPr>
              <w:pStyle w:val="4"/>
              <w:shd w:val="clear" w:color="auto" w:fill="auto"/>
              <w:spacing w:line="240" w:lineRule="auto"/>
              <w:ind w:left="309"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нирован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>-</w:t>
            </w:r>
          </w:p>
          <w:p w:rsidR="00F052B2" w:rsidRPr="007A5691" w:rsidRDefault="00F052B2" w:rsidP="00F052B2">
            <w:pPr>
              <w:pStyle w:val="4"/>
              <w:spacing w:line="240" w:lineRule="auto"/>
              <w:ind w:left="309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ный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 xml:space="preserve">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F052B2">
            <w:pPr>
              <w:pStyle w:val="4"/>
              <w:shd w:val="clear" w:color="auto" w:fill="auto"/>
              <w:spacing w:line="240" w:lineRule="auto"/>
              <w:ind w:left="309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Китообразные. Киты. Дельфины.</w:t>
            </w:r>
          </w:p>
          <w:p w:rsidR="00F052B2" w:rsidRPr="007A5691" w:rsidRDefault="00F052B2" w:rsidP="00F052B2">
            <w:pPr>
              <w:pStyle w:val="4"/>
              <w:spacing w:line="240" w:lineRule="auto"/>
              <w:ind w:left="309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Ноздря - дыхало. Выкармливают детенышей молоком. Внешний вид. Образ жизни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Природове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softHyphen/>
            </w:r>
          </w:p>
          <w:p w:rsidR="00F052B2" w:rsidRPr="007A5691" w:rsidRDefault="00F052B2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7A5691">
              <w:rPr>
                <w:rStyle w:val="0pt1"/>
                <w:sz w:val="24"/>
                <w:szCs w:val="24"/>
              </w:rPr>
              <w:t>дение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>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Ластоногие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С.178- 180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949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51.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Парнокопытные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Парнокопытные. Лоси. Олени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.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 xml:space="preserve"> 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о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>вцы. Козы. Коровы. Северные олени. Кабаны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.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 xml:space="preserve"> </w:t>
            </w:r>
            <w:proofErr w:type="gramStart"/>
            <w:r w:rsidRPr="007A5691">
              <w:rPr>
                <w:rStyle w:val="0pt1"/>
                <w:sz w:val="24"/>
                <w:szCs w:val="24"/>
              </w:rPr>
              <w:t>в</w:t>
            </w:r>
            <w:proofErr w:type="gramEnd"/>
            <w:r w:rsidRPr="007A5691">
              <w:rPr>
                <w:rStyle w:val="0pt1"/>
                <w:sz w:val="24"/>
                <w:szCs w:val="24"/>
              </w:rPr>
              <w:t>нешний вид. Общие черты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7A5691">
              <w:rPr>
                <w:rStyle w:val="0pt1"/>
                <w:sz w:val="24"/>
                <w:szCs w:val="24"/>
              </w:rPr>
              <w:softHyphen/>
              <w:t>дение»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Китообраз</w:t>
            </w:r>
            <w:proofErr w:type="spellEnd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ные</w:t>
            </w:r>
            <w:proofErr w:type="spellEnd"/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С.181- 183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906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52.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Непарнокопытные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Непарнокопытные. Лошади. Ослы. Зебры. Табуны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7A5691">
              <w:rPr>
                <w:rStyle w:val="0pt1"/>
                <w:sz w:val="24"/>
                <w:szCs w:val="24"/>
              </w:rPr>
              <w:softHyphen/>
              <w:t>дение»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Парнокопыт</w:t>
            </w:r>
            <w:proofErr w:type="spellEnd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ные</w:t>
            </w:r>
            <w:proofErr w:type="spellEnd"/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 186</w:t>
            </w:r>
            <w:r w:rsidRPr="007A5691">
              <w:rPr>
                <w:rStyle w:val="0pt1"/>
                <w:sz w:val="24"/>
                <w:szCs w:val="24"/>
              </w:rPr>
              <w:softHyphen/>
            </w:r>
            <w:r w:rsidR="00D65E33">
              <w:rPr>
                <w:rStyle w:val="0pt1"/>
                <w:sz w:val="24"/>
                <w:szCs w:val="24"/>
              </w:rPr>
              <w:t xml:space="preserve">- </w:t>
            </w:r>
            <w:r w:rsidRPr="007A5691">
              <w:rPr>
                <w:rStyle w:val="0pt1"/>
                <w:sz w:val="24"/>
                <w:szCs w:val="24"/>
              </w:rPr>
              <w:t>188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685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53.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Приматы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Комби</w:t>
            </w:r>
            <w:r w:rsidRPr="007A5691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7A5691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Приматы.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 xml:space="preserve">Мартышки. Макаки. 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Орангутан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>. Шимпанзе. Горилла. Внешний вид. Образ жизни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Непарноко</w:t>
            </w:r>
            <w:proofErr w:type="spellEnd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</w:r>
          </w:p>
          <w:p w:rsidR="007A5691" w:rsidRPr="007A5691" w:rsidRDefault="007A5691" w:rsidP="00F052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5691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пытные</w:t>
            </w:r>
            <w:proofErr w:type="spellEnd"/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 190</w:t>
            </w:r>
            <w:r w:rsidRPr="007A5691">
              <w:rPr>
                <w:rStyle w:val="0pt1"/>
                <w:sz w:val="24"/>
                <w:szCs w:val="24"/>
              </w:rPr>
              <w:softHyphen/>
            </w:r>
            <w:r w:rsidR="00D65E33">
              <w:rPr>
                <w:rStyle w:val="0pt1"/>
                <w:sz w:val="24"/>
                <w:szCs w:val="24"/>
              </w:rPr>
              <w:t xml:space="preserve">- </w:t>
            </w:r>
            <w:r w:rsidRPr="007A5691">
              <w:rPr>
                <w:rStyle w:val="0pt1"/>
                <w:sz w:val="24"/>
                <w:szCs w:val="24"/>
              </w:rPr>
              <w:t>192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F052B2">
        <w:trPr>
          <w:trHeight w:hRule="exact" w:val="1949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54.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rStyle w:val="0pt1"/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Млекопитающие</w:t>
            </w:r>
          </w:p>
          <w:p w:rsidR="00D65E33" w:rsidRDefault="00D65E33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rStyle w:val="0pt1"/>
                <w:sz w:val="24"/>
                <w:szCs w:val="24"/>
              </w:rPr>
            </w:pPr>
            <w:r w:rsidRPr="00E77BD0">
              <w:rPr>
                <w:b/>
                <w:sz w:val="24"/>
                <w:szCs w:val="24"/>
              </w:rPr>
              <w:t>Практическая работа №</w:t>
            </w:r>
            <w:r>
              <w:rPr>
                <w:b/>
                <w:sz w:val="24"/>
                <w:szCs w:val="24"/>
              </w:rPr>
              <w:t xml:space="preserve"> 9  </w:t>
            </w:r>
            <w:r w:rsidRPr="00E77BD0">
              <w:rPr>
                <w:b/>
                <w:sz w:val="24"/>
                <w:szCs w:val="24"/>
              </w:rPr>
              <w:t>«</w:t>
            </w:r>
            <w:r>
              <w:rPr>
                <w:b/>
                <w:sz w:val="24"/>
                <w:szCs w:val="24"/>
              </w:rPr>
              <w:t xml:space="preserve">Игры (зоологическое лото и </w:t>
            </w:r>
            <w:proofErr w:type="spellStart"/>
            <w:proofErr w:type="gramStart"/>
            <w:r>
              <w:rPr>
                <w:b/>
                <w:sz w:val="24"/>
                <w:szCs w:val="24"/>
              </w:rPr>
              <w:t>др</w:t>
            </w:r>
            <w:proofErr w:type="spellEnd"/>
            <w:proofErr w:type="gramEnd"/>
            <w:r>
              <w:rPr>
                <w:b/>
                <w:sz w:val="24"/>
                <w:szCs w:val="24"/>
              </w:rPr>
              <w:t xml:space="preserve">)» </w:t>
            </w:r>
          </w:p>
          <w:p w:rsidR="00D65E33" w:rsidRPr="007A5691" w:rsidRDefault="00D65E33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Обобщающий</w:t>
            </w:r>
          </w:p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firstLine="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 xml:space="preserve">Строение </w:t>
            </w:r>
            <w:proofErr w:type="spellStart"/>
            <w:proofErr w:type="gramStart"/>
            <w:r w:rsidRPr="007A5691">
              <w:rPr>
                <w:rStyle w:val="0pt1"/>
                <w:sz w:val="24"/>
                <w:szCs w:val="24"/>
              </w:rPr>
              <w:t>млекопитаю</w:t>
            </w:r>
            <w:proofErr w:type="spellEnd"/>
            <w:r w:rsidRPr="007A5691">
              <w:rPr>
                <w:rStyle w:val="0pt1"/>
                <w:sz w:val="24"/>
                <w:szCs w:val="24"/>
              </w:rPr>
              <w:t xml:space="preserve"> </w:t>
            </w:r>
            <w:proofErr w:type="spellStart"/>
            <w:r w:rsidRPr="007A5691">
              <w:rPr>
                <w:rStyle w:val="0pt1"/>
                <w:sz w:val="24"/>
                <w:szCs w:val="24"/>
              </w:rPr>
              <w:t>щих</w:t>
            </w:r>
            <w:proofErr w:type="spellEnd"/>
            <w:proofErr w:type="gramEnd"/>
            <w:r w:rsidRPr="007A5691">
              <w:rPr>
                <w:rStyle w:val="0pt1"/>
                <w:sz w:val="24"/>
                <w:szCs w:val="24"/>
              </w:rPr>
              <w:t xml:space="preserve"> Виды</w:t>
            </w:r>
          </w:p>
          <w:p w:rsidR="007A5691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>
              <w:rPr>
                <w:rStyle w:val="0pt1"/>
                <w:sz w:val="24"/>
                <w:szCs w:val="24"/>
              </w:rPr>
              <w:t>млекопитаю</w:t>
            </w:r>
            <w:r w:rsidR="007A5691" w:rsidRPr="007A5691">
              <w:rPr>
                <w:rStyle w:val="0pt1"/>
                <w:sz w:val="24"/>
                <w:szCs w:val="24"/>
              </w:rPr>
              <w:t>щих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ind w:left="120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5E33" w:rsidRPr="00D65E33" w:rsidRDefault="00D65E33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rStyle w:val="0pt1"/>
                <w:sz w:val="24"/>
                <w:szCs w:val="24"/>
              </w:rPr>
            </w:pPr>
            <w:r w:rsidRPr="00D65E33">
              <w:rPr>
                <w:sz w:val="24"/>
                <w:szCs w:val="24"/>
              </w:rPr>
              <w:t xml:space="preserve">Практическая работа № 9  «Игры (зоологическое лото и </w:t>
            </w:r>
            <w:proofErr w:type="spellStart"/>
            <w:proofErr w:type="gramStart"/>
            <w:r w:rsidRPr="00D65E33">
              <w:rPr>
                <w:sz w:val="24"/>
                <w:szCs w:val="24"/>
              </w:rPr>
              <w:t>др</w:t>
            </w:r>
            <w:proofErr w:type="spellEnd"/>
            <w:proofErr w:type="gramEnd"/>
            <w:r w:rsidRPr="00D65E33">
              <w:rPr>
                <w:sz w:val="24"/>
                <w:szCs w:val="24"/>
              </w:rPr>
              <w:t xml:space="preserve">)» </w:t>
            </w:r>
          </w:p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pacing w:line="240" w:lineRule="auto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</w:tr>
      <w:tr w:rsidR="007A5691" w:rsidRPr="007A5691" w:rsidTr="00D65E33">
        <w:trPr>
          <w:trHeight w:hRule="exact" w:val="525"/>
        </w:trPr>
        <w:tc>
          <w:tcPr>
            <w:tcW w:w="15899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F052B2">
            <w:pPr>
              <w:pStyle w:val="4"/>
              <w:shd w:val="clear" w:color="auto" w:fill="auto"/>
              <w:spacing w:line="240" w:lineRule="auto"/>
              <w:ind w:left="120" w:firstLine="0"/>
              <w:jc w:val="center"/>
              <w:rPr>
                <w:sz w:val="24"/>
                <w:szCs w:val="24"/>
              </w:rPr>
            </w:pPr>
            <w:r w:rsidRPr="007A5691">
              <w:rPr>
                <w:rStyle w:val="105pt0pt1"/>
                <w:sz w:val="24"/>
                <w:szCs w:val="24"/>
              </w:rPr>
              <w:t>Сельскохозяйственные млекопитающие (14 ч)</w:t>
            </w:r>
          </w:p>
        </w:tc>
      </w:tr>
      <w:tr w:rsidR="00F052B2" w:rsidRPr="007A5691" w:rsidTr="00F052B2">
        <w:trPr>
          <w:trHeight w:val="1830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lastRenderedPageBreak/>
              <w:t>55.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D65E33">
              <w:rPr>
                <w:rStyle w:val="0pt1"/>
                <w:sz w:val="24"/>
                <w:szCs w:val="24"/>
              </w:rPr>
              <w:t>Корова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D65E33">
              <w:rPr>
                <w:rStyle w:val="0pt1"/>
                <w:sz w:val="24"/>
                <w:szCs w:val="24"/>
              </w:rPr>
              <w:t>Урок</w:t>
            </w:r>
          </w:p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D65E33">
              <w:rPr>
                <w:rStyle w:val="0pt1"/>
                <w:sz w:val="24"/>
                <w:szCs w:val="24"/>
              </w:rPr>
              <w:t>изучения</w:t>
            </w:r>
          </w:p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D65E33">
              <w:rPr>
                <w:rStyle w:val="0pt1"/>
                <w:sz w:val="24"/>
                <w:szCs w:val="24"/>
              </w:rPr>
              <w:t>новых</w:t>
            </w:r>
          </w:p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D65E33">
              <w:rPr>
                <w:rStyle w:val="0pt1"/>
                <w:sz w:val="24"/>
                <w:szCs w:val="24"/>
              </w:rPr>
              <w:t>знаний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D65E33">
              <w:rPr>
                <w:rStyle w:val="0pt1"/>
                <w:sz w:val="24"/>
                <w:szCs w:val="24"/>
              </w:rPr>
              <w:t xml:space="preserve">Травоядное </w:t>
            </w:r>
            <w:proofErr w:type="spellStart"/>
            <w:proofErr w:type="gramStart"/>
            <w:r w:rsidRPr="00D65E33">
              <w:rPr>
                <w:rStyle w:val="0pt1"/>
                <w:sz w:val="24"/>
                <w:szCs w:val="24"/>
              </w:rPr>
              <w:t>млекопитаю</w:t>
            </w:r>
            <w:proofErr w:type="spellEnd"/>
            <w:r w:rsidRPr="00D65E33">
              <w:rPr>
                <w:rStyle w:val="0pt1"/>
                <w:sz w:val="24"/>
                <w:szCs w:val="24"/>
              </w:rPr>
              <w:t xml:space="preserve"> </w:t>
            </w:r>
            <w:proofErr w:type="spellStart"/>
            <w:r w:rsidRPr="00D65E33">
              <w:rPr>
                <w:rStyle w:val="0pt1"/>
                <w:sz w:val="24"/>
                <w:szCs w:val="24"/>
              </w:rPr>
              <w:t>щее</w:t>
            </w:r>
            <w:proofErr w:type="spellEnd"/>
            <w:proofErr w:type="gramEnd"/>
            <w:r w:rsidRPr="00D65E33">
              <w:rPr>
                <w:rStyle w:val="0pt1"/>
                <w:sz w:val="24"/>
                <w:szCs w:val="24"/>
              </w:rPr>
              <w:t>. Молочные породы. Молочно-мясные породы. Мясные</w:t>
            </w:r>
          </w:p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 xml:space="preserve">породы. Внешний вид </w:t>
            </w:r>
          </w:p>
          <w:p w:rsidR="00F052B2" w:rsidRPr="00D65E33" w:rsidRDefault="00F052B2" w:rsidP="00D65E33">
            <w:pPr>
              <w:pStyle w:val="4"/>
              <w:spacing w:line="240" w:lineRule="auto"/>
              <w:ind w:left="120"/>
              <w:jc w:val="left"/>
              <w:rPr>
                <w:sz w:val="24"/>
                <w:szCs w:val="24"/>
              </w:rPr>
            </w:pPr>
            <w:r w:rsidRPr="00D65E33">
              <w:rPr>
                <w:rStyle w:val="7pt0pt"/>
                <w:spacing w:val="-4"/>
                <w:sz w:val="24"/>
                <w:szCs w:val="24"/>
              </w:rPr>
              <w:t>вид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proofErr w:type="spellStart"/>
            <w:r w:rsidRPr="00D65E33">
              <w:rPr>
                <w:rStyle w:val="0pt1"/>
                <w:sz w:val="24"/>
                <w:szCs w:val="24"/>
              </w:rPr>
              <w:t>Парнокпы</w:t>
            </w:r>
            <w:proofErr w:type="gramStart"/>
            <w:r w:rsidRPr="00D65E33">
              <w:rPr>
                <w:rStyle w:val="0pt1"/>
                <w:sz w:val="24"/>
                <w:szCs w:val="24"/>
              </w:rPr>
              <w:t>т</w:t>
            </w:r>
            <w:proofErr w:type="spellEnd"/>
            <w:r w:rsidRPr="00D65E33">
              <w:rPr>
                <w:rStyle w:val="0pt1"/>
                <w:sz w:val="24"/>
                <w:szCs w:val="24"/>
              </w:rPr>
              <w:t>-</w:t>
            </w:r>
            <w:proofErr w:type="gramEnd"/>
            <w:r w:rsidRPr="00D65E33">
              <w:rPr>
                <w:rStyle w:val="0pt1"/>
                <w:sz w:val="24"/>
                <w:szCs w:val="24"/>
              </w:rPr>
              <w:t xml:space="preserve"> </w:t>
            </w:r>
            <w:proofErr w:type="spellStart"/>
            <w:r w:rsidRPr="00D65E33">
              <w:rPr>
                <w:rStyle w:val="0pt1"/>
                <w:sz w:val="24"/>
                <w:szCs w:val="24"/>
              </w:rPr>
              <w:t>ные</w:t>
            </w:r>
            <w:proofErr w:type="spellEnd"/>
            <w:r w:rsidRPr="00D65E33">
              <w:rPr>
                <w:rStyle w:val="0pt1"/>
                <w:sz w:val="24"/>
                <w:szCs w:val="24"/>
              </w:rPr>
              <w:t xml:space="preserve">. «Мир природы и человека», «Природоведение» </w:t>
            </w:r>
          </w:p>
          <w:p w:rsidR="00F052B2" w:rsidRPr="00D65E33" w:rsidRDefault="00F052B2" w:rsidP="00D65E33">
            <w:pPr>
              <w:pStyle w:val="4"/>
              <w:spacing w:line="240" w:lineRule="auto"/>
              <w:ind w:left="120"/>
              <w:jc w:val="left"/>
              <w:rPr>
                <w:sz w:val="24"/>
                <w:szCs w:val="24"/>
              </w:rPr>
            </w:pPr>
            <w:proofErr w:type="spellStart"/>
            <w:r w:rsidRPr="00D65E33">
              <w:rPr>
                <w:rStyle w:val="0pt1"/>
                <w:sz w:val="24"/>
                <w:szCs w:val="24"/>
              </w:rPr>
              <w:t>дение</w:t>
            </w:r>
            <w:proofErr w:type="spellEnd"/>
            <w:r w:rsidRPr="00D65E33">
              <w:rPr>
                <w:rStyle w:val="0pt1"/>
                <w:sz w:val="24"/>
                <w:szCs w:val="24"/>
              </w:rPr>
              <w:t>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D65E33" w:rsidRDefault="00F052B2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z w:val="24"/>
                <w:szCs w:val="24"/>
              </w:rPr>
            </w:pPr>
            <w:r w:rsidRPr="007A5691">
              <w:rPr>
                <w:rStyle w:val="0pt1"/>
                <w:sz w:val="24"/>
                <w:szCs w:val="24"/>
              </w:rPr>
              <w:t>С. 194</w:t>
            </w:r>
            <w:r>
              <w:rPr>
                <w:rStyle w:val="0pt1"/>
                <w:sz w:val="24"/>
                <w:szCs w:val="24"/>
              </w:rPr>
              <w:t xml:space="preserve"> - </w:t>
            </w:r>
            <w:r w:rsidR="00D65E33">
              <w:rPr>
                <w:rStyle w:val="0pt1"/>
                <w:sz w:val="24"/>
                <w:szCs w:val="24"/>
              </w:rPr>
              <w:t xml:space="preserve"> </w:t>
            </w:r>
            <w:r w:rsidRPr="007A5691">
              <w:rPr>
                <w:rStyle w:val="0pt1"/>
                <w:sz w:val="24"/>
                <w:szCs w:val="24"/>
              </w:rPr>
              <w:t>197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139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56.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Содержание и выращивание коров на фермах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Комби</w:t>
            </w:r>
            <w:r w:rsidRPr="00D65E33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D65E33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Коровники. Стойло.</w:t>
            </w:r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 xml:space="preserve">Содержание </w:t>
            </w:r>
            <w:proofErr w:type="gramStart"/>
            <w:r w:rsidRPr="00D65E33">
              <w:rPr>
                <w:rStyle w:val="0pt1"/>
                <w:sz w:val="24"/>
                <w:szCs w:val="24"/>
              </w:rPr>
              <w:t>на</w:t>
            </w:r>
            <w:proofErr w:type="gramEnd"/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привязи.</w:t>
            </w:r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Беспривязное</w:t>
            </w:r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содержание.</w:t>
            </w:r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Пастбище. Доильные</w:t>
            </w:r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аппараты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D65E33">
              <w:rPr>
                <w:rStyle w:val="0pt1"/>
                <w:sz w:val="24"/>
                <w:szCs w:val="24"/>
              </w:rPr>
              <w:softHyphen/>
              <w:t>дение»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Корова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 197</w:t>
            </w:r>
            <w:r w:rsidRPr="007A5691">
              <w:rPr>
                <w:rStyle w:val="0pt1"/>
                <w:sz w:val="24"/>
                <w:szCs w:val="24"/>
              </w:rPr>
              <w:softHyphen/>
            </w:r>
            <w:r w:rsidR="00F052B2">
              <w:rPr>
                <w:rStyle w:val="0pt1"/>
                <w:sz w:val="24"/>
                <w:szCs w:val="24"/>
              </w:rPr>
              <w:t>-</w:t>
            </w:r>
            <w:r w:rsidRPr="007A5691">
              <w:rPr>
                <w:rStyle w:val="0pt1"/>
                <w:sz w:val="24"/>
                <w:szCs w:val="24"/>
              </w:rPr>
              <w:t>200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139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57.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Выращивание телят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Комби</w:t>
            </w:r>
            <w:r w:rsidRPr="00D65E33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D65E33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Телята. Телятницы. Условия содержания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pacing w:line="240" w:lineRule="auto"/>
              <w:ind w:left="12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Содержание и выращива</w:t>
            </w: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  <w:t>ние коров на фермах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 200</w:t>
            </w:r>
            <w:r w:rsidRPr="007A5691">
              <w:rPr>
                <w:rStyle w:val="0pt1"/>
                <w:sz w:val="24"/>
                <w:szCs w:val="24"/>
              </w:rPr>
              <w:softHyphen/>
            </w:r>
            <w:r w:rsidR="00F052B2">
              <w:rPr>
                <w:rStyle w:val="0pt1"/>
                <w:sz w:val="24"/>
                <w:szCs w:val="24"/>
              </w:rPr>
              <w:t>-</w:t>
            </w:r>
            <w:r w:rsidRPr="007A5691">
              <w:rPr>
                <w:rStyle w:val="0pt1"/>
                <w:sz w:val="24"/>
                <w:szCs w:val="24"/>
              </w:rPr>
              <w:t>202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139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58.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Овцы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Комби</w:t>
            </w:r>
            <w:r w:rsidRPr="00D65E33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D65E33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Парнокопытные животные. Бараны. Ягнята. Шерсть. Овцеводство. Породы овец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Парнокопыт</w:t>
            </w:r>
            <w:r w:rsidRPr="00D65E33">
              <w:rPr>
                <w:rStyle w:val="0pt1"/>
                <w:sz w:val="24"/>
                <w:szCs w:val="24"/>
              </w:rPr>
              <w:softHyphen/>
              <w:t>ные. Овцы «Мир природы и человека», «Природове</w:t>
            </w:r>
            <w:r w:rsidRPr="00D65E33">
              <w:rPr>
                <w:rStyle w:val="0pt1"/>
                <w:sz w:val="24"/>
                <w:szCs w:val="24"/>
              </w:rPr>
              <w:softHyphen/>
              <w:t>дение»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Выращива</w:t>
            </w: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  <w:t>ние телят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С.202- 205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139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59.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Содержание овец и выращивание ягнят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Комби</w:t>
            </w:r>
            <w:r w:rsidRPr="00D65E33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D65E33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Пастбища. Загоны. Овчарни.</w:t>
            </w:r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Содержание ягнят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pacing w:line="240" w:lineRule="auto"/>
              <w:ind w:left="12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Овцы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С.205- 207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52B2" w:rsidRPr="007A5691" w:rsidTr="003D3173">
        <w:trPr>
          <w:trHeight w:val="124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60.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Верблюды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Комби</w:t>
            </w:r>
            <w:r w:rsidRPr="00D65E33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D65E33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Верблюды. Жвачные животные. Запас жира. Шерсть. Молоко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D65E33" w:rsidRDefault="00F052B2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«География. 7 класс». Животные зоны пустынь и</w:t>
            </w:r>
          </w:p>
          <w:p w:rsidR="00F052B2" w:rsidRPr="00D65E33" w:rsidRDefault="00F052B2" w:rsidP="00D65E33">
            <w:pPr>
              <w:pStyle w:val="4"/>
              <w:spacing w:line="240" w:lineRule="auto"/>
              <w:ind w:left="12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полупустынь. «География. 8 класс». Африка. Животные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D65E33" w:rsidRDefault="00F052B2" w:rsidP="00D65E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Содержание овец и</w:t>
            </w:r>
          </w:p>
          <w:p w:rsidR="00F052B2" w:rsidRPr="00D65E33" w:rsidRDefault="00F052B2" w:rsidP="00D65E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выращивание</w:t>
            </w:r>
          </w:p>
          <w:p w:rsidR="00F052B2" w:rsidRPr="00D65E33" w:rsidRDefault="00F052B2" w:rsidP="00D65E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ягнят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С.207- 209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052B2" w:rsidRPr="007A5691" w:rsidRDefault="00F052B2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1714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lastRenderedPageBreak/>
              <w:t>61.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Северные олени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t>Комби</w:t>
            </w: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softHyphen/>
              <w:t>нирован</w:t>
            </w: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Северные олени</w:t>
            </w:r>
            <w:proofErr w:type="gramStart"/>
            <w:r w:rsidRPr="00D65E33">
              <w:rPr>
                <w:rStyle w:val="0pt1"/>
                <w:sz w:val="24"/>
                <w:szCs w:val="24"/>
              </w:rPr>
              <w:t>.</w:t>
            </w:r>
            <w:proofErr w:type="gramEnd"/>
            <w:r w:rsidRPr="00D65E33">
              <w:rPr>
                <w:rStyle w:val="0pt1"/>
                <w:sz w:val="24"/>
                <w:szCs w:val="24"/>
              </w:rPr>
              <w:t xml:space="preserve"> </w:t>
            </w:r>
            <w:proofErr w:type="gramStart"/>
            <w:r w:rsidRPr="00D65E33">
              <w:rPr>
                <w:rStyle w:val="0pt1"/>
                <w:sz w:val="24"/>
                <w:szCs w:val="24"/>
              </w:rPr>
              <w:t>в</w:t>
            </w:r>
            <w:proofErr w:type="gramEnd"/>
            <w:r w:rsidRPr="00D65E33">
              <w:rPr>
                <w:rStyle w:val="0pt1"/>
                <w:sz w:val="24"/>
                <w:szCs w:val="24"/>
              </w:rPr>
              <w:t>нешний вид. Среда обитания. Образ жизни.</w:t>
            </w:r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Использование</w:t>
            </w:r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человеком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D65E33">
              <w:rPr>
                <w:rStyle w:val="0pt1"/>
                <w:sz w:val="24"/>
                <w:szCs w:val="24"/>
              </w:rPr>
              <w:t>Парнокопытн</w:t>
            </w:r>
            <w:proofErr w:type="spellEnd"/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D65E33">
              <w:rPr>
                <w:rStyle w:val="0pt1"/>
                <w:sz w:val="24"/>
                <w:szCs w:val="24"/>
              </w:rPr>
              <w:t>ые</w:t>
            </w:r>
            <w:proofErr w:type="spellEnd"/>
          </w:p>
          <w:p w:rsidR="007A5691" w:rsidRPr="00D65E33" w:rsidRDefault="00F052B2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«</w:t>
            </w:r>
            <w:r w:rsidR="007A5691" w:rsidRPr="00D65E33">
              <w:rPr>
                <w:rStyle w:val="0pt1"/>
                <w:sz w:val="24"/>
                <w:szCs w:val="24"/>
              </w:rPr>
              <w:t xml:space="preserve"> </w:t>
            </w:r>
            <w:r w:rsidRPr="00D65E33">
              <w:rPr>
                <w:rStyle w:val="0pt1"/>
                <w:sz w:val="24"/>
                <w:szCs w:val="24"/>
              </w:rPr>
              <w:t>Г</w:t>
            </w:r>
            <w:r w:rsidR="007A5691" w:rsidRPr="00D65E33">
              <w:rPr>
                <w:rStyle w:val="0pt1"/>
                <w:sz w:val="24"/>
                <w:szCs w:val="24"/>
              </w:rPr>
              <w:t>еография. 7 класс». Животные зоны тундры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Верблюды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С.209- 211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139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62.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Домашние свиньи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t>Комби</w:t>
            </w: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softHyphen/>
              <w:t>нирован</w:t>
            </w: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Внешний вид. Щетина. Породы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D65E33">
              <w:rPr>
                <w:rStyle w:val="0pt1"/>
                <w:sz w:val="24"/>
                <w:szCs w:val="24"/>
              </w:rPr>
              <w:t>Парнокопытн</w:t>
            </w:r>
            <w:proofErr w:type="spellEnd"/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D65E33">
              <w:rPr>
                <w:rStyle w:val="0pt1"/>
                <w:sz w:val="24"/>
                <w:szCs w:val="24"/>
              </w:rPr>
              <w:t>ые</w:t>
            </w:r>
            <w:proofErr w:type="spellEnd"/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D65E33">
              <w:rPr>
                <w:rStyle w:val="0pt1"/>
                <w:sz w:val="24"/>
                <w:szCs w:val="24"/>
              </w:rPr>
              <w:softHyphen/>
              <w:t>дение»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Северные</w:t>
            </w:r>
          </w:p>
          <w:p w:rsidR="007A5691" w:rsidRPr="00D65E33" w:rsidRDefault="007A5691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олени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С.211- 213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139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63.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Содержание свиней на свиноводческих фермах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t>Комби</w:t>
            </w: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softHyphen/>
              <w:t>нирован</w:t>
            </w: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Свинарники. Самец (хряк).</w:t>
            </w:r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Матка. Условия содержания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pacing w:line="240" w:lineRule="auto"/>
              <w:ind w:left="12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Домашние</w:t>
            </w:r>
          </w:p>
          <w:p w:rsidR="007A5691" w:rsidRPr="00D65E33" w:rsidRDefault="007A5691" w:rsidP="00D65E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свиньи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F052B2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>
              <w:rPr>
                <w:rStyle w:val="0pt1"/>
                <w:sz w:val="24"/>
                <w:szCs w:val="24"/>
              </w:rPr>
              <w:t xml:space="preserve"> С. 213-215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F052B2">
        <w:trPr>
          <w:trHeight w:hRule="exact" w:val="1397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64.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Выращивание</w:t>
            </w:r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поросят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t>Комби</w:t>
            </w: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softHyphen/>
              <w:t>нирован</w:t>
            </w: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Поросята. Свиноферма. Условия содержания и выращивания поросят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pacing w:line="240" w:lineRule="auto"/>
              <w:ind w:left="12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Содержание свиней на свиноводчес</w:t>
            </w: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  <w:t>ких фермах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С.215- 216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E77BD0">
        <w:trPr>
          <w:trHeight w:hRule="exact" w:val="2055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65.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Домашние лошади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t>Комби</w:t>
            </w: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softHyphen/>
              <w:t>нирован</w:t>
            </w:r>
            <w:r w:rsidRPr="00D65E33">
              <w:rPr>
                <w:rStyle w:val="10pt0pt"/>
                <w:b w:val="0"/>
                <w:bCs w:val="0"/>
                <w:spacing w:val="-4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Домашние лошади. Непарнокопытные животные. Использование лошадей. Породы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D65E33">
              <w:rPr>
                <w:rStyle w:val="0pt1"/>
                <w:sz w:val="24"/>
                <w:szCs w:val="24"/>
              </w:rPr>
              <w:t>Непарнокопы</w:t>
            </w:r>
            <w:proofErr w:type="spellEnd"/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proofErr w:type="spellStart"/>
            <w:r w:rsidRPr="00D65E33">
              <w:rPr>
                <w:rStyle w:val="0pt1"/>
                <w:sz w:val="24"/>
                <w:szCs w:val="24"/>
              </w:rPr>
              <w:t>тные</w:t>
            </w:r>
            <w:proofErr w:type="spellEnd"/>
          </w:p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животные. «Мир природы и человека», «Природове</w:t>
            </w:r>
            <w:r w:rsidRPr="00D65E33">
              <w:rPr>
                <w:rStyle w:val="0pt1"/>
                <w:sz w:val="24"/>
                <w:szCs w:val="24"/>
              </w:rPr>
              <w:softHyphen/>
              <w:t>дение»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Выращива</w:t>
            </w: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softHyphen/>
              <w:t>ние поросят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С.217- 218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691" w:rsidRPr="007A5691" w:rsidTr="00E77BD0">
        <w:trPr>
          <w:trHeight w:hRule="exact" w:val="1703"/>
        </w:trPr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66.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Содержание лошадей и выращивание жеребят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Комби</w:t>
            </w:r>
            <w:r w:rsidRPr="00D65E33">
              <w:rPr>
                <w:rStyle w:val="0pt1"/>
                <w:sz w:val="24"/>
                <w:szCs w:val="24"/>
              </w:rPr>
              <w:softHyphen/>
              <w:t>нирован</w:t>
            </w:r>
            <w:r w:rsidRPr="00D65E33">
              <w:rPr>
                <w:rStyle w:val="0pt1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Лошадь. Жеребята. Конюхи. Конюшня. Кобыла. Условия содержания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D65E33">
              <w:rPr>
                <w:rStyle w:val="0pt1"/>
                <w:sz w:val="24"/>
                <w:szCs w:val="24"/>
              </w:rPr>
              <w:t>«Мир природы и человека», «Природове</w:t>
            </w:r>
            <w:r w:rsidRPr="00D65E33">
              <w:rPr>
                <w:rStyle w:val="0pt1"/>
                <w:sz w:val="24"/>
                <w:szCs w:val="24"/>
              </w:rPr>
              <w:softHyphen/>
              <w:t>дение»</w:t>
            </w:r>
          </w:p>
        </w:tc>
        <w:tc>
          <w:tcPr>
            <w:tcW w:w="1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D65E33" w:rsidRDefault="007A5691" w:rsidP="00D65E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Домашние</w:t>
            </w:r>
          </w:p>
          <w:p w:rsidR="007A5691" w:rsidRPr="00D65E33" w:rsidRDefault="007A5691" w:rsidP="00D65E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5E33">
              <w:rPr>
                <w:rStyle w:val="0pt1"/>
                <w:rFonts w:eastAsiaTheme="minorEastAsia"/>
                <w:color w:val="auto"/>
                <w:spacing w:val="0"/>
                <w:sz w:val="24"/>
                <w:szCs w:val="24"/>
                <w:shd w:val="clear" w:color="auto" w:fill="auto"/>
                <w:lang w:eastAsia="ru-RU"/>
              </w:rPr>
              <w:t>лошади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pStyle w:val="4"/>
              <w:shd w:val="clear" w:color="auto" w:fill="auto"/>
              <w:spacing w:line="240" w:lineRule="auto"/>
              <w:ind w:left="120" w:firstLine="0"/>
              <w:jc w:val="left"/>
              <w:rPr>
                <w:spacing w:val="-4"/>
                <w:sz w:val="24"/>
                <w:szCs w:val="24"/>
                <w:shd w:val="clear" w:color="auto" w:fill="FFFFFF"/>
                <w:lang w:eastAsia="en-US"/>
              </w:rPr>
            </w:pPr>
            <w:r w:rsidRPr="007A5691">
              <w:rPr>
                <w:rStyle w:val="0pt1"/>
                <w:sz w:val="24"/>
                <w:szCs w:val="24"/>
              </w:rPr>
              <w:t>С.219- 220</w:t>
            </w: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691" w:rsidRPr="007A5691" w:rsidRDefault="007A5691" w:rsidP="007A56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20A15" w:rsidRDefault="00D20A15" w:rsidP="00A56F2C">
      <w:pPr>
        <w:spacing w:line="240" w:lineRule="auto"/>
        <w:contextualSpacing/>
        <w:rPr>
          <w:rFonts w:ascii="Times New Roman" w:hAnsi="Times New Roman" w:cs="Times New Roman"/>
          <w:b/>
          <w:i/>
          <w:sz w:val="24"/>
          <w:szCs w:val="24"/>
          <w:u w:val="single"/>
        </w:rPr>
        <w:sectPr w:rsidR="00D20A15" w:rsidSect="00D20A15">
          <w:pgSz w:w="16838" w:h="11906" w:orient="landscape"/>
          <w:pgMar w:top="851" w:right="851" w:bottom="851" w:left="851" w:header="709" w:footer="709" w:gutter="0"/>
          <w:cols w:space="708"/>
          <w:docGrid w:linePitch="360"/>
        </w:sectPr>
      </w:pPr>
    </w:p>
    <w:p w:rsidR="00612EE1" w:rsidRDefault="00612EE1" w:rsidP="007F302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149C2" w:rsidRPr="001D4526" w:rsidRDefault="002149C2" w:rsidP="007F302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1D4526">
        <w:rPr>
          <w:rFonts w:ascii="Times New Roman" w:hAnsi="Times New Roman"/>
          <w:b/>
          <w:sz w:val="24"/>
          <w:szCs w:val="24"/>
        </w:rPr>
        <w:t>Контрольно-измерительные материалы и их характеристика</w:t>
      </w:r>
    </w:p>
    <w:p w:rsidR="00396744" w:rsidRPr="00396744" w:rsidRDefault="00396744" w:rsidP="0039674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96744">
        <w:rPr>
          <w:rFonts w:ascii="Times New Roman" w:hAnsi="Times New Roman" w:cs="Times New Roman"/>
          <w:b/>
          <w:sz w:val="24"/>
          <w:szCs w:val="24"/>
        </w:rPr>
        <w:t>Тесты по биологии животных для учащихся 8 класса</w:t>
      </w:r>
    </w:p>
    <w:p w:rsidR="00396744" w:rsidRPr="00396744" w:rsidRDefault="00396744" w:rsidP="0039674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96744">
        <w:rPr>
          <w:rFonts w:ascii="Times New Roman" w:hAnsi="Times New Roman" w:cs="Times New Roman"/>
          <w:b/>
          <w:sz w:val="24"/>
          <w:szCs w:val="24"/>
        </w:rPr>
        <w:t xml:space="preserve">специальной коррекционной школы </w:t>
      </w:r>
      <w:r w:rsidRPr="00396744">
        <w:rPr>
          <w:rFonts w:ascii="Times New Roman" w:hAnsi="Times New Roman" w:cs="Times New Roman"/>
          <w:b/>
          <w:sz w:val="24"/>
          <w:szCs w:val="24"/>
          <w:lang w:val="en-US"/>
        </w:rPr>
        <w:t>VIII</w:t>
      </w:r>
      <w:r w:rsidRPr="00396744">
        <w:rPr>
          <w:rFonts w:ascii="Times New Roman" w:hAnsi="Times New Roman" w:cs="Times New Roman"/>
          <w:b/>
          <w:sz w:val="24"/>
          <w:szCs w:val="24"/>
        </w:rPr>
        <w:t xml:space="preserve">  вида.</w:t>
      </w:r>
    </w:p>
    <w:p w:rsidR="00396744" w:rsidRPr="00B17C39" w:rsidRDefault="00396744" w:rsidP="00396744">
      <w:pPr>
        <w:spacing w:after="0" w:line="240" w:lineRule="auto"/>
        <w:rPr>
          <w:rFonts w:cstheme="minorHAnsi"/>
          <w:i/>
          <w:sz w:val="24"/>
          <w:szCs w:val="24"/>
        </w:rPr>
      </w:pPr>
    </w:p>
    <w:p w:rsidR="00396744" w:rsidRPr="00396744" w:rsidRDefault="00396744" w:rsidP="0039674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17C39">
        <w:rPr>
          <w:rFonts w:cstheme="minorHAnsi"/>
          <w:sz w:val="24"/>
          <w:szCs w:val="24"/>
        </w:rPr>
        <w:t xml:space="preserve">   </w:t>
      </w:r>
      <w:r w:rsidRPr="00396744">
        <w:rPr>
          <w:rFonts w:ascii="Times New Roman" w:hAnsi="Times New Roman" w:cs="Times New Roman"/>
          <w:sz w:val="24"/>
          <w:szCs w:val="24"/>
        </w:rPr>
        <w:t>Тестовые задания  по биологии животных для учащихся 8  класса учитывают особенности детей, обучающихся в коррекционной школе VII</w:t>
      </w:r>
      <w:r w:rsidRPr="00396744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396744">
        <w:rPr>
          <w:rFonts w:ascii="Times New Roman" w:hAnsi="Times New Roman" w:cs="Times New Roman"/>
          <w:sz w:val="24"/>
          <w:szCs w:val="24"/>
        </w:rPr>
        <w:t xml:space="preserve"> вида.</w:t>
      </w:r>
    </w:p>
    <w:p w:rsidR="00396744" w:rsidRPr="00396744" w:rsidRDefault="00396744" w:rsidP="0039674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96744">
        <w:rPr>
          <w:rFonts w:ascii="Times New Roman" w:hAnsi="Times New Roman" w:cs="Times New Roman"/>
          <w:sz w:val="24"/>
          <w:szCs w:val="24"/>
        </w:rPr>
        <w:t xml:space="preserve">   Тесты применяются на обобщающих уроках по отдельным изученным темам. Могут использоваться при подготовке учащихся к урокам.</w:t>
      </w:r>
    </w:p>
    <w:p w:rsidR="00396744" w:rsidRPr="00396744" w:rsidRDefault="00396744" w:rsidP="0039674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96744">
        <w:rPr>
          <w:rFonts w:ascii="Times New Roman" w:hAnsi="Times New Roman" w:cs="Times New Roman"/>
          <w:sz w:val="24"/>
          <w:szCs w:val="24"/>
        </w:rPr>
        <w:t xml:space="preserve">   Тесты составлены в соответствии с программой по биологии для   учащихся 8 класса специальной коррекционной школы  VII</w:t>
      </w:r>
      <w:r w:rsidRPr="00396744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396744">
        <w:rPr>
          <w:rFonts w:ascii="Times New Roman" w:hAnsi="Times New Roman" w:cs="Times New Roman"/>
          <w:sz w:val="24"/>
          <w:szCs w:val="24"/>
        </w:rPr>
        <w:t xml:space="preserve">  вида и на основе учебника для учащихся общеобразовательной школы «Биология. 8.  Животные ». Авторы:   А.Н. Никишов, А.В. Теремов</w:t>
      </w:r>
      <w:r w:rsidRPr="0039674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396744">
        <w:rPr>
          <w:rFonts w:ascii="Times New Roman" w:hAnsi="Times New Roman" w:cs="Times New Roman"/>
          <w:sz w:val="24"/>
          <w:szCs w:val="24"/>
        </w:rPr>
        <w:t>учебник для общеобразовательных организаций реализующих адаптивные основные общеобразовательные программы, Рекомендовано Министерством образования и науки Российской Федерации: - М. «Просвещение», 201</w:t>
      </w:r>
      <w:r w:rsidR="00E77BD0">
        <w:rPr>
          <w:rFonts w:ascii="Times New Roman" w:hAnsi="Times New Roman" w:cs="Times New Roman"/>
          <w:sz w:val="24"/>
          <w:szCs w:val="24"/>
        </w:rPr>
        <w:t>9</w:t>
      </w:r>
    </w:p>
    <w:p w:rsidR="00396744" w:rsidRPr="00B17C39" w:rsidRDefault="00396744" w:rsidP="00396744">
      <w:pPr>
        <w:spacing w:after="0" w:line="240" w:lineRule="auto"/>
        <w:rPr>
          <w:rFonts w:cstheme="minorHAnsi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b/>
          <w:bCs/>
          <w:sz w:val="24"/>
          <w:szCs w:val="24"/>
        </w:rPr>
        <w:t>Пояснительная записка к проверочным работам.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  <w:t>Проверочные работы проводятся на бланках с заданиями, которые выдаются  каждому ученику в классе. Учащиеся отвечают непосредственно на бланках с заданиями.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  <w:t>Задания не подразделяются на уровни подготовки, т.к. практика показала, что многие учащиеся III уровня прекрасно выполняют более сложные задания, нежели предполагалось изначально, поэтому каждый учащийся не ограничивается в своих умениях и стремлениях.</w:t>
      </w:r>
      <w:r w:rsidRPr="00814E2F">
        <w:rPr>
          <w:rFonts w:ascii="Times New Roman" w:hAnsi="Times New Roman" w:cs="Times New Roman"/>
          <w:sz w:val="24"/>
          <w:szCs w:val="24"/>
        </w:rPr>
        <w:tab/>
        <w:t>Если есть учащиеся в классе не умеющие писать или читать, то проверочная работа выполняется с данными учащимися в индивидуальном порядке, в качестве опроса с демонстрацией наглядных заданий.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  <w:t xml:space="preserve">Оценивание происходит следующим образом: </w:t>
      </w:r>
    </w:p>
    <w:p w:rsidR="00814E2F" w:rsidRPr="00814E2F" w:rsidRDefault="00814E2F" w:rsidP="005C4C46">
      <w:pPr>
        <w:widowControl w:val="0"/>
        <w:numPr>
          <w:ilvl w:val="0"/>
          <w:numId w:val="21"/>
        </w:numPr>
        <w:tabs>
          <w:tab w:val="left" w:pos="72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Для поощрения учащихся выставляются две оценки.</w:t>
      </w:r>
    </w:p>
    <w:p w:rsidR="00814E2F" w:rsidRPr="00814E2F" w:rsidRDefault="00814E2F" w:rsidP="005C4C46">
      <w:pPr>
        <w:widowControl w:val="0"/>
        <w:numPr>
          <w:ilvl w:val="0"/>
          <w:numId w:val="21"/>
        </w:numPr>
        <w:tabs>
          <w:tab w:val="left" w:pos="72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Высчитывание оценки происходит  по  проценту выполнения заданий. Например: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b/>
          <w:bCs/>
          <w:sz w:val="24"/>
          <w:szCs w:val="24"/>
        </w:rPr>
        <w:t>1. Соотнеси термин и его характеристику,   соедини их стрелочками.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Рефлекс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Тела нервных клеток.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-1%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Серое вещество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Точный распорядок труда, отдыха,  приема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пищи, отхода ко сну.                                               -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1%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Белое вещество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Совокупность систем органов, связанных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между собой и с внешней  средой.                       -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1%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Режим дня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Основа нервной деятельности.                             -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 xml:space="preserve"> 1%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Организм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Отростки нервных клеток.                                     -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1%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b/>
          <w:bCs/>
          <w:sz w:val="24"/>
          <w:szCs w:val="24"/>
        </w:rPr>
        <w:t>2.  Вставь в пропуски слова по смыслу.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  <w:t>Нервная система</w:t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состоит из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__________1%______________</w:t>
      </w:r>
      <w:r w:rsidRPr="00814E2F">
        <w:rPr>
          <w:rFonts w:ascii="Times New Roman" w:hAnsi="Times New Roman" w:cs="Times New Roman"/>
          <w:sz w:val="24"/>
          <w:szCs w:val="24"/>
        </w:rPr>
        <w:t xml:space="preserve"> и ____________________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1%</w:t>
      </w:r>
      <w:r w:rsidRPr="00814E2F">
        <w:rPr>
          <w:rFonts w:ascii="Times New Roman" w:hAnsi="Times New Roman" w:cs="Times New Roman"/>
          <w:sz w:val="24"/>
          <w:szCs w:val="24"/>
        </w:rPr>
        <w:t>_______ мозга, и  __________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__1%_</w:t>
      </w:r>
      <w:r w:rsidRPr="00814E2F">
        <w:rPr>
          <w:rFonts w:ascii="Times New Roman" w:hAnsi="Times New Roman" w:cs="Times New Roman"/>
          <w:sz w:val="24"/>
          <w:szCs w:val="24"/>
        </w:rPr>
        <w:t>__________ мозга. Работа нервной системы основана на свойствах нервной ткани, возбудимости и ________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1%</w:t>
      </w:r>
      <w:r w:rsidRPr="00814E2F">
        <w:rPr>
          <w:rFonts w:ascii="Times New Roman" w:hAnsi="Times New Roman" w:cs="Times New Roman"/>
          <w:sz w:val="24"/>
          <w:szCs w:val="24"/>
        </w:rPr>
        <w:t xml:space="preserve">____________________.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Рефлекс - __________________________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1%_</w:t>
      </w:r>
      <w:r w:rsidRPr="00814E2F">
        <w:rPr>
          <w:rFonts w:ascii="Times New Roman" w:hAnsi="Times New Roman" w:cs="Times New Roman"/>
          <w:sz w:val="24"/>
          <w:szCs w:val="24"/>
        </w:rPr>
        <w:t>_____ нервной деятельности. Серое вещество - это __________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_1%_</w:t>
      </w:r>
      <w:r w:rsidRPr="00814E2F">
        <w:rPr>
          <w:rFonts w:ascii="Times New Roman" w:hAnsi="Times New Roman" w:cs="Times New Roman"/>
          <w:sz w:val="24"/>
          <w:szCs w:val="24"/>
        </w:rPr>
        <w:t>____ нервных клеток. ________________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__1%__</w:t>
      </w:r>
      <w:r w:rsidRPr="00814E2F">
        <w:rPr>
          <w:rFonts w:ascii="Times New Roman" w:hAnsi="Times New Roman" w:cs="Times New Roman"/>
          <w:sz w:val="24"/>
          <w:szCs w:val="24"/>
        </w:rPr>
        <w:t>___ вещество - это ____________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1%_____</w:t>
      </w:r>
      <w:r w:rsidRPr="00814E2F">
        <w:rPr>
          <w:rFonts w:ascii="Times New Roman" w:hAnsi="Times New Roman" w:cs="Times New Roman"/>
          <w:sz w:val="24"/>
          <w:szCs w:val="24"/>
        </w:rPr>
        <w:t>_____ нервных клеток.</w:t>
      </w:r>
    </w:p>
    <w:p w:rsidR="00814E2F" w:rsidRPr="00814E2F" w:rsidRDefault="00814E2F" w:rsidP="00814E2F">
      <w:pPr>
        <w:pStyle w:val="aff1"/>
        <w:spacing w:after="0"/>
        <w:jc w:val="both"/>
      </w:pPr>
      <w:r w:rsidRPr="00814E2F">
        <w:tab/>
        <w:t>За каждый правильный ответ,  за правильно вставленное слова, верное соотнесение термина, за каждый верный ответ на рисунке, и правильный ответ на тест ребенок получает определенное количество процентов или баллов,  из которых ему и выставляется оценка.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  <w:t xml:space="preserve">Для быстрой обработки данных можно просто посчитать количество заданий и разделить  на 100%, это и есть процент за один правильный ответ. 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  <w:t>Почему выбран такой способ оценивания? Данный способ позволяет достаточно  (насколько это возможно) точно просчитать уровень овладения учебным материалом и проследить качество обучения.</w:t>
      </w:r>
    </w:p>
    <w:p w:rsidR="00814E2F" w:rsidRPr="00814E2F" w:rsidRDefault="00814E2F" w:rsidP="00814E2F">
      <w:pPr>
        <w:pStyle w:val="aff"/>
        <w:spacing w:after="0"/>
        <w:jc w:val="both"/>
        <w:rPr>
          <w:b/>
          <w:bCs/>
        </w:rPr>
      </w:pPr>
      <w:r w:rsidRPr="00814E2F">
        <w:tab/>
        <w:t>Если учащийся выполнил от 70-100%  от заданий — оценка</w:t>
      </w:r>
      <w:r w:rsidRPr="00814E2F">
        <w:rPr>
          <w:b/>
          <w:bCs/>
        </w:rPr>
        <w:t xml:space="preserve"> 5/5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      от 60-70 %    -     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5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</w:t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от 40-60%     -   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4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      от 20-40%     -     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3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      менее 20%    -     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2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  <w:t>Желаю удачи!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b/>
          <w:bCs/>
          <w:sz w:val="24"/>
          <w:szCs w:val="24"/>
        </w:rPr>
        <w:t>Проверочная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 xml:space="preserve"> работа № 1           «Беспозвоночные животные»</w:t>
      </w: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5C4C46">
      <w:pPr>
        <w:widowControl w:val="0"/>
        <w:numPr>
          <w:ilvl w:val="0"/>
          <w:numId w:val="23"/>
        </w:numPr>
        <w:suppressAutoHyphens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b/>
          <w:bCs/>
          <w:sz w:val="24"/>
          <w:szCs w:val="24"/>
        </w:rPr>
        <w:t>Соотнеси термин и его характеристику,   соедини их стрелочками.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Черви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Беспозвоночные животные, самый распространенный вид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                         животных на  Земле.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Насекомые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Беспозвоночные животные, которые  обитают в толще воды,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                           в почве, на дне водоемов, в организмах растений и  животных,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                           к ним относятся аскариды, трубочники, сосальщики.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Беспозвоночные</w:t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Животные, не имеющие скелета и позвоночника.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5C4C46">
      <w:pPr>
        <w:widowControl w:val="0"/>
        <w:numPr>
          <w:ilvl w:val="0"/>
          <w:numId w:val="23"/>
        </w:numPr>
        <w:suppressAutoHyphens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b/>
          <w:bCs/>
          <w:sz w:val="24"/>
          <w:szCs w:val="24"/>
        </w:rPr>
        <w:t>Вставь в пропуски слова по смыслу.</w:t>
      </w:r>
    </w:p>
    <w:p w:rsidR="00814E2F" w:rsidRPr="00814E2F" w:rsidRDefault="00814E2F" w:rsidP="00814E2F">
      <w:pPr>
        <w:pStyle w:val="a9"/>
        <w:spacing w:after="0"/>
      </w:pPr>
      <w:r w:rsidRPr="00814E2F">
        <w:tab/>
        <w:t xml:space="preserve">Дождевой червь живет </w:t>
      </w:r>
      <w:proofErr w:type="gramStart"/>
      <w:r w:rsidRPr="00814E2F">
        <w:t>в</w:t>
      </w:r>
      <w:proofErr w:type="gramEnd"/>
      <w:r w:rsidRPr="00814E2F">
        <w:t xml:space="preserve">  _____________,    питается  _________________.     </w:t>
      </w:r>
      <w:proofErr w:type="gramStart"/>
      <w:r w:rsidRPr="00814E2F">
        <w:t>На</w:t>
      </w:r>
      <w:proofErr w:type="gramEnd"/>
      <w:r w:rsidRPr="00814E2F">
        <w:t xml:space="preserve">  поверхность почвы   он    выползает   во     время  _____________  или  ___________.     </w:t>
      </w:r>
    </w:p>
    <w:p w:rsidR="00814E2F" w:rsidRPr="00814E2F" w:rsidRDefault="00814E2F" w:rsidP="00814E2F">
      <w:pPr>
        <w:pStyle w:val="a9"/>
        <w:spacing w:after="0"/>
      </w:pPr>
      <w:r w:rsidRPr="00814E2F">
        <w:t xml:space="preserve"> Дышит  червь  при помощи  ________________.    Дождевой червь обогащает почву _______________.    Дождевыми червями  питаются  ________________.</w:t>
      </w:r>
    </w:p>
    <w:p w:rsidR="00814E2F" w:rsidRPr="00814E2F" w:rsidRDefault="00814E2F" w:rsidP="00814E2F">
      <w:pPr>
        <w:pStyle w:val="a9"/>
        <w:spacing w:after="0"/>
      </w:pPr>
    </w:p>
    <w:p w:rsidR="00814E2F" w:rsidRPr="00814E2F" w:rsidRDefault="00814E2F" w:rsidP="00814E2F">
      <w:pPr>
        <w:pStyle w:val="a9"/>
        <w:spacing w:after="0"/>
        <w:jc w:val="both"/>
      </w:pPr>
      <w:r w:rsidRPr="00814E2F">
        <w:tab/>
        <w:t xml:space="preserve">Майский жук и бабочка-капустница относятся </w:t>
      </w:r>
      <w:proofErr w:type="gramStart"/>
      <w:r w:rsidRPr="00814E2F">
        <w:t>к</w:t>
      </w:r>
      <w:proofErr w:type="gramEnd"/>
      <w:r w:rsidRPr="00814E2F">
        <w:t xml:space="preserve"> _______________________. Бабочка-капустница встречается на _______________________ и _________________, а  майский жук в ____________________________. Тело бабочки-капустницы и майского жука разделено на  части: ______________________, _____________, _______________. На голове у них расположены ________________, ________________, _________________.       На брюшной стороне груди имеются ____________________.</w:t>
      </w:r>
    </w:p>
    <w:p w:rsidR="00814E2F" w:rsidRPr="00814E2F" w:rsidRDefault="00814E2F" w:rsidP="00814E2F">
      <w:pPr>
        <w:pStyle w:val="a9"/>
        <w:spacing w:after="0"/>
        <w:jc w:val="both"/>
      </w:pPr>
      <w:r w:rsidRPr="00814E2F">
        <w:t xml:space="preserve"> На брюшке у бабочки-капустницы и майского жука открываются ________________________,   по      которым      атмосферный       воздух      поступает </w:t>
      </w:r>
    </w:p>
    <w:p w:rsidR="00814E2F" w:rsidRPr="00814E2F" w:rsidRDefault="00814E2F" w:rsidP="00814E2F">
      <w:pPr>
        <w:pStyle w:val="a9"/>
        <w:spacing w:after="0"/>
        <w:jc w:val="both"/>
      </w:pPr>
      <w:r w:rsidRPr="00814E2F">
        <w:t>в ___________________________.</w:t>
      </w:r>
    </w:p>
    <w:p w:rsidR="00814E2F" w:rsidRPr="00814E2F" w:rsidRDefault="00814E2F" w:rsidP="00814E2F">
      <w:pPr>
        <w:pStyle w:val="a9"/>
        <w:tabs>
          <w:tab w:val="left" w:pos="720"/>
        </w:tabs>
        <w:spacing w:after="0"/>
        <w:jc w:val="both"/>
        <w:rPr>
          <w:b/>
          <w:bCs/>
        </w:rPr>
      </w:pPr>
      <w:r w:rsidRPr="00814E2F">
        <w:rPr>
          <w:b/>
          <w:bCs/>
        </w:rPr>
        <w:t xml:space="preserve">    </w:t>
      </w:r>
      <w:r w:rsidRPr="00814E2F">
        <w:rPr>
          <w:b/>
          <w:bCs/>
          <w:lang w:val="en-US"/>
        </w:rPr>
        <w:t>III</w:t>
      </w:r>
      <w:r w:rsidRPr="00814E2F">
        <w:rPr>
          <w:b/>
          <w:bCs/>
        </w:rPr>
        <w:t>.    Рассмотри рисунок, подпиши части дождевого червя и насекомых.</w:t>
      </w: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  <w:r w:rsidRPr="00814E2F">
        <w:rPr>
          <w:noProof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1882140</wp:posOffset>
            </wp:positionV>
            <wp:extent cx="5452745" cy="1368425"/>
            <wp:effectExtent l="19050" t="0" r="0" b="0"/>
            <wp:wrapTopAndBottom/>
            <wp:docPr id="1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2745" cy="13684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14E2F">
        <w:rPr>
          <w:noProof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548005</wp:posOffset>
            </wp:positionH>
            <wp:positionV relativeFrom="paragraph">
              <wp:posOffset>104140</wp:posOffset>
            </wp:positionV>
            <wp:extent cx="4267200" cy="1430655"/>
            <wp:effectExtent l="19050" t="0" r="0" b="0"/>
            <wp:wrapTopAndBottom/>
            <wp:docPr id="1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143065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  <w:r w:rsidRPr="00814E2F">
        <w:rPr>
          <w:b/>
          <w:bCs/>
        </w:rPr>
        <w:t xml:space="preserve">    </w:t>
      </w:r>
      <w:r w:rsidRPr="00814E2F">
        <w:rPr>
          <w:b/>
          <w:bCs/>
          <w:lang w:val="en-US"/>
        </w:rPr>
        <w:t>IV</w:t>
      </w:r>
      <w:r w:rsidRPr="00814E2F">
        <w:rPr>
          <w:b/>
          <w:bCs/>
        </w:rPr>
        <w:t>.   Ответь на вопросы теста:</w:t>
      </w:r>
    </w:p>
    <w:p w:rsidR="00814E2F" w:rsidRPr="00814E2F" w:rsidRDefault="00814E2F" w:rsidP="005C4C46">
      <w:pPr>
        <w:pStyle w:val="a9"/>
        <w:numPr>
          <w:ilvl w:val="1"/>
          <w:numId w:val="21"/>
        </w:numPr>
        <w:tabs>
          <w:tab w:val="left" w:pos="720"/>
        </w:tabs>
        <w:spacing w:after="0"/>
        <w:jc w:val="both"/>
      </w:pPr>
      <w:r w:rsidRPr="00814E2F">
        <w:t xml:space="preserve">Как называются беспозвоночные животные,  обитающие в почве, 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 воде и на дне водоемов?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насекомые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млекопитающие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черви</w:t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            г) земноводные</w:t>
      </w:r>
    </w:p>
    <w:p w:rsidR="00814E2F" w:rsidRPr="00814E2F" w:rsidRDefault="00814E2F" w:rsidP="005C4C46">
      <w:pPr>
        <w:widowControl w:val="0"/>
        <w:numPr>
          <w:ilvl w:val="1"/>
          <w:numId w:val="21"/>
        </w:numPr>
        <w:tabs>
          <w:tab w:val="left" w:pos="720"/>
        </w:tabs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Какие черви вызывают в организме человека опасные заболевания?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почвенные</w:t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            б) паразиты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пиявки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г) дождевые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3.   Почему дождевых червей так называют?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они любят дождь</w:t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б)  они выходят из норок во время дождя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живут в воде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г) просто так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4.   Какова длина взрослого  дождевого червя?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25-30 см.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35-40 см.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35-50 см.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г)15- 20 см.</w:t>
      </w:r>
    </w:p>
    <w:p w:rsidR="00814E2F" w:rsidRPr="00814E2F" w:rsidRDefault="00814E2F" w:rsidP="00814E2F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5.  Какой цвет имеет дождевой червь?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 черный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 красно- бурый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зеленый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желтовато-коричневый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6.   Как называется дождевой червь, который живет в иле, на дне водоема?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а) </w:t>
      </w:r>
      <w:proofErr w:type="gramStart"/>
      <w:r w:rsidRPr="00814E2F">
        <w:rPr>
          <w:rFonts w:ascii="Times New Roman" w:hAnsi="Times New Roman" w:cs="Times New Roman"/>
          <w:sz w:val="24"/>
          <w:szCs w:val="24"/>
        </w:rPr>
        <w:t>дождевой</w:t>
      </w:r>
      <w:proofErr w:type="gramEnd"/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аскарида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трубочник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сосальщик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7.   Как называется червь, которым заражаются травоядные животные?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а) </w:t>
      </w:r>
      <w:proofErr w:type="gramStart"/>
      <w:r w:rsidRPr="00814E2F">
        <w:rPr>
          <w:rFonts w:ascii="Times New Roman" w:hAnsi="Times New Roman" w:cs="Times New Roman"/>
          <w:sz w:val="24"/>
          <w:szCs w:val="24"/>
        </w:rPr>
        <w:t>дождевой</w:t>
      </w:r>
      <w:proofErr w:type="gramEnd"/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аскарида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печеночный сосальщик</w:t>
      </w:r>
      <w:r w:rsidRPr="00814E2F">
        <w:rPr>
          <w:rFonts w:ascii="Times New Roman" w:hAnsi="Times New Roman" w:cs="Times New Roman"/>
          <w:sz w:val="24"/>
          <w:szCs w:val="24"/>
        </w:rPr>
        <w:tab/>
        <w:t>г) трубочник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8.  Какова длина  взрослой человеческой  аскариды?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10-15 см.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15-20 см.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20-30 см.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30-50 см.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9.  Как можно заразиться аскаридами?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есть грязные овощи</w:t>
      </w:r>
      <w:r w:rsidRPr="00814E2F">
        <w:rPr>
          <w:rFonts w:ascii="Times New Roman" w:hAnsi="Times New Roman" w:cs="Times New Roman"/>
          <w:sz w:val="24"/>
          <w:szCs w:val="24"/>
        </w:rPr>
        <w:tab/>
        <w:t>б) не мыть руки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в) есть чистую пищу </w:t>
      </w:r>
      <w:r w:rsidRPr="00814E2F">
        <w:rPr>
          <w:rFonts w:ascii="Times New Roman" w:hAnsi="Times New Roman" w:cs="Times New Roman"/>
          <w:sz w:val="24"/>
          <w:szCs w:val="24"/>
        </w:rPr>
        <w:tab/>
        <w:t>г) есть вареную пищу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10. Как называются самые распространенные на земле беспозвоночные животные?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черви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насекомые</w:t>
      </w:r>
    </w:p>
    <w:p w:rsidR="00814E2F" w:rsidRPr="00814E2F" w:rsidRDefault="00814E2F" w:rsidP="00814E2F">
      <w:p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млекопитающие</w:t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г) птицы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11. Чем питаются бабочки?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нектаром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травой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кровью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корой деревьев</w:t>
      </w:r>
    </w:p>
    <w:p w:rsidR="00814E2F" w:rsidRPr="00814E2F" w:rsidRDefault="00814E2F" w:rsidP="00814E2F">
      <w:pPr>
        <w:tabs>
          <w:tab w:val="left" w:pos="371"/>
          <w:tab w:val="left" w:pos="424"/>
          <w:tab w:val="left" w:pos="459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12. Какие насекомые являются переносчиками заболеваний?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моль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колорадский жук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мухи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тараканы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13. Какие насекомые  одомашнены  человеком?     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тараканы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колорадский жук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муха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медоносная пчела</w:t>
      </w:r>
    </w:p>
    <w:p w:rsidR="00814E2F" w:rsidRPr="00814E2F" w:rsidRDefault="00814E2F" w:rsidP="00814E2F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14. Чем питается майский жук?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нектаром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листьями березы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капустой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г) кожей </w:t>
      </w:r>
    </w:p>
    <w:p w:rsidR="00814E2F" w:rsidRPr="00814E2F" w:rsidRDefault="00814E2F" w:rsidP="00814E2F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15. Как называется отверстие, через которое насекомые дышат?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легкие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жабры</w:t>
      </w:r>
    </w:p>
    <w:p w:rsidR="00814E2F" w:rsidRPr="00814E2F" w:rsidRDefault="00814E2F" w:rsidP="00814E2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дыхальце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нос</w:t>
      </w: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b/>
          <w:bCs/>
          <w:sz w:val="24"/>
          <w:szCs w:val="24"/>
        </w:rPr>
        <w:t>Проверочная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 xml:space="preserve"> работа № 2                                           «Рыбы»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  <w:r w:rsidRPr="00814E2F">
        <w:rPr>
          <w:b/>
          <w:bCs/>
          <w:lang w:val="en-US"/>
        </w:rPr>
        <w:t>I</w:t>
      </w:r>
      <w:r w:rsidRPr="00814E2F">
        <w:rPr>
          <w:b/>
          <w:bCs/>
        </w:rPr>
        <w:t xml:space="preserve">. Соотнеси термин и его характеристику,   </w:t>
      </w:r>
      <w:proofErr w:type="gramStart"/>
      <w:r w:rsidRPr="00814E2F">
        <w:rPr>
          <w:b/>
          <w:bCs/>
        </w:rPr>
        <w:t>соедини  их</w:t>
      </w:r>
      <w:proofErr w:type="gramEnd"/>
      <w:r w:rsidRPr="00814E2F">
        <w:rPr>
          <w:b/>
          <w:bCs/>
        </w:rPr>
        <w:t xml:space="preserve"> стрелочками.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lastRenderedPageBreak/>
        <w:t>Рыбы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814E2F">
        <w:rPr>
          <w:rFonts w:ascii="Times New Roman" w:hAnsi="Times New Roman" w:cs="Times New Roman"/>
          <w:sz w:val="24"/>
          <w:szCs w:val="24"/>
        </w:rPr>
        <w:t>Рыбы</w:t>
      </w:r>
      <w:proofErr w:type="gramEnd"/>
      <w:r w:rsidRPr="00814E2F">
        <w:rPr>
          <w:rFonts w:ascii="Times New Roman" w:hAnsi="Times New Roman" w:cs="Times New Roman"/>
          <w:sz w:val="24"/>
          <w:szCs w:val="24"/>
        </w:rPr>
        <w:t xml:space="preserve">, вся жизнь которых проходит в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 соленых водоемах: морях и океанах.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814E2F">
        <w:rPr>
          <w:rFonts w:ascii="Times New Roman" w:hAnsi="Times New Roman" w:cs="Times New Roman"/>
          <w:sz w:val="24"/>
          <w:szCs w:val="24"/>
        </w:rPr>
        <w:t>Морские</w:t>
      </w:r>
      <w:proofErr w:type="gramEnd"/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Разведение рыб в прудах и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 искусственных озерах.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pStyle w:val="a9"/>
        <w:spacing w:after="0"/>
      </w:pPr>
      <w:r w:rsidRPr="00814E2F">
        <w:t>Речные</w:t>
      </w:r>
      <w:r w:rsidRPr="00814E2F">
        <w:tab/>
      </w:r>
      <w:r w:rsidRPr="00814E2F">
        <w:tab/>
      </w:r>
      <w:r w:rsidRPr="00814E2F">
        <w:tab/>
      </w:r>
      <w:r w:rsidRPr="00814E2F">
        <w:tab/>
        <w:t>Постоянные обитатели водоемов.</w:t>
      </w:r>
    </w:p>
    <w:p w:rsidR="00814E2F" w:rsidRPr="00814E2F" w:rsidRDefault="00814E2F" w:rsidP="00814E2F">
      <w:pPr>
        <w:pStyle w:val="a9"/>
        <w:spacing w:after="0"/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Рыбоводство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Рыбы, вся жизнь которых проходит в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пресных водоемах: реках, озерах и  ручьях.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b/>
          <w:bCs/>
          <w:sz w:val="24"/>
          <w:szCs w:val="24"/>
          <w:lang w:val="en-US"/>
        </w:rPr>
        <w:t>II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.    Вставь в пропуски слова по смыслу.</w:t>
      </w:r>
    </w:p>
    <w:p w:rsidR="00814E2F" w:rsidRPr="00814E2F" w:rsidRDefault="00814E2F" w:rsidP="00814E2F">
      <w:pPr>
        <w:pStyle w:val="a9"/>
        <w:spacing w:after="0"/>
        <w:jc w:val="both"/>
      </w:pPr>
      <w:r w:rsidRPr="00814E2F">
        <w:tab/>
        <w:t xml:space="preserve">Речной окунь и щука относятся к _____________. Они живут в _____________. Речной окунь и щука </w:t>
      </w:r>
      <w:proofErr w:type="spellStart"/>
      <w:r w:rsidRPr="00814E2F">
        <w:t>питаются________________________</w:t>
      </w:r>
      <w:proofErr w:type="spellEnd"/>
      <w:r w:rsidRPr="00814E2F">
        <w:t>. Он</w:t>
      </w:r>
      <w:proofErr w:type="gramStart"/>
      <w:r w:rsidRPr="00814E2F">
        <w:t>и-</w:t>
      </w:r>
      <w:proofErr w:type="gramEnd"/>
      <w:r w:rsidRPr="00814E2F">
        <w:t xml:space="preserve">  ________________. Дышат они растворенным в воде  кислородом при </w:t>
      </w:r>
      <w:proofErr w:type="spellStart"/>
      <w:r w:rsidRPr="00814E2F">
        <w:t>помощи__________________</w:t>
      </w:r>
      <w:proofErr w:type="spellEnd"/>
      <w:r w:rsidRPr="00814E2F">
        <w:t>.  Тело рыб покрыто _____________________ и ________________. Размножаются они ___________________________.</w:t>
      </w:r>
    </w:p>
    <w:p w:rsidR="00814E2F" w:rsidRPr="00814E2F" w:rsidRDefault="00814E2F" w:rsidP="005C4C46">
      <w:pPr>
        <w:pStyle w:val="a9"/>
        <w:numPr>
          <w:ilvl w:val="0"/>
          <w:numId w:val="23"/>
        </w:numPr>
        <w:spacing w:after="0"/>
        <w:ind w:left="142" w:hanging="142"/>
        <w:jc w:val="both"/>
        <w:rPr>
          <w:b/>
          <w:bCs/>
        </w:rPr>
      </w:pPr>
      <w:r w:rsidRPr="00814E2F">
        <w:rPr>
          <w:noProof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377190</wp:posOffset>
            </wp:positionH>
            <wp:positionV relativeFrom="paragraph">
              <wp:posOffset>444500</wp:posOffset>
            </wp:positionV>
            <wp:extent cx="4514850" cy="1676400"/>
            <wp:effectExtent l="19050" t="0" r="0" b="0"/>
            <wp:wrapTopAndBottom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1676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14E2F">
        <w:rPr>
          <w:b/>
          <w:bCs/>
        </w:rPr>
        <w:t>Рассмотри рисунки и подпиши части тела рыбы.</w:t>
      </w:r>
    </w:p>
    <w:p w:rsidR="00814E2F" w:rsidRPr="00814E2F" w:rsidRDefault="00814E2F" w:rsidP="00814E2F">
      <w:pPr>
        <w:pStyle w:val="a9"/>
        <w:spacing w:after="0"/>
        <w:jc w:val="both"/>
      </w:pPr>
    </w:p>
    <w:p w:rsidR="00814E2F" w:rsidRPr="00814E2F" w:rsidRDefault="00814E2F" w:rsidP="00814E2F">
      <w:pPr>
        <w:pStyle w:val="a9"/>
        <w:spacing w:after="0"/>
        <w:jc w:val="both"/>
      </w:pPr>
    </w:p>
    <w:p w:rsidR="00814E2F" w:rsidRPr="00814E2F" w:rsidRDefault="00814E2F" w:rsidP="00814E2F">
      <w:pPr>
        <w:pStyle w:val="a9"/>
        <w:spacing w:after="0"/>
        <w:jc w:val="both"/>
      </w:pPr>
    </w:p>
    <w:p w:rsidR="00814E2F" w:rsidRPr="00814E2F" w:rsidRDefault="00814E2F" w:rsidP="00814E2F">
      <w:pPr>
        <w:pStyle w:val="a9"/>
        <w:spacing w:after="0"/>
        <w:jc w:val="both"/>
      </w:pPr>
      <w:r w:rsidRPr="00814E2F">
        <w:rPr>
          <w:noProof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777240</wp:posOffset>
            </wp:positionH>
            <wp:positionV relativeFrom="paragraph">
              <wp:posOffset>288925</wp:posOffset>
            </wp:positionV>
            <wp:extent cx="3686175" cy="1861820"/>
            <wp:effectExtent l="19050" t="0" r="9525" b="0"/>
            <wp:wrapTopAndBottom/>
            <wp:docPr id="1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18618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4E2F" w:rsidRPr="00814E2F" w:rsidRDefault="00814E2F" w:rsidP="00814E2F">
      <w:pPr>
        <w:pStyle w:val="a9"/>
        <w:spacing w:after="0"/>
        <w:jc w:val="both"/>
      </w:pPr>
    </w:p>
    <w:p w:rsidR="00814E2F" w:rsidRPr="00814E2F" w:rsidRDefault="00814E2F" w:rsidP="00814E2F">
      <w:pPr>
        <w:pStyle w:val="a9"/>
        <w:spacing w:after="0"/>
        <w:jc w:val="both"/>
        <w:rPr>
          <w:b/>
        </w:rPr>
      </w:pPr>
    </w:p>
    <w:p w:rsidR="00814E2F" w:rsidRPr="00814E2F" w:rsidRDefault="00814E2F" w:rsidP="00814E2F">
      <w:pPr>
        <w:pStyle w:val="a9"/>
        <w:spacing w:after="0"/>
        <w:jc w:val="both"/>
        <w:rPr>
          <w:b/>
        </w:rPr>
      </w:pPr>
      <w:r w:rsidRPr="00814E2F">
        <w:rPr>
          <w:b/>
          <w:lang w:val="en-US"/>
        </w:rPr>
        <w:t>IV</w:t>
      </w:r>
      <w:r w:rsidRPr="00814E2F">
        <w:rPr>
          <w:b/>
        </w:rPr>
        <w:t>.   Ответь на вопросы теста:</w:t>
      </w:r>
    </w:p>
    <w:p w:rsidR="00814E2F" w:rsidRPr="00814E2F" w:rsidRDefault="00814E2F" w:rsidP="00814E2F">
      <w:pPr>
        <w:pStyle w:val="a9"/>
        <w:spacing w:after="0"/>
        <w:ind w:left="1080"/>
        <w:jc w:val="both"/>
        <w:rPr>
          <w:b/>
        </w:rPr>
      </w:pPr>
    </w:p>
    <w:p w:rsidR="00814E2F" w:rsidRPr="00814E2F" w:rsidRDefault="00814E2F" w:rsidP="00814E2F">
      <w:pPr>
        <w:pStyle w:val="a9"/>
        <w:spacing w:after="0"/>
        <w:jc w:val="both"/>
      </w:pPr>
      <w:r w:rsidRPr="00814E2F">
        <w:t>1.  Как называются постоянные обитатели водоемов?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насекомые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рыбы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млекопитающие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земноводные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2.  Чем дышат рыбы?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водой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кислородом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углекислым газом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вообще не дышат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3. Чем покрыто тело рыб?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шерстью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чешуей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lastRenderedPageBreak/>
        <w:t>в) кожей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водорослями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4. Что отсутствует на голове у рыб?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ноздри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глаза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рот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уши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5. Для чего нужна рыбе чешуя?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для защиты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для согревания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для красоты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для питания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6.  Чем покрыта чешуя рыбы?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тиной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водорослями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слизью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жиром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7.  Какие органы относятся к органам дыхания?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кишечник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анальное отверстие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жабры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сердце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8.  Что из перечисленных органов, относится к органам пищеварения?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сердце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кишечник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желудок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кровеносные сосуды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9. Что не относится к органам нервной системы?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головной мозг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сердце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спинной мозг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нервы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10. Что из перечисленного относится к кровеносной системе?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сердце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головной мозг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кровеносные сосуды</w:t>
      </w:r>
      <w:r w:rsidRPr="00814E2F">
        <w:rPr>
          <w:rFonts w:ascii="Times New Roman" w:hAnsi="Times New Roman" w:cs="Times New Roman"/>
          <w:sz w:val="24"/>
          <w:szCs w:val="24"/>
        </w:rPr>
        <w:tab/>
        <w:t>г) анальное отверстие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11. Из-за чего происходит движение крови по сосудам?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из-за пищеварения</w:t>
      </w:r>
      <w:r w:rsidRPr="00814E2F">
        <w:rPr>
          <w:rFonts w:ascii="Times New Roman" w:hAnsi="Times New Roman" w:cs="Times New Roman"/>
          <w:sz w:val="24"/>
          <w:szCs w:val="24"/>
        </w:rPr>
        <w:tab/>
        <w:t>б) из-за сокращений сердца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из-за движения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из-за дыхания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12. Как размножаются рыбы?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икринками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клетками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яйцами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рождают детенышей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13. Из перечисленных рыб отметь речных.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речной окунь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щука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сельдь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золотая рыбка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814E2F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814E2F">
        <w:rPr>
          <w:rFonts w:ascii="Times New Roman" w:hAnsi="Times New Roman" w:cs="Times New Roman"/>
          <w:sz w:val="24"/>
          <w:szCs w:val="24"/>
        </w:rPr>
        <w:t xml:space="preserve">) треска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е)  </w:t>
      </w:r>
      <w:proofErr w:type="spellStart"/>
      <w:r w:rsidRPr="00814E2F">
        <w:rPr>
          <w:rFonts w:ascii="Times New Roman" w:hAnsi="Times New Roman" w:cs="Times New Roman"/>
          <w:sz w:val="24"/>
          <w:szCs w:val="24"/>
        </w:rPr>
        <w:t>ротан</w:t>
      </w:r>
      <w:proofErr w:type="spellEnd"/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14. Из перечисленных рыб отметь морских.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речной окунь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щука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сельдь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золотая рыбка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814E2F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814E2F">
        <w:rPr>
          <w:rFonts w:ascii="Times New Roman" w:hAnsi="Times New Roman" w:cs="Times New Roman"/>
          <w:sz w:val="24"/>
          <w:szCs w:val="24"/>
        </w:rPr>
        <w:t>) треска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е) </w:t>
      </w:r>
      <w:proofErr w:type="spellStart"/>
      <w:r w:rsidRPr="00814E2F">
        <w:rPr>
          <w:rFonts w:ascii="Times New Roman" w:hAnsi="Times New Roman" w:cs="Times New Roman"/>
          <w:sz w:val="24"/>
          <w:szCs w:val="24"/>
        </w:rPr>
        <w:t>ротан</w:t>
      </w:r>
      <w:proofErr w:type="spellEnd"/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15.  Из перечисленных рыб отметь аквариумных.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речной окунь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щука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сельдь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золотая рыбка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814E2F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814E2F">
        <w:rPr>
          <w:rFonts w:ascii="Times New Roman" w:hAnsi="Times New Roman" w:cs="Times New Roman"/>
          <w:sz w:val="24"/>
          <w:szCs w:val="24"/>
        </w:rPr>
        <w:t>) треска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е) </w:t>
      </w:r>
      <w:proofErr w:type="spellStart"/>
      <w:r w:rsidRPr="00814E2F">
        <w:rPr>
          <w:rFonts w:ascii="Times New Roman" w:hAnsi="Times New Roman" w:cs="Times New Roman"/>
          <w:sz w:val="24"/>
          <w:szCs w:val="24"/>
        </w:rPr>
        <w:t>ротан</w:t>
      </w:r>
      <w:proofErr w:type="spellEnd"/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роверочная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 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 xml:space="preserve"> работа № 3    «Земноводные и пресмыкающиеся»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  <w:r w:rsidRPr="00814E2F">
        <w:rPr>
          <w:b/>
          <w:bCs/>
          <w:lang w:val="en-US"/>
        </w:rPr>
        <w:t>I</w:t>
      </w:r>
      <w:r w:rsidRPr="00814E2F">
        <w:rPr>
          <w:b/>
          <w:bCs/>
        </w:rPr>
        <w:t>.   Соотнеси термин и его характеристику,   соедини их стрелочками.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Беспозвоночные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Животные, не имеющие скелета и позвоночника.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Позвоночные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Животные, которые могут жить как в воде, так и </w:t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                                   на суше, к ним относятся: лягушки, жабы, тритоны.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Земноводные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Животные, имеющие скелет и позвоночник.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Пресмыкающиеся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Животные, живущие как на земле, так и на суше,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к ним относятся ящерицы, змеи, </w:t>
      </w:r>
      <w:r w:rsidRPr="00814E2F">
        <w:rPr>
          <w:rFonts w:ascii="Times New Roman" w:hAnsi="Times New Roman" w:cs="Times New Roman"/>
          <w:sz w:val="24"/>
          <w:szCs w:val="24"/>
        </w:rPr>
        <w:tab/>
        <w:t>черепахи.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4E2F" w:rsidRPr="00814E2F" w:rsidRDefault="00814E2F" w:rsidP="00814E2F">
      <w:pPr>
        <w:pStyle w:val="a9"/>
        <w:spacing w:after="0"/>
        <w:rPr>
          <w:b/>
          <w:bCs/>
        </w:rPr>
      </w:pPr>
      <w:r w:rsidRPr="00814E2F">
        <w:rPr>
          <w:b/>
          <w:bCs/>
          <w:lang w:val="en-US"/>
        </w:rPr>
        <w:t>II</w:t>
      </w:r>
      <w:r w:rsidRPr="00814E2F">
        <w:rPr>
          <w:b/>
          <w:bCs/>
        </w:rPr>
        <w:t>.   Вставь в пропуски слова по смыслу.</w:t>
      </w:r>
    </w:p>
    <w:p w:rsidR="00814E2F" w:rsidRPr="00814E2F" w:rsidRDefault="00814E2F" w:rsidP="00814E2F">
      <w:pPr>
        <w:pStyle w:val="a9"/>
        <w:spacing w:after="0"/>
      </w:pPr>
      <w:r w:rsidRPr="00814E2F">
        <w:t xml:space="preserve">    </w:t>
      </w:r>
      <w:proofErr w:type="gramStart"/>
      <w:r w:rsidRPr="00814E2F">
        <w:t>К  земноводным относятся  _____________, ____________________,  _____________.  Они живут  в   ___________ и на  _________.   Кожа  у  земноводных _______________.    Через кожу  земноводные    ___________________   растворенным в воде кислородом.</w:t>
      </w:r>
      <w:proofErr w:type="gramEnd"/>
      <w:r w:rsidRPr="00814E2F">
        <w:t xml:space="preserve"> Земноводные - полезные животные.    Они уничтожают ______________________. Земноводные питаются ____________________________.   </w:t>
      </w:r>
    </w:p>
    <w:p w:rsidR="00814E2F" w:rsidRPr="00814E2F" w:rsidRDefault="00814E2F" w:rsidP="00814E2F">
      <w:pPr>
        <w:pStyle w:val="a9"/>
        <w:spacing w:after="0"/>
      </w:pPr>
      <w:r w:rsidRPr="00814E2F">
        <w:t xml:space="preserve">   К  пресмыкающимся относятся _____________________, _________________, _________________, _____________________.   </w:t>
      </w:r>
    </w:p>
    <w:p w:rsidR="00814E2F" w:rsidRPr="00814E2F" w:rsidRDefault="00814E2F" w:rsidP="00814E2F">
      <w:pPr>
        <w:pStyle w:val="a9"/>
        <w:spacing w:after="0"/>
      </w:pPr>
      <w:r w:rsidRPr="00814E2F">
        <w:t xml:space="preserve">Живут пресмыкающиеся </w:t>
      </w:r>
      <w:proofErr w:type="gramStart"/>
      <w:r w:rsidRPr="00814E2F">
        <w:t>на</w:t>
      </w:r>
      <w:proofErr w:type="gramEnd"/>
      <w:r w:rsidRPr="00814E2F">
        <w:t xml:space="preserve"> ___________________ и в _____________________. </w:t>
      </w:r>
    </w:p>
    <w:p w:rsidR="00814E2F" w:rsidRPr="00814E2F" w:rsidRDefault="00814E2F" w:rsidP="00814E2F">
      <w:pPr>
        <w:pStyle w:val="a9"/>
        <w:spacing w:after="0"/>
        <w:jc w:val="both"/>
      </w:pPr>
    </w:p>
    <w:p w:rsidR="00814E2F" w:rsidRPr="00814E2F" w:rsidRDefault="00814E2F" w:rsidP="00814E2F">
      <w:pPr>
        <w:pStyle w:val="a9"/>
        <w:tabs>
          <w:tab w:val="left" w:pos="0"/>
        </w:tabs>
        <w:spacing w:after="0"/>
        <w:jc w:val="both"/>
        <w:rPr>
          <w:b/>
          <w:bCs/>
        </w:rPr>
      </w:pPr>
      <w:r w:rsidRPr="00814E2F">
        <w:rPr>
          <w:noProof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417195</wp:posOffset>
            </wp:positionV>
            <wp:extent cx="3609975" cy="1966595"/>
            <wp:effectExtent l="19050" t="0" r="9525" b="0"/>
            <wp:wrapTopAndBottom/>
            <wp:docPr id="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196659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14E2F">
        <w:rPr>
          <w:b/>
          <w:bCs/>
          <w:lang w:val="en-US"/>
        </w:rPr>
        <w:t>III</w:t>
      </w:r>
      <w:r w:rsidRPr="00814E2F">
        <w:rPr>
          <w:b/>
          <w:bCs/>
        </w:rPr>
        <w:t>.    Рассмотри рисунки, подпиши части тела земноводного и пресмыкающегося.</w:t>
      </w: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  <w:r w:rsidRPr="00814E2F">
        <w:rPr>
          <w:noProof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260985</wp:posOffset>
            </wp:positionV>
            <wp:extent cx="4290060" cy="1781175"/>
            <wp:effectExtent l="19050" t="0" r="0" b="0"/>
            <wp:wrapTopAndBottom/>
            <wp:docPr id="1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17811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4E2F" w:rsidRPr="00814E2F" w:rsidRDefault="00814E2F" w:rsidP="005C4C46">
      <w:pPr>
        <w:pStyle w:val="a9"/>
        <w:numPr>
          <w:ilvl w:val="0"/>
          <w:numId w:val="23"/>
        </w:numPr>
        <w:tabs>
          <w:tab w:val="left" w:pos="720"/>
        </w:tabs>
        <w:spacing w:after="0"/>
        <w:jc w:val="both"/>
        <w:rPr>
          <w:b/>
          <w:bCs/>
        </w:rPr>
      </w:pPr>
      <w:r w:rsidRPr="00814E2F">
        <w:rPr>
          <w:b/>
          <w:bCs/>
        </w:rPr>
        <w:t>Ответь на вопросы теста:</w:t>
      </w:r>
    </w:p>
    <w:p w:rsidR="00814E2F" w:rsidRPr="00814E2F" w:rsidRDefault="00814E2F" w:rsidP="00814E2F">
      <w:pPr>
        <w:pStyle w:val="a9"/>
        <w:tabs>
          <w:tab w:val="left" w:pos="720"/>
        </w:tabs>
        <w:spacing w:after="0"/>
        <w:ind w:left="1080"/>
        <w:jc w:val="both"/>
        <w:rPr>
          <w:b/>
          <w:bCs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1.  Как называют животных, которые могут жить и в  воде и на суше?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птицы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насекомые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земноводные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черви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2. Отметь то, что не относится  к органам пищеварения земноводных.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желудок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печень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рот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г) сердце    </w:t>
      </w:r>
    </w:p>
    <w:p w:rsidR="00814E2F" w:rsidRPr="00814E2F" w:rsidRDefault="00814E2F" w:rsidP="00814E2F">
      <w:pPr>
        <w:tabs>
          <w:tab w:val="left" w:pos="406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3. Органы нервной системы лягушки – это: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головной мозг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спинной мозг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нервы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желудок</w:t>
      </w:r>
    </w:p>
    <w:p w:rsidR="00814E2F" w:rsidRPr="00814E2F" w:rsidRDefault="00814E2F" w:rsidP="00814E2F">
      <w:pPr>
        <w:tabs>
          <w:tab w:val="left" w:pos="388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4. Кто из перечисленных животных относится к земноводным?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лягушка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тритон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крокодил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пингвин</w:t>
      </w:r>
    </w:p>
    <w:p w:rsidR="00814E2F" w:rsidRPr="00814E2F" w:rsidRDefault="00814E2F" w:rsidP="00814E2F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5. Как лягушка передвигается по суше?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прыжками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ходит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ползает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бегает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6. Чем дышат земноводные?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кислородом,  растворенным в воде</w:t>
      </w:r>
      <w:r w:rsidRPr="00814E2F">
        <w:rPr>
          <w:rFonts w:ascii="Times New Roman" w:hAnsi="Times New Roman" w:cs="Times New Roman"/>
          <w:sz w:val="24"/>
          <w:szCs w:val="24"/>
        </w:rPr>
        <w:tab/>
        <w:t>б) углекислым газом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атмосферным воздухом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метаном</w:t>
      </w:r>
    </w:p>
    <w:p w:rsidR="00814E2F" w:rsidRPr="00814E2F" w:rsidRDefault="00814E2F" w:rsidP="00814E2F">
      <w:pPr>
        <w:tabs>
          <w:tab w:val="left" w:pos="702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7. Где происходит размножение лягушки?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в воде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на суше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в лужах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в норках</w:t>
      </w:r>
    </w:p>
    <w:p w:rsidR="00814E2F" w:rsidRPr="00814E2F" w:rsidRDefault="00814E2F" w:rsidP="00814E2F">
      <w:pPr>
        <w:tabs>
          <w:tab w:val="left" w:pos="702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8. Через сколько месяцев лягушка становится взрослой?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5 мес.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3 мес.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1 мес.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2 мес.</w:t>
      </w:r>
    </w:p>
    <w:p w:rsidR="00814E2F" w:rsidRPr="00814E2F" w:rsidRDefault="00814E2F" w:rsidP="00814E2F">
      <w:pPr>
        <w:tabs>
          <w:tab w:val="left" w:pos="702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9. Как называется самая крупная жаба?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лягушка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жаба - ага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lastRenderedPageBreak/>
        <w:t>в) древесная лягушка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обыкновенная жаба</w:t>
      </w:r>
    </w:p>
    <w:p w:rsidR="00814E2F" w:rsidRPr="00814E2F" w:rsidRDefault="00814E2F" w:rsidP="00814E2F">
      <w:pPr>
        <w:tabs>
          <w:tab w:val="left" w:pos="702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10. Какое из перечисленных животных не является пресмыкающимся?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ящерица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лягушка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змея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крокодил</w:t>
      </w:r>
    </w:p>
    <w:p w:rsidR="00814E2F" w:rsidRPr="00814E2F" w:rsidRDefault="00814E2F" w:rsidP="00814E2F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11. Как называется у пресмыкающихся орган дыхания?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жабры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легкие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дыхальце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усики</w:t>
      </w:r>
    </w:p>
    <w:p w:rsidR="00814E2F" w:rsidRPr="00814E2F" w:rsidRDefault="00814E2F" w:rsidP="00814E2F">
      <w:pPr>
        <w:tabs>
          <w:tab w:val="left" w:pos="702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12. Сколько камер у сердца пресмыкающегося?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1 камера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2 камеры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3 камеры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4 камеры</w:t>
      </w:r>
    </w:p>
    <w:p w:rsidR="00814E2F" w:rsidRPr="00814E2F" w:rsidRDefault="00814E2F" w:rsidP="00814E2F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13. Какой мозг у пресмыкающихся развит лучше, чем у земноводного?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передний мозг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средний мозг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промежуточный мозг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продолговатый мозг</w:t>
      </w:r>
    </w:p>
    <w:p w:rsidR="00814E2F" w:rsidRPr="00814E2F" w:rsidRDefault="00814E2F" w:rsidP="00814E2F">
      <w:pPr>
        <w:tabs>
          <w:tab w:val="left" w:pos="702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14. Как размножаются пресмыкающиеся?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 яйцами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личинками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клетками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делением</w:t>
      </w:r>
    </w:p>
    <w:p w:rsidR="00814E2F" w:rsidRPr="00814E2F" w:rsidRDefault="00814E2F" w:rsidP="00814E2F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15. Сколько яиц откладывает ящерица?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1-2 шт.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5-10 шт.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30 шт.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15-20 шт.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роверочная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 xml:space="preserve"> работа № 4          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ab/>
        <w:t>«Птицы»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  <w:r w:rsidRPr="00814E2F">
        <w:rPr>
          <w:b/>
          <w:bCs/>
          <w:lang w:val="en-US"/>
        </w:rPr>
        <w:t>I</w:t>
      </w:r>
      <w:r w:rsidRPr="00814E2F">
        <w:rPr>
          <w:b/>
          <w:bCs/>
        </w:rPr>
        <w:t>.    Соотнеси термин и его характеристику,   соедини их стрелочками.</w:t>
      </w:r>
    </w:p>
    <w:p w:rsidR="00814E2F" w:rsidRPr="00814E2F" w:rsidRDefault="00814E2F" w:rsidP="00814E2F">
      <w:pPr>
        <w:spacing w:after="0" w:line="240" w:lineRule="auto"/>
        <w:ind w:left="2124" w:hanging="2124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Позвоночные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Единственная на Земле группа животных, тело  которых </w:t>
      </w:r>
    </w:p>
    <w:p w:rsidR="00814E2F" w:rsidRPr="00814E2F" w:rsidRDefault="00814E2F" w:rsidP="00814E2F">
      <w:pPr>
        <w:spacing w:after="0" w:line="240" w:lineRule="auto"/>
        <w:ind w:left="2124" w:hanging="2124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                                покрыто перьями.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Беспозвоночные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Животные,  имеющие скелет и позвоночник.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pStyle w:val="a9"/>
        <w:spacing w:after="0"/>
        <w:jc w:val="both"/>
      </w:pPr>
      <w:r w:rsidRPr="00814E2F">
        <w:t>Птицы</w:t>
      </w:r>
      <w:r w:rsidRPr="00814E2F">
        <w:tab/>
      </w:r>
      <w:r w:rsidRPr="00814E2F">
        <w:tab/>
      </w:r>
      <w:r w:rsidRPr="00814E2F">
        <w:tab/>
      </w:r>
      <w:r w:rsidRPr="00814E2F">
        <w:tab/>
      </w:r>
      <w:proofErr w:type="gramStart"/>
      <w:r w:rsidRPr="00814E2F">
        <w:t>Птицы</w:t>
      </w:r>
      <w:proofErr w:type="gramEnd"/>
      <w:r w:rsidRPr="00814E2F">
        <w:t>,  которые питаются другими птицами и зверьками.</w:t>
      </w:r>
    </w:p>
    <w:p w:rsidR="00814E2F" w:rsidRPr="00814E2F" w:rsidRDefault="00814E2F" w:rsidP="00814E2F">
      <w:pPr>
        <w:pStyle w:val="a9"/>
        <w:spacing w:after="0"/>
        <w:jc w:val="both"/>
      </w:pPr>
      <w:r w:rsidRPr="00814E2F">
        <w:t>Хищные</w:t>
      </w:r>
      <w:r w:rsidRPr="00814E2F">
        <w:tab/>
      </w:r>
      <w:r w:rsidRPr="00814E2F">
        <w:tab/>
      </w:r>
      <w:r w:rsidRPr="00814E2F">
        <w:tab/>
        <w:t>Животные, не имеющие скелета и позвоночника.</w:t>
      </w:r>
    </w:p>
    <w:p w:rsidR="00814E2F" w:rsidRPr="00814E2F" w:rsidRDefault="00814E2F" w:rsidP="00814E2F">
      <w:pPr>
        <w:pStyle w:val="a9"/>
        <w:spacing w:after="0"/>
        <w:jc w:val="both"/>
      </w:pPr>
    </w:p>
    <w:p w:rsidR="00814E2F" w:rsidRPr="00814E2F" w:rsidRDefault="00814E2F" w:rsidP="00814E2F">
      <w:pPr>
        <w:pStyle w:val="a9"/>
        <w:spacing w:after="0"/>
        <w:rPr>
          <w:b/>
          <w:bCs/>
        </w:rPr>
      </w:pPr>
      <w:r w:rsidRPr="00814E2F">
        <w:rPr>
          <w:b/>
          <w:bCs/>
        </w:rPr>
        <w:t xml:space="preserve"> </w:t>
      </w:r>
      <w:r w:rsidRPr="00814E2F">
        <w:rPr>
          <w:b/>
          <w:bCs/>
          <w:lang w:val="en-US"/>
        </w:rPr>
        <w:t>II</w:t>
      </w:r>
      <w:r w:rsidRPr="00814E2F">
        <w:rPr>
          <w:b/>
          <w:bCs/>
        </w:rPr>
        <w:t>.   Вставь в пропуски слова по смыслу.</w:t>
      </w:r>
    </w:p>
    <w:p w:rsidR="00814E2F" w:rsidRPr="00814E2F" w:rsidRDefault="00814E2F" w:rsidP="00814E2F">
      <w:pPr>
        <w:pStyle w:val="a9"/>
        <w:spacing w:after="0"/>
        <w:rPr>
          <w:b/>
          <w:bCs/>
        </w:rPr>
      </w:pPr>
    </w:p>
    <w:p w:rsidR="00814E2F" w:rsidRPr="00814E2F" w:rsidRDefault="00814E2F" w:rsidP="00814E2F">
      <w:pPr>
        <w:spacing w:after="0" w:line="240" w:lineRule="auto"/>
        <w:ind w:left="-35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Птицы -  это   __________________  животные, тело которых покрыто _______________. Перо имеет стержень и ____________.   Птицы строят     ______________, откладывают в них   ____________________  и    ____________________  их.   Из яйца появляются   ____________________.      Питаются птицы _______________,  ___________________,    ______________________.   Дышат  ______________  при помощи __________________. Кровеносная система птиц состоит из </w:t>
      </w:r>
      <w:proofErr w:type="spellStart"/>
      <w:r w:rsidRPr="00814E2F">
        <w:rPr>
          <w:rFonts w:ascii="Times New Roman" w:hAnsi="Times New Roman" w:cs="Times New Roman"/>
          <w:sz w:val="24"/>
          <w:szCs w:val="24"/>
        </w:rPr>
        <w:t>__________________и</w:t>
      </w:r>
      <w:proofErr w:type="spellEnd"/>
      <w:proofErr w:type="gramStart"/>
      <w:r w:rsidRPr="00814E2F">
        <w:rPr>
          <w:rFonts w:ascii="Times New Roman" w:hAnsi="Times New Roman" w:cs="Times New Roman"/>
          <w:sz w:val="24"/>
          <w:szCs w:val="24"/>
        </w:rPr>
        <w:t xml:space="preserve">  ______________________ У</w:t>
      </w:r>
      <w:proofErr w:type="gramEnd"/>
      <w:r w:rsidRPr="00814E2F">
        <w:rPr>
          <w:rFonts w:ascii="Times New Roman" w:hAnsi="Times New Roman" w:cs="Times New Roman"/>
          <w:sz w:val="24"/>
          <w:szCs w:val="24"/>
        </w:rPr>
        <w:t xml:space="preserve">  птиц верхние конечности преобразованы в   _____________________.</w:t>
      </w:r>
    </w:p>
    <w:p w:rsidR="00814E2F" w:rsidRPr="00814E2F" w:rsidRDefault="00814E2F" w:rsidP="00814E2F">
      <w:pPr>
        <w:spacing w:after="0" w:line="240" w:lineRule="auto"/>
        <w:ind w:left="-35"/>
        <w:jc w:val="both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  <w:r w:rsidRPr="00814E2F">
        <w:rPr>
          <w:b/>
          <w:bCs/>
          <w:lang w:val="en-US"/>
        </w:rPr>
        <w:t>III</w:t>
      </w:r>
      <w:proofErr w:type="gramStart"/>
      <w:r w:rsidRPr="00814E2F">
        <w:rPr>
          <w:b/>
          <w:bCs/>
        </w:rPr>
        <w:t>.  Рассмотри</w:t>
      </w:r>
      <w:proofErr w:type="gramEnd"/>
      <w:r w:rsidRPr="00814E2F">
        <w:rPr>
          <w:b/>
          <w:bCs/>
        </w:rPr>
        <w:t xml:space="preserve"> рисунок, подпиши части тела  птицы.</w:t>
      </w: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  <w:r>
        <w:rPr>
          <w:noProof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365125</wp:posOffset>
            </wp:positionV>
            <wp:extent cx="3217545" cy="1895475"/>
            <wp:effectExtent l="19050" t="0" r="1905" b="0"/>
            <wp:wrapTopAndBottom/>
            <wp:docPr id="1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545" cy="18954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14E2F">
        <w:rPr>
          <w:noProof/>
        </w:rPr>
        <w:drawing>
          <wp:anchor distT="0" distB="0" distL="0" distR="0" simplePos="0" relativeHeight="251667456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241300</wp:posOffset>
            </wp:positionV>
            <wp:extent cx="2333625" cy="1743075"/>
            <wp:effectExtent l="19050" t="0" r="9525" b="0"/>
            <wp:wrapTopAndBottom/>
            <wp:docPr id="1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7430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</w:p>
    <w:p w:rsidR="00814E2F" w:rsidRPr="00814E2F" w:rsidRDefault="00814E2F" w:rsidP="00814E2F">
      <w:pPr>
        <w:pStyle w:val="a9"/>
        <w:tabs>
          <w:tab w:val="left" w:pos="720"/>
        </w:tabs>
        <w:spacing w:after="0"/>
        <w:jc w:val="both"/>
        <w:rPr>
          <w:b/>
          <w:bCs/>
        </w:rPr>
      </w:pPr>
      <w:r w:rsidRPr="00814E2F">
        <w:rPr>
          <w:b/>
          <w:bCs/>
          <w:lang w:val="en-US"/>
        </w:rPr>
        <w:t>IV</w:t>
      </w:r>
      <w:r w:rsidRPr="00814E2F">
        <w:rPr>
          <w:b/>
          <w:bCs/>
        </w:rPr>
        <w:t>.   Ответь на вопросы теста:</w:t>
      </w:r>
    </w:p>
    <w:p w:rsidR="00814E2F" w:rsidRPr="00814E2F" w:rsidRDefault="00814E2F" w:rsidP="00814E2F">
      <w:pPr>
        <w:pStyle w:val="a9"/>
        <w:tabs>
          <w:tab w:val="left" w:pos="720"/>
        </w:tabs>
        <w:spacing w:after="0"/>
        <w:jc w:val="both"/>
        <w:rPr>
          <w:b/>
          <w:bCs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1.  Как называется группа животных, тело которых покрыто перьями?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черви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насекомые</w:t>
      </w:r>
    </w:p>
    <w:p w:rsidR="00814E2F" w:rsidRPr="00814E2F" w:rsidRDefault="00814E2F" w:rsidP="00814E2F">
      <w:pPr>
        <w:spacing w:after="0" w:line="240" w:lineRule="auto"/>
        <w:ind w:left="-142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в) млекопитающие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птицы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2.  Как называются перья, которые расположены  снаружи тела птицы?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а) контурные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пуховые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в) маховые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рулевые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3. Как называются крупные перья покрывающие передние конечности?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а) контурные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пуховые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в) маховые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рулевые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4. Как птицы измельчают пищу?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рвут зубами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глотают целиком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рвут клювом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рвут когтями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5. В каком органе питательные вещества всасываются в кровь?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в желудке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в печени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в клюве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в кишечнике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6. Сколько камер в сердце птицы?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1камера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2 камеры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3 камеры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4 камеры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7. В каком органе кровь очищается от вредных веществ?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в легких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в желудке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в почках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в кишечнике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8. Как называется орган,  через который происходит удаление мочи?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задний отдел кишки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передний отдел кишки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поджелудочная железа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тонкая кишка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9. Что из перечисленного не относится к органам кровообращения?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легкие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сердце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кровеносные сосуды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вены</w:t>
      </w:r>
    </w:p>
    <w:p w:rsidR="00814E2F" w:rsidRPr="00814E2F" w:rsidRDefault="00814E2F" w:rsidP="00814E2F">
      <w:pPr>
        <w:tabs>
          <w:tab w:val="left" w:pos="702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10. Что откладывают самки птиц?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яйца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икринки</w:t>
      </w:r>
    </w:p>
    <w:p w:rsidR="00814E2F" w:rsidRPr="00814E2F" w:rsidRDefault="00814E2F" w:rsidP="00814E2F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личинки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ничто не откладывают</w:t>
      </w:r>
    </w:p>
    <w:p w:rsidR="00814E2F" w:rsidRPr="00814E2F" w:rsidRDefault="00814E2F" w:rsidP="00814E2F">
      <w:pPr>
        <w:tabs>
          <w:tab w:val="left" w:pos="702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11. Как называются птицы,  питающиеся в воздухе?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а) </w:t>
      </w:r>
      <w:proofErr w:type="gramStart"/>
      <w:r w:rsidRPr="00814E2F">
        <w:rPr>
          <w:rFonts w:ascii="Times New Roman" w:hAnsi="Times New Roman" w:cs="Times New Roman"/>
          <w:sz w:val="24"/>
          <w:szCs w:val="24"/>
        </w:rPr>
        <w:t>кормящиеся</w:t>
      </w:r>
      <w:proofErr w:type="gramEnd"/>
      <w:r w:rsidRPr="00814E2F">
        <w:rPr>
          <w:rFonts w:ascii="Times New Roman" w:hAnsi="Times New Roman" w:cs="Times New Roman"/>
          <w:sz w:val="24"/>
          <w:szCs w:val="24"/>
        </w:rPr>
        <w:t xml:space="preserve">  в воздухе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перелетные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птицы леса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домашние</w:t>
      </w:r>
    </w:p>
    <w:p w:rsidR="00814E2F" w:rsidRPr="00814E2F" w:rsidRDefault="00814E2F" w:rsidP="00814E2F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12. Какие птицы относятся к птицам,  кормящимся в воздухе?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дятел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синица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орел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ласточка</w:t>
      </w:r>
    </w:p>
    <w:p w:rsidR="00814E2F" w:rsidRPr="00814E2F" w:rsidRDefault="00814E2F" w:rsidP="00814E2F">
      <w:pPr>
        <w:tabs>
          <w:tab w:val="left" w:pos="702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13. Где строят свои гнезда ласточки?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на чердаках домов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на земле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в дуплах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на деревьях</w:t>
      </w:r>
    </w:p>
    <w:p w:rsidR="00814E2F" w:rsidRPr="00814E2F" w:rsidRDefault="00814E2F" w:rsidP="00814E2F">
      <w:pPr>
        <w:tabs>
          <w:tab w:val="left" w:pos="702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14. Чем питаются стрижи?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сусликами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мышами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насекомыми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травой</w:t>
      </w:r>
    </w:p>
    <w:p w:rsidR="00814E2F" w:rsidRPr="00814E2F" w:rsidRDefault="00814E2F" w:rsidP="00814E2F">
      <w:pPr>
        <w:tabs>
          <w:tab w:val="left" w:pos="702"/>
        </w:tabs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15. Где живет большой пестрый дятел?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в городе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в деревне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в степи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в лесу</w:t>
      </w:r>
    </w:p>
    <w:p w:rsidR="00814E2F" w:rsidRPr="00814E2F" w:rsidRDefault="00814E2F" w:rsidP="00814E2F">
      <w:pPr>
        <w:spacing w:after="0" w:line="240" w:lineRule="auto"/>
        <w:ind w:left="-18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роверочная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 xml:space="preserve"> работа № 5                               « Млекопитающие»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  <w:r w:rsidRPr="00814E2F">
        <w:rPr>
          <w:b/>
          <w:bCs/>
          <w:lang w:val="en-US"/>
        </w:rPr>
        <w:t>I</w:t>
      </w:r>
      <w:r w:rsidRPr="00814E2F">
        <w:rPr>
          <w:b/>
          <w:bCs/>
        </w:rPr>
        <w:t xml:space="preserve">.  </w:t>
      </w:r>
      <w:r w:rsidRPr="00814E2F">
        <w:rPr>
          <w:b/>
          <w:bCs/>
          <w:lang w:val="en-US"/>
        </w:rPr>
        <w:t>C</w:t>
      </w:r>
      <w:proofErr w:type="spellStart"/>
      <w:r w:rsidRPr="00814E2F">
        <w:rPr>
          <w:b/>
          <w:bCs/>
        </w:rPr>
        <w:t>оотнеси</w:t>
      </w:r>
      <w:proofErr w:type="spellEnd"/>
      <w:r w:rsidRPr="00814E2F">
        <w:rPr>
          <w:b/>
          <w:bCs/>
        </w:rPr>
        <w:t xml:space="preserve">   термин   и его характеристику,    соедини их стрелочками.</w:t>
      </w: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lastRenderedPageBreak/>
        <w:t>Млекопитающие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            Животные,  употребляющие  в пищу  только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растения.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ind w:left="2124" w:hanging="2124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Ластоногие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 Крупные травоядные животные, ноги  </w:t>
      </w:r>
    </w:p>
    <w:p w:rsidR="00814E2F" w:rsidRPr="00814E2F" w:rsidRDefault="00814E2F" w:rsidP="00814E2F">
      <w:pPr>
        <w:spacing w:after="0" w:line="240" w:lineRule="auto"/>
        <w:ind w:left="2124" w:hanging="2124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которых   имеют парное количество пальцев.</w:t>
      </w:r>
    </w:p>
    <w:p w:rsidR="00814E2F" w:rsidRPr="00814E2F" w:rsidRDefault="00814E2F" w:rsidP="00814E2F">
      <w:pPr>
        <w:spacing w:after="0" w:line="240" w:lineRule="auto"/>
        <w:ind w:left="2124" w:hanging="2124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Растительноядные животные                       </w:t>
      </w:r>
      <w:proofErr w:type="spellStart"/>
      <w:r w:rsidRPr="00814E2F">
        <w:rPr>
          <w:rFonts w:ascii="Times New Roman" w:hAnsi="Times New Roman" w:cs="Times New Roman"/>
          <w:sz w:val="24"/>
          <w:szCs w:val="24"/>
        </w:rPr>
        <w:t>Животные</w:t>
      </w:r>
      <w:proofErr w:type="spellEnd"/>
      <w:r w:rsidRPr="00814E2F">
        <w:rPr>
          <w:rFonts w:ascii="Times New Roman" w:hAnsi="Times New Roman" w:cs="Times New Roman"/>
          <w:sz w:val="24"/>
          <w:szCs w:val="24"/>
        </w:rPr>
        <w:t xml:space="preserve">,  которые вскармливают 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своих   детенышей  молоком.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Хищные животные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 Крупные морские звери, передние и задние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конечности, которых видоизменились в ласты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-  толстые широкие пластины.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Парнокопытные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Животные, которые употребляют в  пищу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мясо других животных и птиц.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pStyle w:val="a9"/>
        <w:spacing w:after="0"/>
        <w:ind w:left="60"/>
        <w:rPr>
          <w:b/>
          <w:bCs/>
        </w:rPr>
      </w:pPr>
      <w:r w:rsidRPr="00814E2F">
        <w:rPr>
          <w:b/>
          <w:bCs/>
          <w:lang w:val="en-US"/>
        </w:rPr>
        <w:t>II</w:t>
      </w:r>
      <w:r w:rsidRPr="00814E2F">
        <w:rPr>
          <w:b/>
          <w:bCs/>
        </w:rPr>
        <w:t xml:space="preserve">.   </w:t>
      </w:r>
      <w:proofErr w:type="gramStart"/>
      <w:r w:rsidRPr="00814E2F">
        <w:rPr>
          <w:b/>
          <w:bCs/>
        </w:rPr>
        <w:t>Вставь  в</w:t>
      </w:r>
      <w:proofErr w:type="gramEnd"/>
      <w:r w:rsidRPr="00814E2F">
        <w:rPr>
          <w:b/>
          <w:bCs/>
        </w:rPr>
        <w:t xml:space="preserve"> пропуски слова по смыслу.</w:t>
      </w:r>
    </w:p>
    <w:p w:rsidR="00814E2F" w:rsidRPr="00814E2F" w:rsidRDefault="00814E2F" w:rsidP="00814E2F">
      <w:pPr>
        <w:pStyle w:val="a9"/>
        <w:spacing w:after="0"/>
        <w:jc w:val="both"/>
      </w:pPr>
      <w:r w:rsidRPr="00814E2F">
        <w:t xml:space="preserve">Тело млекопитающих покрыто ________________________. На голове имеются _______________, ________________, ________________. Ноги располагаются </w:t>
      </w:r>
      <w:proofErr w:type="gramStart"/>
      <w:r w:rsidRPr="00814E2F">
        <w:t>под</w:t>
      </w:r>
      <w:proofErr w:type="gramEnd"/>
      <w:r w:rsidRPr="00814E2F">
        <w:t xml:space="preserve"> ______________________________, а не  ___________________________, как у пресмыкающихся.   В отличие от других позвоночных глаза млекопитающих имеют веки с ______________, уши имеют </w:t>
      </w:r>
      <w:proofErr w:type="gramStart"/>
      <w:r w:rsidRPr="00814E2F">
        <w:t>наружную</w:t>
      </w:r>
      <w:proofErr w:type="gramEnd"/>
      <w:r w:rsidRPr="00814E2F">
        <w:t xml:space="preserve"> _____________________________. Млекопитающие вскармливают своих детенышей ________________________________.</w:t>
      </w:r>
    </w:p>
    <w:p w:rsidR="00814E2F" w:rsidRPr="00814E2F" w:rsidRDefault="00814E2F" w:rsidP="00814E2F">
      <w:pPr>
        <w:pStyle w:val="a9"/>
        <w:spacing w:after="0"/>
        <w:ind w:left="720"/>
      </w:pPr>
      <w:r w:rsidRPr="00814E2F">
        <w:tab/>
      </w:r>
    </w:p>
    <w:p w:rsidR="00814E2F" w:rsidRPr="00814E2F" w:rsidRDefault="00814E2F" w:rsidP="00814E2F">
      <w:pPr>
        <w:pStyle w:val="a9"/>
        <w:spacing w:after="0"/>
        <w:ind w:left="-142" w:hanging="720"/>
      </w:pPr>
      <w:r w:rsidRPr="00814E2F">
        <w:rPr>
          <w:noProof/>
        </w:rPr>
        <w:drawing>
          <wp:anchor distT="0" distB="0" distL="0" distR="0" simplePos="0" relativeHeight="251669504" behindDoc="0" locked="0" layoutInCell="1" allowOverlap="1">
            <wp:simplePos x="0" y="0"/>
            <wp:positionH relativeFrom="column">
              <wp:posOffset>510540</wp:posOffset>
            </wp:positionH>
            <wp:positionV relativeFrom="paragraph">
              <wp:posOffset>341630</wp:posOffset>
            </wp:positionV>
            <wp:extent cx="3905250" cy="1562100"/>
            <wp:effectExtent l="19050" t="0" r="0" b="0"/>
            <wp:wrapTopAndBottom/>
            <wp:docPr id="20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15621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14E2F">
        <w:t xml:space="preserve">           </w:t>
      </w:r>
      <w:r w:rsidRPr="00814E2F">
        <w:rPr>
          <w:b/>
          <w:lang w:val="en-US"/>
        </w:rPr>
        <w:t>III</w:t>
      </w:r>
      <w:proofErr w:type="gramStart"/>
      <w:r w:rsidRPr="00814E2F">
        <w:rPr>
          <w:b/>
        </w:rPr>
        <w:t xml:space="preserve">. </w:t>
      </w:r>
      <w:r w:rsidRPr="00814E2F">
        <w:rPr>
          <w:b/>
          <w:bCs/>
        </w:rPr>
        <w:t xml:space="preserve"> Подпиши</w:t>
      </w:r>
      <w:proofErr w:type="gramEnd"/>
      <w:r w:rsidRPr="00814E2F">
        <w:rPr>
          <w:b/>
          <w:bCs/>
        </w:rPr>
        <w:t xml:space="preserve">  части внешнего строения и  части скелета млекопитающего :</w:t>
      </w: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</w:p>
    <w:p w:rsidR="00814E2F" w:rsidRPr="00814E2F" w:rsidRDefault="00814E2F" w:rsidP="00814E2F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251668480" behindDoc="0" locked="0" layoutInCell="1" allowOverlap="1">
            <wp:simplePos x="0" y="0"/>
            <wp:positionH relativeFrom="column">
              <wp:posOffset>163830</wp:posOffset>
            </wp:positionH>
            <wp:positionV relativeFrom="paragraph">
              <wp:posOffset>198120</wp:posOffset>
            </wp:positionV>
            <wp:extent cx="4623435" cy="1470660"/>
            <wp:effectExtent l="19050" t="0" r="5715" b="0"/>
            <wp:wrapTopAndBottom/>
            <wp:docPr id="1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3435" cy="14706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b/>
          <w:bCs/>
          <w:sz w:val="24"/>
          <w:szCs w:val="24"/>
          <w:lang w:val="en-US"/>
        </w:rPr>
        <w:t>IV</w:t>
      </w:r>
      <w:r w:rsidRPr="00814E2F">
        <w:rPr>
          <w:rFonts w:ascii="Times New Roman" w:hAnsi="Times New Roman" w:cs="Times New Roman"/>
          <w:b/>
          <w:bCs/>
          <w:sz w:val="24"/>
          <w:szCs w:val="24"/>
        </w:rPr>
        <w:t>.    Ответь на вопросы теста: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5C4C46">
      <w:pPr>
        <w:widowControl w:val="0"/>
        <w:numPr>
          <w:ilvl w:val="0"/>
          <w:numId w:val="22"/>
        </w:numPr>
        <w:tabs>
          <w:tab w:val="left" w:pos="720"/>
        </w:tabs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Как называют животных, которые вскармливают своих детенышей молоком?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насекомые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птицы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млекопитающие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черви</w:t>
      </w:r>
    </w:p>
    <w:p w:rsidR="00814E2F" w:rsidRPr="00814E2F" w:rsidRDefault="00814E2F" w:rsidP="005C4C46">
      <w:pPr>
        <w:widowControl w:val="0"/>
        <w:numPr>
          <w:ilvl w:val="0"/>
          <w:numId w:val="22"/>
        </w:numPr>
        <w:tabs>
          <w:tab w:val="left" w:pos="720"/>
        </w:tabs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Сколько шейных позвонков у млекопитающего?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2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3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lastRenderedPageBreak/>
        <w:t>в) 8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7</w:t>
      </w:r>
    </w:p>
    <w:p w:rsidR="00814E2F" w:rsidRPr="00814E2F" w:rsidRDefault="00814E2F" w:rsidP="005C4C46">
      <w:pPr>
        <w:widowControl w:val="0"/>
        <w:numPr>
          <w:ilvl w:val="0"/>
          <w:numId w:val="22"/>
        </w:numPr>
        <w:tabs>
          <w:tab w:val="left" w:pos="720"/>
        </w:tabs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Что  из перечисленного не является органом пищеварения?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желудок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кишечник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тонкая кишка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мочевой пузырь</w:t>
      </w:r>
    </w:p>
    <w:p w:rsidR="00814E2F" w:rsidRPr="00814E2F" w:rsidRDefault="00814E2F" w:rsidP="005C4C46">
      <w:pPr>
        <w:widowControl w:val="0"/>
        <w:numPr>
          <w:ilvl w:val="0"/>
          <w:numId w:val="22"/>
        </w:numPr>
        <w:tabs>
          <w:tab w:val="left" w:pos="720"/>
        </w:tabs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Что из перечисленного не относится к нервной системе?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головной мозг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печень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нервы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спинной мозг</w:t>
      </w:r>
    </w:p>
    <w:p w:rsidR="00814E2F" w:rsidRPr="00814E2F" w:rsidRDefault="00814E2F" w:rsidP="005C4C46">
      <w:pPr>
        <w:widowControl w:val="0"/>
        <w:numPr>
          <w:ilvl w:val="0"/>
          <w:numId w:val="22"/>
        </w:numPr>
        <w:tabs>
          <w:tab w:val="left" w:pos="720"/>
        </w:tabs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Сколько камер в сердце млекопитающего?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1 камера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2 камеры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3 камеры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4 камеры</w:t>
      </w:r>
    </w:p>
    <w:p w:rsidR="00814E2F" w:rsidRPr="00814E2F" w:rsidRDefault="00814E2F" w:rsidP="005C4C46">
      <w:pPr>
        <w:widowControl w:val="0"/>
        <w:numPr>
          <w:ilvl w:val="0"/>
          <w:numId w:val="22"/>
        </w:numPr>
        <w:tabs>
          <w:tab w:val="left" w:pos="720"/>
        </w:tabs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Орган  выделения – это: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печень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почки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поджелудочная железа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           г) диафрагма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7. К какому виду животных относятся грызуны?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а) хищные     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растительноядные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8. Сколько раз в год у мышей появляются детеныши?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1-2 раза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3-7 раз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в) 7-10 раз  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20 раз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9. К какому  виду  животных относятся </w:t>
      </w:r>
      <w:proofErr w:type="gramStart"/>
      <w:r w:rsidRPr="00814E2F">
        <w:rPr>
          <w:rFonts w:ascii="Times New Roman" w:hAnsi="Times New Roman" w:cs="Times New Roman"/>
          <w:sz w:val="24"/>
          <w:szCs w:val="24"/>
        </w:rPr>
        <w:t>зайцеобразные</w:t>
      </w:r>
      <w:proofErr w:type="gramEnd"/>
      <w:r w:rsidRPr="00814E2F">
        <w:rPr>
          <w:rFonts w:ascii="Times New Roman" w:hAnsi="Times New Roman" w:cs="Times New Roman"/>
          <w:sz w:val="24"/>
          <w:szCs w:val="24"/>
        </w:rPr>
        <w:t>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хищные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растительноядные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10. Сколько резцов у зайцеобразных животных?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2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4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6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8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11.  </w:t>
      </w:r>
      <w:proofErr w:type="gramStart"/>
      <w:r w:rsidRPr="00814E2F">
        <w:rPr>
          <w:rFonts w:ascii="Times New Roman" w:hAnsi="Times New Roman" w:cs="Times New Roman"/>
          <w:sz w:val="24"/>
          <w:szCs w:val="24"/>
        </w:rPr>
        <w:t>Какими</w:t>
      </w:r>
      <w:proofErr w:type="gramEnd"/>
      <w:r w:rsidRPr="00814E2F">
        <w:rPr>
          <w:rFonts w:ascii="Times New Roman" w:hAnsi="Times New Roman" w:cs="Times New Roman"/>
          <w:sz w:val="24"/>
          <w:szCs w:val="24"/>
        </w:rPr>
        <w:t xml:space="preserve">  рождаются детеныши у зайцеобразных?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а) слепыми  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б)  </w:t>
      </w:r>
      <w:proofErr w:type="gramStart"/>
      <w:r w:rsidRPr="00814E2F">
        <w:rPr>
          <w:rFonts w:ascii="Times New Roman" w:hAnsi="Times New Roman" w:cs="Times New Roman"/>
          <w:sz w:val="24"/>
          <w:szCs w:val="24"/>
        </w:rPr>
        <w:t>покрытые</w:t>
      </w:r>
      <w:proofErr w:type="gramEnd"/>
      <w:r w:rsidRPr="00814E2F">
        <w:rPr>
          <w:rFonts w:ascii="Times New Roman" w:hAnsi="Times New Roman" w:cs="Times New Roman"/>
          <w:sz w:val="24"/>
          <w:szCs w:val="24"/>
        </w:rPr>
        <w:t xml:space="preserve"> шерстью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зрячими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 голыми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12. Какие из перечисленных животных не являются хищными?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медведи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лисица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соболь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заяц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814E2F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814E2F">
        <w:rPr>
          <w:rFonts w:ascii="Times New Roman" w:hAnsi="Times New Roman" w:cs="Times New Roman"/>
          <w:sz w:val="24"/>
          <w:szCs w:val="24"/>
        </w:rPr>
        <w:t>) рысь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е) лось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13. Как называются крупные морские звери, такие как моржи и тюлени?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пушные звери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насекомые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ластоногие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зайцеобразные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14. Как называются самые крупные ластоногие?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тюлени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моржи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киты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кашалоты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15. По какому признаку животных относят к парнокопытным?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парные рога на голове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парные пальцы на ногах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парные ноздри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парные ноги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14E2F" w:rsidRPr="00814E2F" w:rsidRDefault="005C4C46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14E2F" w:rsidRPr="00814E2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814E2F" w:rsidRPr="00814E2F">
        <w:rPr>
          <w:rFonts w:ascii="Times New Roman" w:hAnsi="Times New Roman" w:cs="Times New Roman"/>
          <w:b/>
          <w:bCs/>
          <w:sz w:val="24"/>
          <w:szCs w:val="24"/>
        </w:rPr>
        <w:t>роверочная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14E2F" w:rsidRPr="00814E2F">
        <w:rPr>
          <w:rFonts w:ascii="Times New Roman" w:hAnsi="Times New Roman" w:cs="Times New Roman"/>
          <w:b/>
          <w:bCs/>
          <w:sz w:val="24"/>
          <w:szCs w:val="24"/>
        </w:rPr>
        <w:t xml:space="preserve"> работа № 6            « Многообразие животных»</w:t>
      </w:r>
    </w:p>
    <w:p w:rsidR="00814E2F" w:rsidRPr="00814E2F" w:rsidRDefault="00814E2F" w:rsidP="00814E2F">
      <w:pPr>
        <w:pStyle w:val="a9"/>
        <w:spacing w:after="0"/>
        <w:jc w:val="center"/>
        <w:rPr>
          <w:b/>
          <w:bCs/>
        </w:rPr>
      </w:pPr>
    </w:p>
    <w:p w:rsidR="00814E2F" w:rsidRPr="00814E2F" w:rsidRDefault="00814E2F" w:rsidP="00814E2F">
      <w:pPr>
        <w:pStyle w:val="a9"/>
        <w:spacing w:after="0"/>
        <w:jc w:val="both"/>
        <w:rPr>
          <w:b/>
          <w:bCs/>
        </w:rPr>
      </w:pPr>
      <w:proofErr w:type="gramStart"/>
      <w:r w:rsidRPr="00814E2F">
        <w:rPr>
          <w:b/>
          <w:bCs/>
          <w:lang w:val="en-US"/>
        </w:rPr>
        <w:t>I</w:t>
      </w:r>
      <w:r w:rsidRPr="00814E2F">
        <w:rPr>
          <w:b/>
          <w:bCs/>
        </w:rPr>
        <w:t>.  Соотнеси</w:t>
      </w:r>
      <w:proofErr w:type="gramEnd"/>
      <w:r w:rsidRPr="00814E2F">
        <w:rPr>
          <w:b/>
          <w:bCs/>
        </w:rPr>
        <w:t xml:space="preserve"> термин и его характеристику,   соедини их стрелочками.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Черви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Беспозвоночные животные, самый распространенный вид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                                животных на  Земле.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Насекомые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Беспозвоночные животные, которые  обитают в толще воды  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                               и на дне водоемов, в  почве, в организмах растений и 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                                животных, к ним относятся аскариды, трубочники, 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сосальщики.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Беспозвоночные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Животные,  не имеющие скелета и  позвоночника.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pStyle w:val="a9"/>
        <w:spacing w:after="0"/>
      </w:pPr>
      <w:r w:rsidRPr="00814E2F">
        <w:t>Рыбы</w:t>
      </w:r>
      <w:r w:rsidRPr="00814E2F">
        <w:tab/>
      </w:r>
      <w:r w:rsidRPr="00814E2F">
        <w:tab/>
      </w:r>
      <w:r w:rsidRPr="00814E2F">
        <w:tab/>
      </w:r>
      <w:r w:rsidRPr="00814E2F">
        <w:tab/>
        <w:t>Постоянные обитатели водоемов.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Позвоночные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Животные, которые могут жить как в воде, так и на суше, 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                                 к ним относятся, лягушки, жабы, тритоны.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Земноводные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Животные,  имеющие скелет и позвоночник.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4E2F" w:rsidRPr="005C4C46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Пресмыкающиеся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5C4C46">
        <w:rPr>
          <w:rFonts w:ascii="Times New Roman" w:hAnsi="Times New Roman" w:cs="Times New Roman"/>
          <w:sz w:val="24"/>
          <w:szCs w:val="24"/>
        </w:rPr>
        <w:t xml:space="preserve">Животные, живущие как на земле, так и на суше, к ним </w:t>
      </w:r>
    </w:p>
    <w:p w:rsidR="00814E2F" w:rsidRPr="005C4C46" w:rsidRDefault="00814E2F" w:rsidP="00814E2F">
      <w:pPr>
        <w:spacing w:after="0" w:line="240" w:lineRule="auto"/>
        <w:ind w:left="2124" w:firstLine="708"/>
        <w:rPr>
          <w:rFonts w:ascii="Times New Roman" w:hAnsi="Times New Roman" w:cs="Times New Roman"/>
          <w:sz w:val="24"/>
          <w:szCs w:val="24"/>
        </w:rPr>
      </w:pPr>
      <w:r w:rsidRPr="005C4C46">
        <w:rPr>
          <w:rFonts w:ascii="Times New Roman" w:hAnsi="Times New Roman" w:cs="Times New Roman"/>
          <w:sz w:val="24"/>
          <w:szCs w:val="24"/>
        </w:rPr>
        <w:t xml:space="preserve"> относятся ящерицы, змеи, черепахи</w:t>
      </w:r>
      <w:proofErr w:type="gramStart"/>
      <w:r w:rsidRPr="005C4C46">
        <w:rPr>
          <w:rFonts w:ascii="Times New Roman" w:hAnsi="Times New Roman" w:cs="Times New Roman"/>
          <w:sz w:val="24"/>
          <w:szCs w:val="24"/>
        </w:rPr>
        <w:t>.  ?????????????</w:t>
      </w:r>
      <w:proofErr w:type="gramEnd"/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814E2F" w:rsidRPr="00814E2F" w:rsidRDefault="00814E2F" w:rsidP="00814E2F">
      <w:pPr>
        <w:pStyle w:val="a9"/>
        <w:spacing w:after="0"/>
        <w:jc w:val="both"/>
      </w:pPr>
      <w:r w:rsidRPr="00814E2F">
        <w:t>Птицы</w:t>
      </w:r>
      <w:r w:rsidRPr="00814E2F">
        <w:tab/>
      </w:r>
      <w:r w:rsidRPr="00814E2F">
        <w:tab/>
      </w:r>
      <w:r w:rsidRPr="00814E2F">
        <w:tab/>
      </w:r>
      <w:r w:rsidRPr="00814E2F">
        <w:tab/>
        <w:t xml:space="preserve">Единственная на Земле группа животных, тело которых </w:t>
      </w:r>
    </w:p>
    <w:p w:rsidR="00814E2F" w:rsidRPr="00814E2F" w:rsidRDefault="00814E2F" w:rsidP="00814E2F">
      <w:pPr>
        <w:pStyle w:val="a9"/>
        <w:spacing w:after="0"/>
        <w:jc w:val="both"/>
      </w:pPr>
      <w:r w:rsidRPr="00814E2F">
        <w:t xml:space="preserve">                                               покрыто перьями.</w:t>
      </w:r>
    </w:p>
    <w:p w:rsidR="00814E2F" w:rsidRPr="00814E2F" w:rsidRDefault="00814E2F" w:rsidP="00814E2F">
      <w:pPr>
        <w:pStyle w:val="a9"/>
        <w:spacing w:after="0"/>
        <w:jc w:val="both"/>
      </w:pP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Млекопитающие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 xml:space="preserve">Животные, которые вскармливают своих детенышей 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                                              молоком.</w:t>
      </w:r>
    </w:p>
    <w:p w:rsidR="00814E2F" w:rsidRPr="00814E2F" w:rsidRDefault="00814E2F" w:rsidP="00814E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ind w:left="-88"/>
        <w:jc w:val="both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14E2F">
        <w:rPr>
          <w:rFonts w:ascii="Times New Roman" w:hAnsi="Times New Roman" w:cs="Times New Roman"/>
          <w:b/>
          <w:bCs/>
          <w:sz w:val="24"/>
          <w:szCs w:val="24"/>
          <w:lang w:val="en-US"/>
        </w:rPr>
        <w:t>II</w:t>
      </w:r>
      <w:proofErr w:type="gramStart"/>
      <w:r w:rsidRPr="00814E2F">
        <w:rPr>
          <w:rFonts w:ascii="Times New Roman" w:hAnsi="Times New Roman" w:cs="Times New Roman"/>
          <w:b/>
          <w:bCs/>
          <w:sz w:val="24"/>
          <w:szCs w:val="24"/>
        </w:rPr>
        <w:t>.  Ответь</w:t>
      </w:r>
      <w:proofErr w:type="gramEnd"/>
      <w:r w:rsidRPr="00814E2F">
        <w:rPr>
          <w:rFonts w:ascii="Times New Roman" w:hAnsi="Times New Roman" w:cs="Times New Roman"/>
          <w:b/>
          <w:bCs/>
          <w:sz w:val="24"/>
          <w:szCs w:val="24"/>
        </w:rPr>
        <w:t xml:space="preserve"> на вопросы теста: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1.  Как называются беспозвоночные животные, обитающие в почве, в воде и на дне водоемов?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насекомые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млекопитающие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черви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земноводные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2.  Какие черви вызывают в организме человека опасные заболевания?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почвенные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паразиты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пиявки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дождевые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3.  Почему дождевых червей так называют?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они любят дождь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 вылезают из норок во время дождя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живут в воде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просто так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4.  Как называются самые распространенные на земле беспозвоночные животные?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черви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насекомые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млекопитающие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птиц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5.  Чем питаются бабочки?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нектаром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травой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кровью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корой деревьев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6.  Какие насекомые являются  </w:t>
      </w:r>
      <w:r w:rsidR="005C4C46" w:rsidRPr="00814E2F">
        <w:rPr>
          <w:rFonts w:ascii="Times New Roman" w:hAnsi="Times New Roman" w:cs="Times New Roman"/>
          <w:sz w:val="24"/>
          <w:szCs w:val="24"/>
        </w:rPr>
        <w:t>переносчиками</w:t>
      </w:r>
      <w:r w:rsidRPr="00814E2F">
        <w:rPr>
          <w:rFonts w:ascii="Times New Roman" w:hAnsi="Times New Roman" w:cs="Times New Roman"/>
          <w:sz w:val="24"/>
          <w:szCs w:val="24"/>
        </w:rPr>
        <w:t xml:space="preserve">  заболеваний?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моль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колорадский жук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мухи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тараканы</w:t>
      </w:r>
    </w:p>
    <w:p w:rsidR="00814E2F" w:rsidRPr="00814E2F" w:rsidRDefault="00814E2F" w:rsidP="00814E2F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7.   Как называются постоянные обитатели водоемов?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насекомые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рыбы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млекопитающие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земноводные</w:t>
      </w:r>
    </w:p>
    <w:p w:rsidR="00814E2F" w:rsidRPr="00814E2F" w:rsidRDefault="00814E2F" w:rsidP="00814E2F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8. Чем дышат рыбы?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водой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кислородом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углекислым газом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вообще не дышат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9. Как размножаются рыбы?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икринками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клетками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яйцами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рождают детенышей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10. Как называют животных, которые могут жить и  в  воде и на суше?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птицы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насекомые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земноводные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черви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11. Перечисли, что не относится  к органам пищеварения земноводных.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желудок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печень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рот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сердце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lastRenderedPageBreak/>
        <w:t>12.  Перечисли органы нервной системы лягушки.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головной мозг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спинной мозг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нервы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желудок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13.  Кто из перечисленных животных относится к земноводным?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лягушка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тритон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крокодил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пингвин</w:t>
      </w:r>
    </w:p>
    <w:p w:rsidR="00814E2F" w:rsidRPr="00814E2F" w:rsidRDefault="00814E2F" w:rsidP="00814E2F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14. Как птицы измельчают пищу?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рвут зубами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глотают целиком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рвут клювом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рвут когтями</w:t>
      </w:r>
    </w:p>
    <w:p w:rsidR="00814E2F" w:rsidRPr="00814E2F" w:rsidRDefault="00814E2F" w:rsidP="00814E2F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15.  В каком органе питательные вещества всасываются в кровь?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в желудке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в печени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в клюве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в кишечнике</w:t>
      </w:r>
    </w:p>
    <w:p w:rsidR="00814E2F" w:rsidRPr="00814E2F" w:rsidRDefault="00814E2F" w:rsidP="00814E2F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16. Сколько камер в сердце птицы?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1 камера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2 камеры</w:t>
      </w:r>
    </w:p>
    <w:p w:rsidR="00814E2F" w:rsidRPr="00814E2F" w:rsidRDefault="00814E2F" w:rsidP="005C4C4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3 камеры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4камеры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17. Что  из перечисленного не является органом пищеварения?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желудок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кишечник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тонкая кишка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мочевой пузырь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18.  Что из перечисленного не относится к нервной системе?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головной мозг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печень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нервы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спинной мозг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19. Сколько камер в сердце млекопитающего?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1камера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2камеры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 xml:space="preserve">в) 3 камеры             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4камеры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20.  По какому признаку животных относят к парнокопытным?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а) парные рога на голове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б) парные пальцы на ногах</w:t>
      </w:r>
    </w:p>
    <w:p w:rsidR="00814E2F" w:rsidRPr="00814E2F" w:rsidRDefault="00814E2F" w:rsidP="00814E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4E2F">
        <w:rPr>
          <w:rFonts w:ascii="Times New Roman" w:hAnsi="Times New Roman" w:cs="Times New Roman"/>
          <w:sz w:val="24"/>
          <w:szCs w:val="24"/>
        </w:rPr>
        <w:t>в) парные ноздри</w:t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</w:r>
      <w:r w:rsidRPr="00814E2F">
        <w:rPr>
          <w:rFonts w:ascii="Times New Roman" w:hAnsi="Times New Roman" w:cs="Times New Roman"/>
          <w:sz w:val="24"/>
          <w:szCs w:val="24"/>
        </w:rPr>
        <w:tab/>
        <w:t>г) парные ноги</w:t>
      </w:r>
    </w:p>
    <w:p w:rsidR="00814E2F" w:rsidRDefault="00814E2F" w:rsidP="00814E2F">
      <w:pPr>
        <w:spacing w:after="0"/>
      </w:pPr>
    </w:p>
    <w:p w:rsidR="00814E2F" w:rsidRDefault="00814E2F" w:rsidP="00814E2F"/>
    <w:p w:rsidR="00814E2F" w:rsidRDefault="00814E2F" w:rsidP="00814E2F"/>
    <w:p w:rsidR="00814E2F" w:rsidRDefault="00814E2F" w:rsidP="00814E2F"/>
    <w:p w:rsidR="00814E2F" w:rsidRDefault="00814E2F" w:rsidP="00814E2F"/>
    <w:p w:rsidR="00814E2F" w:rsidRDefault="00814E2F" w:rsidP="00814E2F"/>
    <w:p w:rsidR="00814E2F" w:rsidRDefault="00814E2F" w:rsidP="00814E2F"/>
    <w:p w:rsidR="00814E2F" w:rsidRDefault="00814E2F" w:rsidP="00814E2F"/>
    <w:p w:rsidR="00814E2F" w:rsidRDefault="00814E2F" w:rsidP="00814E2F"/>
    <w:p w:rsidR="00814E2F" w:rsidRDefault="00814E2F" w:rsidP="00814E2F"/>
    <w:p w:rsidR="00814E2F" w:rsidRDefault="00814E2F" w:rsidP="00814E2F"/>
    <w:p w:rsidR="00814E2F" w:rsidRDefault="00814E2F" w:rsidP="00814E2F"/>
    <w:p w:rsidR="00814E2F" w:rsidRDefault="00814E2F" w:rsidP="00814E2F"/>
    <w:p w:rsidR="00814E2F" w:rsidRDefault="00814E2F" w:rsidP="00814E2F"/>
    <w:p w:rsidR="00396744" w:rsidRPr="00084B5B" w:rsidRDefault="00396744" w:rsidP="007F3024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396744" w:rsidRPr="00084B5B" w:rsidSect="00AD291C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4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4"/>
    <w:multiLevelType w:val="multilevel"/>
    <w:tmpl w:val="00000004"/>
    <w:name w:val="WW8Num15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5"/>
    <w:multiLevelType w:val="multilevel"/>
    <w:tmpl w:val="00000005"/>
    <w:name w:val="WW8Num157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0000006"/>
    <w:multiLevelType w:val="multilevel"/>
    <w:tmpl w:val="00000006"/>
    <w:name w:val="WW8Num15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>
    <w:nsid w:val="00000007"/>
    <w:multiLevelType w:val="multilevel"/>
    <w:tmpl w:val="00000007"/>
    <w:name w:val="WW8Num159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05397EC9"/>
    <w:multiLevelType w:val="multilevel"/>
    <w:tmpl w:val="9420FE6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069B2634"/>
    <w:multiLevelType w:val="hybridMultilevel"/>
    <w:tmpl w:val="7228E498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8">
    <w:nsid w:val="0CC50DA2"/>
    <w:multiLevelType w:val="multilevel"/>
    <w:tmpl w:val="83D898A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0CD73937"/>
    <w:multiLevelType w:val="multilevel"/>
    <w:tmpl w:val="6452F47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0F0A2A5B"/>
    <w:multiLevelType w:val="multilevel"/>
    <w:tmpl w:val="3FBA15B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17357F9D"/>
    <w:multiLevelType w:val="multilevel"/>
    <w:tmpl w:val="E8186D9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2542139"/>
    <w:multiLevelType w:val="hybridMultilevel"/>
    <w:tmpl w:val="3B20A5B8"/>
    <w:lvl w:ilvl="0" w:tplc="0419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>
    <w:nsid w:val="23DC7186"/>
    <w:multiLevelType w:val="multilevel"/>
    <w:tmpl w:val="CD943E24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4143C72"/>
    <w:multiLevelType w:val="multilevel"/>
    <w:tmpl w:val="27D8DCE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271E7376"/>
    <w:multiLevelType w:val="multilevel"/>
    <w:tmpl w:val="6A20CB7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33C307A4"/>
    <w:multiLevelType w:val="multilevel"/>
    <w:tmpl w:val="C280447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38641075"/>
    <w:multiLevelType w:val="multilevel"/>
    <w:tmpl w:val="30E6387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39FD5B0F"/>
    <w:multiLevelType w:val="multilevel"/>
    <w:tmpl w:val="22AC7A0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5483690C"/>
    <w:multiLevelType w:val="multilevel"/>
    <w:tmpl w:val="8A14A3A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6395488"/>
    <w:multiLevelType w:val="multilevel"/>
    <w:tmpl w:val="4B1A880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67C82075"/>
    <w:multiLevelType w:val="multilevel"/>
    <w:tmpl w:val="9DD8E0D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A8C5582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>
    <w:nsid w:val="6B5F652D"/>
    <w:multiLevelType w:val="hybridMultilevel"/>
    <w:tmpl w:val="A02C3B18"/>
    <w:lvl w:ilvl="0" w:tplc="04A8DAD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C8E576E"/>
    <w:multiLevelType w:val="multilevel"/>
    <w:tmpl w:val="B28E5F6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6F4D2258"/>
    <w:multiLevelType w:val="multilevel"/>
    <w:tmpl w:val="76FAEE34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73474A1B"/>
    <w:multiLevelType w:val="multilevel"/>
    <w:tmpl w:val="647A310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742C19E1"/>
    <w:multiLevelType w:val="multilevel"/>
    <w:tmpl w:val="2980951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6545875"/>
    <w:multiLevelType w:val="hybridMultilevel"/>
    <w:tmpl w:val="0E2291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9D230EC"/>
    <w:multiLevelType w:val="multilevel"/>
    <w:tmpl w:val="0D12C10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8"/>
  </w:num>
  <w:num w:numId="2">
    <w:abstractNumId w:val="19"/>
  </w:num>
  <w:num w:numId="3">
    <w:abstractNumId w:val="25"/>
  </w:num>
  <w:num w:numId="4">
    <w:abstractNumId w:val="26"/>
  </w:num>
  <w:num w:numId="5">
    <w:abstractNumId w:val="17"/>
  </w:num>
  <w:num w:numId="6">
    <w:abstractNumId w:val="27"/>
  </w:num>
  <w:num w:numId="7">
    <w:abstractNumId w:val="9"/>
  </w:num>
  <w:num w:numId="8">
    <w:abstractNumId w:val="13"/>
  </w:num>
  <w:num w:numId="9">
    <w:abstractNumId w:val="14"/>
  </w:num>
  <w:num w:numId="10">
    <w:abstractNumId w:val="10"/>
  </w:num>
  <w:num w:numId="11">
    <w:abstractNumId w:val="16"/>
  </w:num>
  <w:num w:numId="12">
    <w:abstractNumId w:val="8"/>
  </w:num>
  <w:num w:numId="13">
    <w:abstractNumId w:val="29"/>
  </w:num>
  <w:num w:numId="14">
    <w:abstractNumId w:val="6"/>
  </w:num>
  <w:num w:numId="15">
    <w:abstractNumId w:val="11"/>
  </w:num>
  <w:num w:numId="16">
    <w:abstractNumId w:val="24"/>
  </w:num>
  <w:num w:numId="17">
    <w:abstractNumId w:val="15"/>
  </w:num>
  <w:num w:numId="18">
    <w:abstractNumId w:val="20"/>
  </w:num>
  <w:num w:numId="19">
    <w:abstractNumId w:val="18"/>
  </w:num>
  <w:num w:numId="20">
    <w:abstractNumId w:val="21"/>
  </w:num>
  <w:num w:numId="2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2"/>
  </w:num>
  <w:num w:numId="23">
    <w:abstractNumId w:val="23"/>
  </w:num>
  <w:num w:numId="24">
    <w:abstractNumId w:val="7"/>
  </w:num>
  <w:num w:numId="25">
    <w:abstractNumId w:val="12"/>
  </w:num>
  <w:numIdMacAtCleanup w:val="2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A56F2C"/>
    <w:rsid w:val="00012964"/>
    <w:rsid w:val="00022D81"/>
    <w:rsid w:val="00082301"/>
    <w:rsid w:val="000B6C24"/>
    <w:rsid w:val="000E09FC"/>
    <w:rsid w:val="00131714"/>
    <w:rsid w:val="001A5EF0"/>
    <w:rsid w:val="001B0A1A"/>
    <w:rsid w:val="001C7ED5"/>
    <w:rsid w:val="001E71B2"/>
    <w:rsid w:val="002149C2"/>
    <w:rsid w:val="0024469C"/>
    <w:rsid w:val="00264B7E"/>
    <w:rsid w:val="0028794C"/>
    <w:rsid w:val="002C39AE"/>
    <w:rsid w:val="002C4E50"/>
    <w:rsid w:val="002D53FC"/>
    <w:rsid w:val="00307ABA"/>
    <w:rsid w:val="00316939"/>
    <w:rsid w:val="003310B0"/>
    <w:rsid w:val="0038778B"/>
    <w:rsid w:val="00390D6F"/>
    <w:rsid w:val="00396744"/>
    <w:rsid w:val="003C462A"/>
    <w:rsid w:val="003D3173"/>
    <w:rsid w:val="004211CF"/>
    <w:rsid w:val="00427FE3"/>
    <w:rsid w:val="00431F94"/>
    <w:rsid w:val="00442386"/>
    <w:rsid w:val="00451698"/>
    <w:rsid w:val="004A0F29"/>
    <w:rsid w:val="00562FCD"/>
    <w:rsid w:val="005774B1"/>
    <w:rsid w:val="005A0A59"/>
    <w:rsid w:val="005B4242"/>
    <w:rsid w:val="005C4C46"/>
    <w:rsid w:val="00612EE1"/>
    <w:rsid w:val="006761D3"/>
    <w:rsid w:val="006B6FFD"/>
    <w:rsid w:val="006C601A"/>
    <w:rsid w:val="00750C4E"/>
    <w:rsid w:val="00756B3B"/>
    <w:rsid w:val="007838D6"/>
    <w:rsid w:val="007A33C2"/>
    <w:rsid w:val="007A5691"/>
    <w:rsid w:val="007E2873"/>
    <w:rsid w:val="007F3024"/>
    <w:rsid w:val="00801088"/>
    <w:rsid w:val="00814E2F"/>
    <w:rsid w:val="0086562E"/>
    <w:rsid w:val="008A42B9"/>
    <w:rsid w:val="008F10C0"/>
    <w:rsid w:val="008F2681"/>
    <w:rsid w:val="00956DB6"/>
    <w:rsid w:val="00A474DE"/>
    <w:rsid w:val="00A56F2C"/>
    <w:rsid w:val="00A63E95"/>
    <w:rsid w:val="00A70E67"/>
    <w:rsid w:val="00A71343"/>
    <w:rsid w:val="00AB1557"/>
    <w:rsid w:val="00AD0498"/>
    <w:rsid w:val="00AD291C"/>
    <w:rsid w:val="00AE615A"/>
    <w:rsid w:val="00AF01D2"/>
    <w:rsid w:val="00B349E5"/>
    <w:rsid w:val="00B5648A"/>
    <w:rsid w:val="00B6741A"/>
    <w:rsid w:val="00B7587D"/>
    <w:rsid w:val="00C14D16"/>
    <w:rsid w:val="00C80C1A"/>
    <w:rsid w:val="00CA3C2F"/>
    <w:rsid w:val="00CB2460"/>
    <w:rsid w:val="00CF0F39"/>
    <w:rsid w:val="00CF7565"/>
    <w:rsid w:val="00D20A15"/>
    <w:rsid w:val="00D65E33"/>
    <w:rsid w:val="00D74913"/>
    <w:rsid w:val="00D846A5"/>
    <w:rsid w:val="00DA539C"/>
    <w:rsid w:val="00DB001D"/>
    <w:rsid w:val="00E5627E"/>
    <w:rsid w:val="00E77BD0"/>
    <w:rsid w:val="00EA4D74"/>
    <w:rsid w:val="00EC186A"/>
    <w:rsid w:val="00EC7CEE"/>
    <w:rsid w:val="00EC7F93"/>
    <w:rsid w:val="00EE2F9C"/>
    <w:rsid w:val="00F052B2"/>
    <w:rsid w:val="00F176A7"/>
    <w:rsid w:val="00F275B1"/>
    <w:rsid w:val="00F551BB"/>
    <w:rsid w:val="00F6305A"/>
    <w:rsid w:val="00F7214E"/>
    <w:rsid w:val="00FD538E"/>
    <w:rsid w:val="00FF53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562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56F2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qFormat/>
    <w:rsid w:val="00A56F2C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5">
    <w:name w:val="Без интервала Знак Знак"/>
    <w:basedOn w:val="a0"/>
    <w:link w:val="a6"/>
    <w:locked/>
    <w:rsid w:val="00A56F2C"/>
    <w:rPr>
      <w:rFonts w:ascii="Calibri" w:hAnsi="Calibri"/>
      <w:lang w:eastAsia="en-US"/>
    </w:rPr>
  </w:style>
  <w:style w:type="paragraph" w:customStyle="1" w:styleId="a6">
    <w:name w:val="Без интервала Знак"/>
    <w:link w:val="a5"/>
    <w:rsid w:val="00A56F2C"/>
    <w:pPr>
      <w:spacing w:after="0" w:line="240" w:lineRule="auto"/>
    </w:pPr>
    <w:rPr>
      <w:rFonts w:ascii="Calibri" w:hAnsi="Calibri"/>
      <w:lang w:eastAsia="en-US"/>
    </w:rPr>
  </w:style>
  <w:style w:type="character" w:styleId="a7">
    <w:name w:val="Hyperlink"/>
    <w:basedOn w:val="a0"/>
    <w:unhideWhenUsed/>
    <w:rsid w:val="00A56F2C"/>
    <w:rPr>
      <w:color w:val="0000FF"/>
      <w:u w:val="single"/>
    </w:rPr>
  </w:style>
  <w:style w:type="paragraph" w:customStyle="1" w:styleId="1">
    <w:name w:val="Без интервала1"/>
    <w:qFormat/>
    <w:rsid w:val="00A56F2C"/>
    <w:pPr>
      <w:spacing w:after="0" w:line="240" w:lineRule="auto"/>
    </w:pPr>
    <w:rPr>
      <w:rFonts w:ascii="Calibri" w:eastAsia="Times New Roman" w:hAnsi="Calibri" w:cs="Times New Roman"/>
      <w:lang w:eastAsia="en-US"/>
    </w:rPr>
  </w:style>
  <w:style w:type="paragraph" w:styleId="a8">
    <w:name w:val="No Spacing"/>
    <w:uiPriority w:val="1"/>
    <w:qFormat/>
    <w:rsid w:val="00A56F2C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a9">
    <w:name w:val="Body Text"/>
    <w:basedOn w:val="a"/>
    <w:link w:val="aa"/>
    <w:rsid w:val="00A56F2C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kern w:val="1"/>
      <w:sz w:val="24"/>
      <w:szCs w:val="24"/>
    </w:rPr>
  </w:style>
  <w:style w:type="character" w:customStyle="1" w:styleId="aa">
    <w:name w:val="Основной текст Знак"/>
    <w:basedOn w:val="a0"/>
    <w:link w:val="a9"/>
    <w:rsid w:val="00A56F2C"/>
    <w:rPr>
      <w:rFonts w:ascii="Times New Roman" w:eastAsia="Lucida Sans Unicode" w:hAnsi="Times New Roman" w:cs="Times New Roman"/>
      <w:kern w:val="1"/>
      <w:sz w:val="24"/>
      <w:szCs w:val="24"/>
    </w:rPr>
  </w:style>
  <w:style w:type="paragraph" w:styleId="ab">
    <w:name w:val="header"/>
    <w:basedOn w:val="a"/>
    <w:link w:val="ac"/>
    <w:rsid w:val="00A56F2C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A56F2C"/>
    <w:rPr>
      <w:rFonts w:ascii="Times New Roman" w:eastAsia="Times New Roman" w:hAnsi="Times New Roman" w:cs="Times New Roman"/>
      <w:sz w:val="24"/>
      <w:szCs w:val="24"/>
    </w:rPr>
  </w:style>
  <w:style w:type="paragraph" w:styleId="ad">
    <w:name w:val="footer"/>
    <w:basedOn w:val="a"/>
    <w:link w:val="ae"/>
    <w:rsid w:val="00A56F2C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e">
    <w:name w:val="Нижний колонтитул Знак"/>
    <w:basedOn w:val="a0"/>
    <w:link w:val="ad"/>
    <w:rsid w:val="00A56F2C"/>
    <w:rPr>
      <w:rFonts w:ascii="Times New Roman" w:eastAsia="Times New Roman" w:hAnsi="Times New Roman" w:cs="Times New Roman"/>
      <w:sz w:val="24"/>
      <w:szCs w:val="24"/>
    </w:rPr>
  </w:style>
  <w:style w:type="paragraph" w:customStyle="1" w:styleId="af">
    <w:name w:val="Знак"/>
    <w:basedOn w:val="a"/>
    <w:rsid w:val="00A56F2C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en-US"/>
    </w:rPr>
  </w:style>
  <w:style w:type="character" w:styleId="af0">
    <w:name w:val="page number"/>
    <w:basedOn w:val="a0"/>
    <w:rsid w:val="00A56F2C"/>
  </w:style>
  <w:style w:type="paragraph" w:styleId="af1">
    <w:name w:val="List Paragraph"/>
    <w:basedOn w:val="a"/>
    <w:link w:val="af2"/>
    <w:uiPriority w:val="34"/>
    <w:qFormat/>
    <w:rsid w:val="00A56F2C"/>
    <w:pPr>
      <w:ind w:left="720"/>
      <w:contextualSpacing/>
    </w:pPr>
  </w:style>
  <w:style w:type="paragraph" w:customStyle="1" w:styleId="Standard">
    <w:name w:val="Standard"/>
    <w:rsid w:val="00EC186A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Lucida Sans Unicode" w:hAnsi="Arial" w:cs="Tahoma"/>
      <w:kern w:val="3"/>
      <w:sz w:val="21"/>
      <w:szCs w:val="24"/>
    </w:rPr>
  </w:style>
  <w:style w:type="character" w:customStyle="1" w:styleId="apple-converted-space">
    <w:name w:val="apple-converted-space"/>
    <w:basedOn w:val="a0"/>
    <w:rsid w:val="002149C2"/>
  </w:style>
  <w:style w:type="character" w:styleId="af3">
    <w:name w:val="Strong"/>
    <w:basedOn w:val="a0"/>
    <w:uiPriority w:val="22"/>
    <w:qFormat/>
    <w:rsid w:val="002149C2"/>
    <w:rPr>
      <w:b/>
      <w:bCs/>
    </w:rPr>
  </w:style>
  <w:style w:type="paragraph" w:customStyle="1" w:styleId="af4">
    <w:name w:val="Стиль"/>
    <w:rsid w:val="00EC7CE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5">
    <w:name w:val="Balloon Text"/>
    <w:basedOn w:val="a"/>
    <w:link w:val="af6"/>
    <w:uiPriority w:val="99"/>
    <w:semiHidden/>
    <w:unhideWhenUsed/>
    <w:rsid w:val="00C80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C80C1A"/>
    <w:rPr>
      <w:rFonts w:ascii="Tahoma" w:hAnsi="Tahoma" w:cs="Tahoma"/>
      <w:sz w:val="16"/>
      <w:szCs w:val="16"/>
    </w:rPr>
  </w:style>
  <w:style w:type="character" w:styleId="af7">
    <w:name w:val="Emphasis"/>
    <w:basedOn w:val="a0"/>
    <w:uiPriority w:val="20"/>
    <w:qFormat/>
    <w:rsid w:val="00C80C1A"/>
    <w:rPr>
      <w:i/>
      <w:iCs/>
    </w:rPr>
  </w:style>
  <w:style w:type="character" w:customStyle="1" w:styleId="2">
    <w:name w:val="Основной текст (2)_"/>
    <w:basedOn w:val="a0"/>
    <w:link w:val="20"/>
    <w:uiPriority w:val="99"/>
    <w:rsid w:val="008A42B9"/>
    <w:rPr>
      <w:rFonts w:ascii="Arial Unicode MS" w:eastAsia="Arial Unicode MS" w:hAnsi="Arial Unicode MS" w:cs="Arial Unicode MS"/>
      <w:sz w:val="34"/>
      <w:szCs w:val="34"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8A42B9"/>
    <w:pPr>
      <w:widowControl w:val="0"/>
      <w:shd w:val="clear" w:color="auto" w:fill="FFFFFF"/>
      <w:spacing w:after="0" w:line="600" w:lineRule="exact"/>
    </w:pPr>
    <w:rPr>
      <w:rFonts w:ascii="Arial Unicode MS" w:eastAsia="Arial Unicode MS" w:hAnsi="Arial Unicode MS" w:cs="Arial Unicode MS"/>
      <w:sz w:val="34"/>
      <w:szCs w:val="34"/>
    </w:rPr>
  </w:style>
  <w:style w:type="character" w:customStyle="1" w:styleId="10">
    <w:name w:val="Основной текст1"/>
    <w:basedOn w:val="a0"/>
    <w:rsid w:val="00F176A7"/>
    <w:rPr>
      <w:rFonts w:ascii="Times New Roman" w:eastAsia="Times New Roman" w:hAnsi="Times New Roman" w:cs="Times New Roman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3">
    <w:name w:val="Основной текст (3)_"/>
    <w:basedOn w:val="a0"/>
    <w:link w:val="30"/>
    <w:rsid w:val="00F176A7"/>
    <w:rPr>
      <w:rFonts w:ascii="Times New Roman" w:eastAsia="Times New Roman" w:hAnsi="Times New Roman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F176A7"/>
    <w:pPr>
      <w:widowControl w:val="0"/>
      <w:shd w:val="clear" w:color="auto" w:fill="FFFFFF"/>
      <w:spacing w:before="300" w:after="0" w:line="202" w:lineRule="exact"/>
    </w:pPr>
    <w:rPr>
      <w:rFonts w:ascii="Times New Roman" w:eastAsia="Times New Roman" w:hAnsi="Times New Roman"/>
      <w:sz w:val="15"/>
      <w:szCs w:val="15"/>
    </w:rPr>
  </w:style>
  <w:style w:type="character" w:customStyle="1" w:styleId="af8">
    <w:name w:val="Основной текст + Полужирный"/>
    <w:aliases w:val="Интервал 0 pt8"/>
    <w:basedOn w:val="a0"/>
    <w:rsid w:val="00F176A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2pt">
    <w:name w:val="Основной текст + Интервал 2 pt"/>
    <w:basedOn w:val="a0"/>
    <w:uiPriority w:val="99"/>
    <w:rsid w:val="00F176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5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11">
    <w:name w:val="Основной текст Знак1"/>
    <w:basedOn w:val="a0"/>
    <w:uiPriority w:val="99"/>
    <w:rsid w:val="00F176A7"/>
    <w:rPr>
      <w:rFonts w:ascii="Times New Roman" w:hAnsi="Times New Roman" w:cs="Times New Roman"/>
      <w:sz w:val="21"/>
      <w:szCs w:val="21"/>
      <w:u w:val="none"/>
    </w:rPr>
  </w:style>
  <w:style w:type="paragraph" w:customStyle="1" w:styleId="31">
    <w:name w:val="Основной текст3"/>
    <w:basedOn w:val="a"/>
    <w:link w:val="af9"/>
    <w:rsid w:val="00F176A7"/>
    <w:pPr>
      <w:widowControl w:val="0"/>
      <w:shd w:val="clear" w:color="auto" w:fill="FFFFFF"/>
      <w:spacing w:after="0" w:line="269" w:lineRule="exact"/>
      <w:jc w:val="both"/>
    </w:pPr>
    <w:rPr>
      <w:rFonts w:ascii="Times New Roman" w:eastAsia="Times New Roman" w:hAnsi="Times New Roman" w:cs="Times New Roman"/>
      <w:sz w:val="20"/>
      <w:szCs w:val="20"/>
      <w:lang w:eastAsia="en-US"/>
    </w:rPr>
  </w:style>
  <w:style w:type="character" w:customStyle="1" w:styleId="2pt0">
    <w:name w:val="Основной текст + Полужирный;Интервал 2 pt"/>
    <w:basedOn w:val="a0"/>
    <w:rsid w:val="00F176A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5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0pt">
    <w:name w:val="Основной текст + Полужирный;Интервал 0 pt"/>
    <w:basedOn w:val="a0"/>
    <w:rsid w:val="00F176A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8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0pt0">
    <w:name w:val="Основной текст + Курсив;Интервал 0 pt"/>
    <w:basedOn w:val="a0"/>
    <w:rsid w:val="00F176A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1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1pt">
    <w:name w:val="Основной текст + Интервал 1 pt"/>
    <w:basedOn w:val="a0"/>
    <w:rsid w:val="00F176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9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62pt">
    <w:name w:val="Основной текст (6) + Интервал 2 pt"/>
    <w:basedOn w:val="a0"/>
    <w:rsid w:val="00F176A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3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1pt1">
    <w:name w:val="Основной текст + Интервал 1 pt1"/>
    <w:basedOn w:val="a0"/>
    <w:rsid w:val="00F176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9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95pt0pt">
    <w:name w:val="Основной текст + 9;5 pt;Интервал 0 pt"/>
    <w:basedOn w:val="a0"/>
    <w:rsid w:val="00F176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6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afa">
    <w:name w:val="Колонтитул_"/>
    <w:basedOn w:val="a0"/>
    <w:link w:val="afb"/>
    <w:rsid w:val="004211CF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af9">
    <w:name w:val="Основной текст_"/>
    <w:basedOn w:val="a0"/>
    <w:link w:val="31"/>
    <w:rsid w:val="004211CF"/>
    <w:rPr>
      <w:rFonts w:ascii="Times New Roman" w:eastAsia="Times New Roman" w:hAnsi="Times New Roman" w:cs="Times New Roman"/>
      <w:sz w:val="20"/>
      <w:szCs w:val="20"/>
      <w:shd w:val="clear" w:color="auto" w:fill="FFFFFF"/>
      <w:lang w:eastAsia="en-US"/>
    </w:rPr>
  </w:style>
  <w:style w:type="character" w:customStyle="1" w:styleId="6">
    <w:name w:val="Основной текст (6)_"/>
    <w:basedOn w:val="a0"/>
    <w:link w:val="60"/>
    <w:rsid w:val="004211CF"/>
    <w:rPr>
      <w:rFonts w:ascii="Times New Roman" w:eastAsia="Times New Roman" w:hAnsi="Times New Roman" w:cs="Times New Roman"/>
      <w:b/>
      <w:bCs/>
      <w:spacing w:val="-1"/>
      <w:sz w:val="26"/>
      <w:szCs w:val="26"/>
      <w:shd w:val="clear" w:color="auto" w:fill="FFFFFF"/>
    </w:rPr>
  </w:style>
  <w:style w:type="character" w:customStyle="1" w:styleId="afc">
    <w:name w:val="Основной текст + Курсив"/>
    <w:basedOn w:val="af9"/>
    <w:rsid w:val="004211CF"/>
    <w:rPr>
      <w:i/>
      <w:iCs/>
      <w:color w:val="000000"/>
      <w:spacing w:val="0"/>
      <w:w w:val="100"/>
      <w:position w:val="0"/>
      <w:lang w:val="ru-RU"/>
    </w:rPr>
  </w:style>
  <w:style w:type="character" w:customStyle="1" w:styleId="60pt">
    <w:name w:val="Основной текст (6) + Интервал 0 pt"/>
    <w:basedOn w:val="6"/>
    <w:rsid w:val="004211CF"/>
    <w:rPr>
      <w:color w:val="000000"/>
      <w:spacing w:val="-2"/>
      <w:w w:val="100"/>
      <w:position w:val="0"/>
      <w:lang w:val="ru-RU"/>
    </w:rPr>
  </w:style>
  <w:style w:type="paragraph" w:customStyle="1" w:styleId="afb">
    <w:name w:val="Колонтитул"/>
    <w:basedOn w:val="a"/>
    <w:link w:val="afa"/>
    <w:rsid w:val="004211CF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</w:rPr>
  </w:style>
  <w:style w:type="paragraph" w:customStyle="1" w:styleId="60">
    <w:name w:val="Основной текст (6)"/>
    <w:basedOn w:val="a"/>
    <w:link w:val="6"/>
    <w:rsid w:val="004211CF"/>
    <w:pPr>
      <w:widowControl w:val="0"/>
      <w:shd w:val="clear" w:color="auto" w:fill="FFFFFF"/>
      <w:spacing w:after="0" w:line="480" w:lineRule="exact"/>
      <w:ind w:hanging="700"/>
      <w:jc w:val="center"/>
    </w:pPr>
    <w:rPr>
      <w:rFonts w:ascii="Times New Roman" w:eastAsia="Times New Roman" w:hAnsi="Times New Roman" w:cs="Times New Roman"/>
      <w:b/>
      <w:bCs/>
      <w:spacing w:val="-1"/>
      <w:sz w:val="26"/>
      <w:szCs w:val="26"/>
    </w:rPr>
  </w:style>
  <w:style w:type="character" w:customStyle="1" w:styleId="7">
    <w:name w:val="Основной текст (7)_"/>
    <w:basedOn w:val="a0"/>
    <w:link w:val="70"/>
    <w:rsid w:val="00012964"/>
    <w:rPr>
      <w:rFonts w:ascii="Times New Roman" w:eastAsia="Times New Roman" w:hAnsi="Times New Roman" w:cs="Times New Roman"/>
      <w:i/>
      <w:iCs/>
      <w:spacing w:val="-1"/>
      <w:sz w:val="26"/>
      <w:szCs w:val="26"/>
      <w:shd w:val="clear" w:color="auto" w:fill="FFFFFF"/>
    </w:rPr>
  </w:style>
  <w:style w:type="character" w:customStyle="1" w:styleId="70pt">
    <w:name w:val="Основной текст (7) + Интервал 0 pt"/>
    <w:basedOn w:val="7"/>
    <w:rsid w:val="00012964"/>
    <w:rPr>
      <w:color w:val="000000"/>
      <w:spacing w:val="0"/>
      <w:w w:val="100"/>
      <w:position w:val="0"/>
      <w:lang w:val="ru-RU"/>
    </w:rPr>
  </w:style>
  <w:style w:type="paragraph" w:customStyle="1" w:styleId="70">
    <w:name w:val="Основной текст (7)"/>
    <w:basedOn w:val="a"/>
    <w:link w:val="7"/>
    <w:rsid w:val="00012964"/>
    <w:pPr>
      <w:widowControl w:val="0"/>
      <w:shd w:val="clear" w:color="auto" w:fill="FFFFFF"/>
      <w:spacing w:after="0" w:line="480" w:lineRule="exact"/>
      <w:ind w:firstLine="700"/>
    </w:pPr>
    <w:rPr>
      <w:rFonts w:ascii="Times New Roman" w:eastAsia="Times New Roman" w:hAnsi="Times New Roman" w:cs="Times New Roman"/>
      <w:i/>
      <w:iCs/>
      <w:spacing w:val="-1"/>
      <w:sz w:val="26"/>
      <w:szCs w:val="26"/>
    </w:rPr>
  </w:style>
  <w:style w:type="character" w:customStyle="1" w:styleId="12pt">
    <w:name w:val="Основной текст + 12 pt"/>
    <w:basedOn w:val="af9"/>
    <w:rsid w:val="00012964"/>
    <w:rPr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  <w:style w:type="character" w:customStyle="1" w:styleId="61pt">
    <w:name w:val="Основной текст (6) + Интервал 1 pt"/>
    <w:basedOn w:val="6"/>
    <w:rsid w:val="00A71343"/>
    <w:rPr>
      <w:b/>
      <w:bCs/>
      <w:i w:val="0"/>
      <w:iCs w:val="0"/>
      <w:smallCaps w:val="0"/>
      <w:strike w:val="0"/>
      <w:color w:val="000000"/>
      <w:spacing w:val="27"/>
      <w:w w:val="100"/>
      <w:position w:val="0"/>
      <w:u w:val="none"/>
      <w:lang w:val="ru-RU"/>
    </w:rPr>
  </w:style>
  <w:style w:type="character" w:customStyle="1" w:styleId="712pt0pt">
    <w:name w:val="Основной текст (7) + 12 pt;Не курсив;Интервал 0 pt"/>
    <w:basedOn w:val="7"/>
    <w:rsid w:val="00A71343"/>
    <w:rPr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  <w:style w:type="character" w:customStyle="1" w:styleId="21">
    <w:name w:val="Основной текст2"/>
    <w:basedOn w:val="af9"/>
    <w:rsid w:val="00756B3B"/>
    <w:rPr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/>
    </w:rPr>
  </w:style>
  <w:style w:type="character" w:customStyle="1" w:styleId="105pt0pt">
    <w:name w:val="Основной текст + 10;5 pt;Курсив;Интервал 0 pt"/>
    <w:basedOn w:val="af9"/>
    <w:rsid w:val="00756B3B"/>
    <w:rPr>
      <w:b w:val="0"/>
      <w:bCs w:val="0"/>
      <w:i/>
      <w:iCs/>
      <w:smallCaps w:val="0"/>
      <w:strike w:val="0"/>
      <w:color w:val="000000"/>
      <w:spacing w:val="-1"/>
      <w:w w:val="100"/>
      <w:position w:val="0"/>
      <w:sz w:val="21"/>
      <w:szCs w:val="21"/>
      <w:u w:val="none"/>
      <w:lang w:val="ru-RU"/>
    </w:rPr>
  </w:style>
  <w:style w:type="character" w:customStyle="1" w:styleId="12">
    <w:name w:val="Заголовок №1_"/>
    <w:basedOn w:val="a0"/>
    <w:link w:val="13"/>
    <w:rsid w:val="00612EE1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13">
    <w:name w:val="Заголовок №1"/>
    <w:basedOn w:val="a"/>
    <w:link w:val="12"/>
    <w:rsid w:val="00612EE1"/>
    <w:pPr>
      <w:widowControl w:val="0"/>
      <w:shd w:val="clear" w:color="auto" w:fill="FFFFFF"/>
      <w:spacing w:before="360" w:after="0" w:line="317" w:lineRule="exact"/>
      <w:jc w:val="both"/>
      <w:outlineLvl w:val="0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105pt0pt0">
    <w:name w:val="Основной текст + 10;5 pt;Интервал 0 pt"/>
    <w:basedOn w:val="af9"/>
    <w:rsid w:val="00F6305A"/>
    <w:rPr>
      <w:color w:val="000000"/>
      <w:spacing w:val="11"/>
      <w:w w:val="100"/>
      <w:position w:val="0"/>
      <w:sz w:val="21"/>
      <w:szCs w:val="21"/>
      <w:shd w:val="clear" w:color="auto" w:fill="FFFFFF"/>
      <w:lang w:val="ru-RU"/>
    </w:rPr>
  </w:style>
  <w:style w:type="character" w:customStyle="1" w:styleId="85pt0pt">
    <w:name w:val="Основной текст + 8;5 pt;Полужирный;Интервал 0 pt"/>
    <w:basedOn w:val="af9"/>
    <w:rsid w:val="00F6305A"/>
    <w:rPr>
      <w:b/>
      <w:bCs/>
      <w:color w:val="000000"/>
      <w:spacing w:val="-1"/>
      <w:w w:val="100"/>
      <w:position w:val="0"/>
      <w:sz w:val="17"/>
      <w:szCs w:val="17"/>
      <w:shd w:val="clear" w:color="auto" w:fill="FFFFFF"/>
      <w:lang w:val="ru-RU"/>
    </w:rPr>
  </w:style>
  <w:style w:type="paragraph" w:customStyle="1" w:styleId="4">
    <w:name w:val="Основной текст4"/>
    <w:basedOn w:val="a"/>
    <w:rsid w:val="00B5648A"/>
    <w:pPr>
      <w:widowControl w:val="0"/>
      <w:shd w:val="clear" w:color="auto" w:fill="FFFFFF"/>
      <w:spacing w:after="0" w:line="480" w:lineRule="exact"/>
      <w:ind w:hanging="5760"/>
      <w:jc w:val="both"/>
    </w:pPr>
    <w:rPr>
      <w:rFonts w:ascii="Times New Roman" w:eastAsia="Times New Roman" w:hAnsi="Times New Roman" w:cs="Times New Roman"/>
      <w:color w:val="000000"/>
      <w:sz w:val="26"/>
      <w:szCs w:val="26"/>
    </w:rPr>
  </w:style>
  <w:style w:type="character" w:customStyle="1" w:styleId="afd">
    <w:name w:val="Подпись к таблице_"/>
    <w:basedOn w:val="a0"/>
    <w:link w:val="afe"/>
    <w:rsid w:val="00316939"/>
    <w:rPr>
      <w:rFonts w:ascii="Times New Roman" w:eastAsia="Times New Roman" w:hAnsi="Times New Roman" w:cs="Times New Roman"/>
      <w:b/>
      <w:bCs/>
      <w:spacing w:val="-3"/>
      <w:sz w:val="26"/>
      <w:szCs w:val="26"/>
      <w:shd w:val="clear" w:color="auto" w:fill="FFFFFF"/>
    </w:rPr>
  </w:style>
  <w:style w:type="paragraph" w:customStyle="1" w:styleId="afe">
    <w:name w:val="Подпись к таблице"/>
    <w:basedOn w:val="a"/>
    <w:link w:val="afd"/>
    <w:rsid w:val="00316939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b/>
      <w:bCs/>
      <w:spacing w:val="-3"/>
      <w:sz w:val="26"/>
      <w:szCs w:val="26"/>
    </w:rPr>
  </w:style>
  <w:style w:type="character" w:customStyle="1" w:styleId="10pt0pt">
    <w:name w:val="Основной текст + 10 pt;Полужирный;Интервал 0 pt"/>
    <w:basedOn w:val="af9"/>
    <w:rsid w:val="00316939"/>
    <w:rPr>
      <w:b/>
      <w:bCs/>
      <w:i w:val="0"/>
      <w:iCs w:val="0"/>
      <w:smallCaps w:val="0"/>
      <w:strike w:val="0"/>
      <w:color w:val="000000"/>
      <w:spacing w:val="4"/>
      <w:w w:val="100"/>
      <w:position w:val="0"/>
      <w:u w:val="none"/>
      <w:lang w:val="ru-RU"/>
    </w:rPr>
  </w:style>
  <w:style w:type="character" w:customStyle="1" w:styleId="0pt1">
    <w:name w:val="Основной текст + Интервал 0 pt"/>
    <w:basedOn w:val="af9"/>
    <w:rsid w:val="00AB1557"/>
    <w:rPr>
      <w:b w:val="0"/>
      <w:bCs w:val="0"/>
      <w:i w:val="0"/>
      <w:iCs w:val="0"/>
      <w:smallCaps w:val="0"/>
      <w:strike w:val="0"/>
      <w:color w:val="000000"/>
      <w:spacing w:val="-4"/>
      <w:w w:val="100"/>
      <w:position w:val="0"/>
      <w:sz w:val="26"/>
      <w:szCs w:val="26"/>
      <w:u w:val="none"/>
      <w:lang w:val="ru-RU"/>
    </w:rPr>
  </w:style>
  <w:style w:type="character" w:customStyle="1" w:styleId="9">
    <w:name w:val="Основной текст (9)_"/>
    <w:basedOn w:val="a0"/>
    <w:link w:val="90"/>
    <w:rsid w:val="00AB1557"/>
    <w:rPr>
      <w:rFonts w:ascii="Times New Roman" w:eastAsia="Times New Roman" w:hAnsi="Times New Roman" w:cs="Times New Roman"/>
      <w:i/>
      <w:iCs/>
      <w:spacing w:val="-13"/>
      <w:sz w:val="26"/>
      <w:szCs w:val="26"/>
      <w:shd w:val="clear" w:color="auto" w:fill="FFFFFF"/>
    </w:rPr>
  </w:style>
  <w:style w:type="character" w:customStyle="1" w:styleId="90pt">
    <w:name w:val="Основной текст (9) + Интервал 0 pt"/>
    <w:basedOn w:val="9"/>
    <w:rsid w:val="00AB1557"/>
    <w:rPr>
      <w:color w:val="000000"/>
      <w:spacing w:val="-12"/>
      <w:w w:val="100"/>
      <w:position w:val="0"/>
      <w:lang w:val="ru-RU"/>
    </w:rPr>
  </w:style>
  <w:style w:type="paragraph" w:customStyle="1" w:styleId="90">
    <w:name w:val="Основной текст (9)"/>
    <w:basedOn w:val="a"/>
    <w:link w:val="9"/>
    <w:rsid w:val="00AB1557"/>
    <w:pPr>
      <w:widowControl w:val="0"/>
      <w:shd w:val="clear" w:color="auto" w:fill="FFFFFF"/>
      <w:spacing w:after="0" w:line="480" w:lineRule="exact"/>
      <w:jc w:val="both"/>
    </w:pPr>
    <w:rPr>
      <w:rFonts w:ascii="Times New Roman" w:eastAsia="Times New Roman" w:hAnsi="Times New Roman" w:cs="Times New Roman"/>
      <w:i/>
      <w:iCs/>
      <w:spacing w:val="-13"/>
      <w:sz w:val="26"/>
      <w:szCs w:val="26"/>
    </w:rPr>
  </w:style>
  <w:style w:type="paragraph" w:styleId="aff">
    <w:name w:val="Body Text Indent"/>
    <w:basedOn w:val="a9"/>
    <w:link w:val="aff0"/>
    <w:unhideWhenUsed/>
    <w:rsid w:val="00814E2F"/>
    <w:pPr>
      <w:ind w:left="283"/>
    </w:pPr>
    <w:rPr>
      <w:kern w:val="2"/>
    </w:rPr>
  </w:style>
  <w:style w:type="character" w:customStyle="1" w:styleId="aff0">
    <w:name w:val="Основной текст с отступом Знак"/>
    <w:basedOn w:val="a0"/>
    <w:link w:val="aff"/>
    <w:rsid w:val="00814E2F"/>
    <w:rPr>
      <w:rFonts w:ascii="Times New Roman" w:eastAsia="Lucida Sans Unicode" w:hAnsi="Times New Roman" w:cs="Times New Roman"/>
      <w:kern w:val="2"/>
      <w:sz w:val="24"/>
      <w:szCs w:val="24"/>
    </w:rPr>
  </w:style>
  <w:style w:type="paragraph" w:styleId="aff1">
    <w:name w:val="Body Text First Indent"/>
    <w:basedOn w:val="a9"/>
    <w:link w:val="aff2"/>
    <w:uiPriority w:val="99"/>
    <w:semiHidden/>
    <w:unhideWhenUsed/>
    <w:rsid w:val="00814E2F"/>
    <w:pPr>
      <w:ind w:firstLine="210"/>
    </w:pPr>
    <w:rPr>
      <w:kern w:val="2"/>
    </w:rPr>
  </w:style>
  <w:style w:type="character" w:customStyle="1" w:styleId="aff2">
    <w:name w:val="Красная строка Знак"/>
    <w:basedOn w:val="aa"/>
    <w:link w:val="aff1"/>
    <w:uiPriority w:val="99"/>
    <w:semiHidden/>
    <w:rsid w:val="00814E2F"/>
    <w:rPr>
      <w:kern w:val="2"/>
    </w:rPr>
  </w:style>
  <w:style w:type="character" w:customStyle="1" w:styleId="af2">
    <w:name w:val="Абзац списка Знак"/>
    <w:link w:val="af1"/>
    <w:uiPriority w:val="34"/>
    <w:locked/>
    <w:rsid w:val="00A63E95"/>
  </w:style>
  <w:style w:type="paragraph" w:customStyle="1" w:styleId="c2">
    <w:name w:val="c2"/>
    <w:basedOn w:val="a"/>
    <w:rsid w:val="00A63E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A63E95"/>
  </w:style>
  <w:style w:type="character" w:customStyle="1" w:styleId="105pt0pt1">
    <w:name w:val="Основной текст + 10;5 pt;Полужирный;Интервал 0 pt"/>
    <w:basedOn w:val="af9"/>
    <w:rsid w:val="00D20A15"/>
    <w:rPr>
      <w:b/>
      <w:bCs/>
      <w:i w:val="0"/>
      <w:iCs w:val="0"/>
      <w:smallCaps w:val="0"/>
      <w:strike w:val="0"/>
      <w:color w:val="000000"/>
      <w:spacing w:val="3"/>
      <w:w w:val="100"/>
      <w:position w:val="0"/>
      <w:sz w:val="21"/>
      <w:szCs w:val="21"/>
      <w:u w:val="none"/>
      <w:lang w:val="ru-RU"/>
    </w:rPr>
  </w:style>
  <w:style w:type="character" w:customStyle="1" w:styleId="7pt0pt">
    <w:name w:val="Основной текст + 7 pt;Интервал 0 pt"/>
    <w:basedOn w:val="af9"/>
    <w:rsid w:val="007A5691"/>
    <w:rPr>
      <w:b w:val="0"/>
      <w:bCs w:val="0"/>
      <w:i w:val="0"/>
      <w:iCs w:val="0"/>
      <w:smallCaps w:val="0"/>
      <w:strike w:val="0"/>
      <w:color w:val="000000"/>
      <w:spacing w:val="6"/>
      <w:w w:val="100"/>
      <w:position w:val="0"/>
      <w:sz w:val="14"/>
      <w:szCs w:val="14"/>
      <w:u w:val="none"/>
      <w:lang w:val="ru-RU"/>
    </w:rPr>
  </w:style>
  <w:style w:type="character" w:customStyle="1" w:styleId="75pt0pt">
    <w:name w:val="Основной текст + 7;5 pt;Интервал 0 pt"/>
    <w:basedOn w:val="af9"/>
    <w:rsid w:val="007A5691"/>
    <w:rPr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15"/>
      <w:szCs w:val="15"/>
      <w:u w:val="none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368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1566FB7-EB59-401D-87AC-C8D09CC83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39</Pages>
  <Words>9977</Words>
  <Characters>56872</Characters>
  <Application>Microsoft Office Word</Application>
  <DocSecurity>0</DocSecurity>
  <Lines>473</Lines>
  <Paragraphs>133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FF</Company>
  <LinksUpToDate>false</LinksUpToDate>
  <CharactersWithSpaces>66716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USER_F</dc:creator>
  <cp:lastModifiedBy>Лариса</cp:lastModifiedBy>
  <cp:revision>3</cp:revision>
  <cp:lastPrinted>2020-10-19T16:38:00Z</cp:lastPrinted>
  <dcterms:created xsi:type="dcterms:W3CDTF">2022-10-23T06:53:00Z</dcterms:created>
  <dcterms:modified xsi:type="dcterms:W3CDTF">2022-10-23T07:26:00Z</dcterms:modified>
</cp:coreProperties>
</file>